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932EB" w:rsidR="000D6BA8" w:rsidP="00C62C16" w:rsidRDefault="00071633" w14:paraId="6B7ED067" w14:textId="77777777">
      <w:pPr>
        <w:jc w:val="both"/>
        <w15:collapsed w:val="false"/>
        <w:rPr>
          <w:rFonts w:ascii="Arial" w:hAnsi="Arial" w:cs="Arial"/>
          <w:bCs/>
          <w:sz w:val="24"/>
          <w:szCs w:val="24"/>
        </w:rPr>
      </w:pPr>
      <w:bookmarkStart w:name="_GoBack" w:id="0"/>
      <w:bookmarkEnd w:id="0"/>
      <w:r w:rsidRPr="000932EB">
        <w:rPr>
          <w:rFonts w:ascii="Arial" w:hAnsi="Arial" w:cs="Arial"/>
          <w:bCs/>
          <w:sz w:val="24"/>
          <w:szCs w:val="24"/>
        </w:rPr>
        <w:t xml:space="preserve">                                                                                                                         </w:t>
      </w:r>
    </w:p>
    <w:p w:rsidRPr="000932EB" w:rsidR="00071633" w:rsidP="00C62C16" w:rsidRDefault="00071633" w14:paraId="7B0DE3F8" w14:textId="77777777">
      <w:pPr>
        <w:jc w:val="both"/>
        <w:rPr>
          <w:rFonts w:ascii="Arial" w:hAnsi="Arial" w:cs="Arial"/>
          <w:bCs/>
          <w:sz w:val="24"/>
          <w:szCs w:val="24"/>
        </w:rPr>
      </w:pPr>
      <w:r w:rsidRPr="000932EB">
        <w:rPr>
          <w:rFonts w:ascii="Arial" w:hAnsi="Arial" w:cs="Arial"/>
          <w:bCs/>
          <w:sz w:val="24"/>
          <w:szCs w:val="24"/>
        </w:rPr>
        <w:t xml:space="preserve">REPUBLIKA HRVATSKA </w:t>
      </w:r>
    </w:p>
    <w:p w:rsidRPr="000932EB" w:rsidR="00071633" w:rsidP="00C62C16" w:rsidRDefault="00071633" w14:paraId="5EEF984E" w14:textId="77777777">
      <w:pPr>
        <w:jc w:val="both"/>
        <w:rPr>
          <w:rFonts w:ascii="Arial" w:hAnsi="Arial" w:cs="Arial"/>
          <w:bCs/>
          <w:sz w:val="24"/>
          <w:szCs w:val="24"/>
        </w:rPr>
      </w:pPr>
      <w:r w:rsidRPr="000932EB">
        <w:rPr>
          <w:rFonts w:ascii="Arial" w:hAnsi="Arial" w:cs="Arial"/>
          <w:bCs/>
          <w:sz w:val="24"/>
          <w:szCs w:val="24"/>
        </w:rPr>
        <w:t>TRGOVAČKI SUD U ZAGREBU</w:t>
      </w:r>
    </w:p>
    <w:p w:rsidRPr="000932EB" w:rsidR="00F029F1" w:rsidP="00273E82" w:rsidRDefault="00071633" w14:paraId="28B1F1B3" w14:textId="7BBF983F">
      <w:pPr>
        <w:rPr>
          <w:rFonts w:ascii="Arial" w:hAnsi="Arial" w:cs="Arial"/>
          <w:bCs/>
          <w:sz w:val="24"/>
          <w:szCs w:val="24"/>
        </w:rPr>
      </w:pPr>
      <w:r w:rsidRPr="000932EB">
        <w:rPr>
          <w:rFonts w:ascii="Arial" w:hAnsi="Arial" w:cs="Arial"/>
          <w:bCs/>
          <w:sz w:val="24"/>
          <w:szCs w:val="24"/>
        </w:rPr>
        <w:t xml:space="preserve">Zagreb, </w:t>
      </w:r>
      <w:r w:rsidRPr="000932EB" w:rsidR="008612E8">
        <w:rPr>
          <w:rFonts w:ascii="Arial" w:hAnsi="Arial" w:cs="Arial"/>
          <w:sz w:val="24"/>
          <w:szCs w:val="24"/>
        </w:rPr>
        <w:t>Trg Johna Fitzgeralda Kennedyja 11</w:t>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t xml:space="preserve">        </w:t>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89076F">
        <w:rPr>
          <w:rFonts w:ascii="Arial" w:hAnsi="Arial" w:cs="Arial"/>
          <w:bCs/>
          <w:sz w:val="24"/>
          <w:szCs w:val="24"/>
        </w:rPr>
        <w:tab/>
      </w:r>
      <w:r w:rsidRPr="000932EB">
        <w:rPr>
          <w:rFonts w:ascii="Arial" w:hAnsi="Arial" w:cs="Arial"/>
          <w:bCs/>
          <w:sz w:val="24"/>
          <w:szCs w:val="24"/>
        </w:rPr>
        <w:t xml:space="preserve">                                           </w:t>
      </w:r>
      <w:r w:rsidRPr="000932EB" w:rsidR="005F39CB">
        <w:rPr>
          <w:rFonts w:ascii="Arial" w:hAnsi="Arial" w:cs="Arial"/>
          <w:bCs/>
          <w:sz w:val="24"/>
          <w:szCs w:val="24"/>
        </w:rPr>
        <w:t xml:space="preserve">                           </w:t>
      </w:r>
      <w:r w:rsidRPr="000932EB" w:rsidR="000D6F92">
        <w:rPr>
          <w:rFonts w:ascii="Arial" w:hAnsi="Arial" w:cs="Arial"/>
          <w:bCs/>
          <w:sz w:val="24"/>
          <w:szCs w:val="24"/>
        </w:rPr>
        <w:t xml:space="preserve">               </w:t>
      </w:r>
    </w:p>
    <w:p w:rsidRPr="000932EB" w:rsidR="00853FF6" w:rsidP="00ED7956" w:rsidRDefault="00F029F1" w14:paraId="28B2C1E1" w14:textId="1082402E">
      <w:pPr>
        <w:tabs>
          <w:tab w:val="left" w:pos="8647"/>
        </w:tabs>
        <w:ind w:left="6805" w:right="-8"/>
        <w:rPr>
          <w:rFonts w:ascii="Arial" w:hAnsi="Arial" w:cs="Arial"/>
          <w:bCs/>
          <w:sz w:val="24"/>
          <w:szCs w:val="24"/>
        </w:rPr>
      </w:pPr>
      <w:r w:rsidRPr="000932EB">
        <w:rPr>
          <w:rFonts w:ascii="Arial" w:hAnsi="Arial" w:cs="Arial"/>
          <w:bCs/>
          <w:sz w:val="24"/>
          <w:szCs w:val="24"/>
        </w:rPr>
        <w:t xml:space="preserve">                                                                                                                                                       </w:t>
      </w:r>
      <w:r w:rsidRPr="000932EB" w:rsidR="00071633">
        <w:rPr>
          <w:rFonts w:ascii="Arial" w:hAnsi="Arial" w:cs="Arial"/>
          <w:bCs/>
          <w:sz w:val="24"/>
          <w:szCs w:val="24"/>
        </w:rPr>
        <w:t>48</w:t>
      </w:r>
      <w:r w:rsidRPr="000932EB" w:rsidR="00EA2F22">
        <w:rPr>
          <w:rFonts w:ascii="Arial" w:hAnsi="Arial" w:cs="Arial"/>
          <w:bCs/>
          <w:sz w:val="24"/>
          <w:szCs w:val="24"/>
        </w:rPr>
        <w:t>.</w:t>
      </w:r>
      <w:r w:rsidRPr="000932EB" w:rsidR="00B84EFD">
        <w:rPr>
          <w:rFonts w:ascii="Arial" w:hAnsi="Arial" w:cs="Arial"/>
          <w:bCs/>
          <w:sz w:val="24"/>
          <w:szCs w:val="24"/>
        </w:rPr>
        <w:t xml:space="preserve"> St-</w:t>
      </w:r>
      <w:r w:rsidR="00CB73AF">
        <w:rPr>
          <w:rFonts w:ascii="Arial" w:hAnsi="Arial" w:cs="Arial"/>
          <w:bCs/>
          <w:sz w:val="24"/>
          <w:szCs w:val="24"/>
        </w:rPr>
        <w:t>609</w:t>
      </w:r>
      <w:r w:rsidR="000D445C">
        <w:rPr>
          <w:rFonts w:ascii="Arial" w:hAnsi="Arial" w:cs="Arial"/>
          <w:bCs/>
          <w:sz w:val="24"/>
          <w:szCs w:val="24"/>
        </w:rPr>
        <w:t>/23</w:t>
      </w:r>
    </w:p>
    <w:p w:rsidRPr="000932EB" w:rsidR="00853FF6" w:rsidP="00C62C16" w:rsidRDefault="00853FF6" w14:paraId="6CC48A89" w14:textId="77777777">
      <w:pPr>
        <w:jc w:val="both"/>
        <w:rPr>
          <w:rFonts w:ascii="Arial" w:hAnsi="Arial" w:cs="Arial"/>
          <w:bCs/>
          <w:sz w:val="24"/>
          <w:szCs w:val="24"/>
        </w:rPr>
      </w:pPr>
    </w:p>
    <w:p w:rsidRPr="000932EB" w:rsidR="00853FF6" w:rsidP="00C6522F" w:rsidRDefault="00853FF6" w14:paraId="4B0393A5" w14:textId="77777777">
      <w:pPr>
        <w:pStyle w:val="Naslov3"/>
        <w:rPr>
          <w:rFonts w:ascii="Arial" w:hAnsi="Arial" w:cs="Arial"/>
          <w:b w:val="false"/>
          <w:bCs/>
          <w:szCs w:val="24"/>
        </w:rPr>
      </w:pPr>
      <w:r w:rsidRPr="000932EB">
        <w:rPr>
          <w:rFonts w:ascii="Arial" w:hAnsi="Arial" w:cs="Arial"/>
          <w:b w:val="false"/>
          <w:bCs/>
          <w:szCs w:val="24"/>
        </w:rPr>
        <w:t>Z A P I S N I K</w:t>
      </w:r>
    </w:p>
    <w:p w:rsidRPr="000932EB" w:rsidR="00853FF6" w:rsidP="00C6522F" w:rsidRDefault="00071633" w14:paraId="6343EDBE" w14:textId="77777777">
      <w:pPr>
        <w:pStyle w:val="Naslov1"/>
        <w:jc w:val="center"/>
        <w:rPr>
          <w:rFonts w:ascii="Arial" w:hAnsi="Arial" w:cs="Arial"/>
          <w:b w:val="false"/>
          <w:bCs/>
          <w:szCs w:val="24"/>
        </w:rPr>
      </w:pPr>
      <w:r w:rsidRPr="000932EB">
        <w:rPr>
          <w:rFonts w:ascii="Arial" w:hAnsi="Arial" w:cs="Arial"/>
          <w:b w:val="false"/>
          <w:bCs/>
          <w:szCs w:val="24"/>
        </w:rPr>
        <w:t>S</w:t>
      </w:r>
      <w:r w:rsidRPr="000932EB" w:rsidR="00853FF6">
        <w:rPr>
          <w:rFonts w:ascii="Arial" w:hAnsi="Arial" w:cs="Arial"/>
          <w:b w:val="false"/>
          <w:bCs/>
          <w:szCs w:val="24"/>
        </w:rPr>
        <w:t xml:space="preserve"> ISPITNOG ROČIŠTA</w:t>
      </w:r>
    </w:p>
    <w:p w:rsidRPr="007718F4" w:rsidR="008962AC" w:rsidP="008962AC" w:rsidRDefault="008962AC" w14:paraId="400472D5" w14:textId="77777777">
      <w:pPr>
        <w:rPr>
          <w:rFonts w:ascii="Arial" w:hAnsi="Arial" w:cs="Arial"/>
          <w:sz w:val="24"/>
          <w:szCs w:val="24"/>
        </w:rPr>
      </w:pPr>
    </w:p>
    <w:p w:rsidRPr="007718F4" w:rsidR="00691F3F" w:rsidP="007718F4" w:rsidRDefault="008962AC" w14:paraId="05B622EF" w14:textId="0A070C3D">
      <w:pPr>
        <w:pStyle w:val="Default"/>
        <w:rPr>
          <w:rFonts w:ascii="Arial" w:hAnsi="Arial" w:cs="Arial"/>
        </w:rPr>
      </w:pPr>
      <w:r w:rsidRPr="007718F4">
        <w:rPr>
          <w:rFonts w:ascii="Arial" w:hAnsi="Arial" w:cs="Arial"/>
          <w:bCs/>
        </w:rPr>
        <w:t xml:space="preserve">održanog dana </w:t>
      </w:r>
      <w:r w:rsidR="007D4DBC">
        <w:rPr>
          <w:rFonts w:ascii="Arial" w:hAnsi="Arial" w:cs="Arial"/>
          <w:bCs/>
        </w:rPr>
        <w:t>7</w:t>
      </w:r>
      <w:r w:rsidR="000D445C">
        <w:rPr>
          <w:rFonts w:ascii="Arial" w:hAnsi="Arial" w:cs="Arial"/>
          <w:bCs/>
        </w:rPr>
        <w:t>. rujna</w:t>
      </w:r>
      <w:r w:rsidRPr="007718F4" w:rsidR="00170F84">
        <w:rPr>
          <w:rFonts w:ascii="Arial" w:hAnsi="Arial" w:cs="Arial"/>
          <w:bCs/>
        </w:rPr>
        <w:t xml:space="preserve"> 2023</w:t>
      </w:r>
      <w:r w:rsidRPr="007718F4" w:rsidR="00E51AF7">
        <w:rPr>
          <w:rFonts w:ascii="Arial" w:hAnsi="Arial" w:cs="Arial"/>
          <w:bCs/>
        </w:rPr>
        <w:t>.</w:t>
      </w:r>
      <w:r w:rsidRPr="007718F4" w:rsidR="009919F7">
        <w:rPr>
          <w:rFonts w:ascii="Arial" w:hAnsi="Arial" w:cs="Arial"/>
          <w:bCs/>
        </w:rPr>
        <w:t xml:space="preserve"> na Trgovačkom sudu u Zagrebu, </w:t>
      </w:r>
      <w:r w:rsidRPr="007718F4" w:rsidR="00C27EC9">
        <w:rPr>
          <w:rFonts w:ascii="Arial" w:hAnsi="Arial" w:cs="Arial"/>
          <w:bCs/>
        </w:rPr>
        <w:t>Petrinjska 8</w:t>
      </w:r>
      <w:r w:rsidRPr="007718F4" w:rsidR="00936802">
        <w:rPr>
          <w:rFonts w:ascii="Arial" w:hAnsi="Arial" w:cs="Arial"/>
          <w:bCs/>
        </w:rPr>
        <w:t xml:space="preserve">, </w:t>
      </w:r>
      <w:r w:rsidRPr="007718F4" w:rsidR="00261AED">
        <w:rPr>
          <w:rFonts w:ascii="Arial" w:hAnsi="Arial" w:cs="Arial"/>
          <w:bCs/>
        </w:rPr>
        <w:t xml:space="preserve">u </w:t>
      </w:r>
      <w:r w:rsidRPr="007718F4" w:rsidR="00FF32FD">
        <w:rPr>
          <w:rFonts w:ascii="Arial" w:hAnsi="Arial" w:cs="Arial"/>
          <w:bCs/>
        </w:rPr>
        <w:t>steča</w:t>
      </w:r>
      <w:r w:rsidRPr="007718F4" w:rsidR="00FF32FD">
        <w:rPr>
          <w:rFonts w:ascii="Arial" w:hAnsi="Arial" w:cs="Arial"/>
        </w:rPr>
        <w:t xml:space="preserve">jnom postupku nad </w:t>
      </w:r>
      <w:r w:rsidRPr="00504093" w:rsidR="00991736">
        <w:rPr>
          <w:rFonts w:ascii="Arial" w:hAnsi="Arial" w:cs="Arial"/>
        </w:rPr>
        <w:t>CASTE ANTRUM j.d.o.o.</w:t>
      </w:r>
      <w:r w:rsidR="00991736">
        <w:rPr>
          <w:rFonts w:ascii="Arial" w:hAnsi="Arial" w:cs="Arial"/>
        </w:rPr>
        <w:t xml:space="preserve">- u stečaju, Zagreb, Pećine 6b </w:t>
      </w:r>
      <w:r w:rsidRPr="005A257E" w:rsidR="00991736">
        <w:rPr>
          <w:rFonts w:ascii="Arial" w:hAnsi="Arial" w:cs="Arial"/>
        </w:rPr>
        <w:t xml:space="preserve"> OIB:</w:t>
      </w:r>
      <w:r w:rsidRPr="00C466A0" w:rsidR="00991736">
        <w:t xml:space="preserve"> </w:t>
      </w:r>
      <w:r w:rsidRPr="00504093" w:rsidR="00991736">
        <w:rPr>
          <w:rFonts w:ascii="Arial" w:hAnsi="Arial" w:cs="Arial"/>
        </w:rPr>
        <w:t>01441218296</w:t>
      </w:r>
    </w:p>
    <w:p w:rsidRPr="000932EB" w:rsidR="000834CF" w:rsidP="00C62C16" w:rsidRDefault="000834CF" w14:paraId="3766DE3A" w14:textId="77777777">
      <w:pPr>
        <w:pStyle w:val="Bezproreda"/>
        <w:jc w:val="both"/>
        <w:rPr>
          <w:rFonts w:ascii="Arial" w:hAnsi="Arial" w:cs="Arial"/>
          <w:sz w:val="24"/>
          <w:szCs w:val="24"/>
        </w:rPr>
      </w:pPr>
    </w:p>
    <w:p w:rsidRPr="000932EB" w:rsidR="00853FF6" w:rsidP="00C62C16" w:rsidRDefault="00853FF6" w14:paraId="006821C7" w14:textId="77777777">
      <w:pPr>
        <w:pStyle w:val="Bezproreda"/>
        <w:jc w:val="both"/>
        <w:rPr>
          <w:rFonts w:ascii="Arial" w:hAnsi="Arial" w:cs="Arial"/>
          <w:bCs/>
          <w:sz w:val="24"/>
          <w:szCs w:val="24"/>
        </w:rPr>
      </w:pPr>
      <w:r w:rsidRPr="000932EB">
        <w:rPr>
          <w:rFonts w:ascii="Arial" w:hAnsi="Arial" w:cs="Arial"/>
          <w:bCs/>
          <w:sz w:val="24"/>
          <w:szCs w:val="24"/>
        </w:rPr>
        <w:t>Nazočni od suda:</w:t>
      </w:r>
    </w:p>
    <w:p w:rsidRPr="000932EB" w:rsidR="00853FF6" w:rsidP="00C62C16" w:rsidRDefault="00071633" w14:paraId="35E48671" w14:textId="77777777">
      <w:pPr>
        <w:jc w:val="both"/>
        <w:rPr>
          <w:rFonts w:ascii="Arial" w:hAnsi="Arial" w:cs="Arial"/>
          <w:bCs/>
          <w:sz w:val="24"/>
          <w:szCs w:val="24"/>
        </w:rPr>
      </w:pPr>
      <w:r w:rsidRPr="000932EB">
        <w:rPr>
          <w:rFonts w:ascii="Arial" w:hAnsi="Arial" w:cs="Arial"/>
          <w:bCs/>
          <w:sz w:val="24"/>
          <w:szCs w:val="24"/>
        </w:rPr>
        <w:t>Vesna Sremac Šoštar</w:t>
      </w:r>
      <w:r w:rsidRPr="000932EB" w:rsidR="004642DE">
        <w:rPr>
          <w:rFonts w:ascii="Arial" w:hAnsi="Arial" w:cs="Arial"/>
          <w:bCs/>
          <w:sz w:val="24"/>
          <w:szCs w:val="24"/>
        </w:rPr>
        <w:t xml:space="preserve">, </w:t>
      </w:r>
      <w:r w:rsidRPr="000932EB" w:rsidR="00853FF6">
        <w:rPr>
          <w:rFonts w:ascii="Arial" w:hAnsi="Arial" w:cs="Arial"/>
          <w:bCs/>
          <w:sz w:val="24"/>
          <w:szCs w:val="24"/>
        </w:rPr>
        <w:t>sudac</w:t>
      </w:r>
    </w:p>
    <w:p w:rsidRPr="000932EB" w:rsidR="00853FF6" w:rsidP="00126873" w:rsidRDefault="000D445C" w14:paraId="1B066AE8" w14:textId="2D19D792">
      <w:pPr>
        <w:tabs>
          <w:tab w:val="left" w:pos="8364"/>
        </w:tabs>
        <w:jc w:val="both"/>
        <w:rPr>
          <w:rFonts w:ascii="Arial" w:hAnsi="Arial" w:cs="Arial"/>
          <w:bCs/>
          <w:sz w:val="24"/>
          <w:szCs w:val="24"/>
        </w:rPr>
      </w:pPr>
      <w:r>
        <w:rPr>
          <w:rFonts w:ascii="Arial" w:hAnsi="Arial" w:cs="Arial"/>
          <w:bCs/>
          <w:sz w:val="24"/>
          <w:szCs w:val="24"/>
        </w:rPr>
        <w:t>Vinka Mihalinčić</w:t>
      </w:r>
      <w:r w:rsidRPr="000932EB" w:rsidR="00853FF6">
        <w:rPr>
          <w:rFonts w:ascii="Arial" w:hAnsi="Arial" w:cs="Arial"/>
          <w:bCs/>
          <w:sz w:val="24"/>
          <w:szCs w:val="24"/>
        </w:rPr>
        <w:t>, zapisničar</w:t>
      </w:r>
      <w:r w:rsidRPr="000932EB" w:rsidR="00126873">
        <w:rPr>
          <w:rFonts w:ascii="Arial" w:hAnsi="Arial" w:cs="Arial"/>
          <w:bCs/>
          <w:sz w:val="24"/>
          <w:szCs w:val="24"/>
        </w:rPr>
        <w:tab/>
      </w:r>
    </w:p>
    <w:p w:rsidRPr="000932EB" w:rsidR="00853FF6" w:rsidP="00C62C16" w:rsidRDefault="00853FF6" w14:paraId="603FFD94" w14:textId="77777777">
      <w:pPr>
        <w:jc w:val="both"/>
        <w:rPr>
          <w:rFonts w:ascii="Arial" w:hAnsi="Arial" w:cs="Arial"/>
          <w:bCs/>
          <w:sz w:val="24"/>
          <w:szCs w:val="24"/>
        </w:rPr>
      </w:pPr>
    </w:p>
    <w:p w:rsidRPr="000932EB" w:rsidR="009835DE" w:rsidP="00C62C16" w:rsidRDefault="00853FF6" w14:paraId="11EFF28E" w14:textId="2EEBFC0D">
      <w:pPr>
        <w:jc w:val="both"/>
        <w:rPr>
          <w:rFonts w:ascii="Arial" w:hAnsi="Arial" w:cs="Arial"/>
          <w:sz w:val="24"/>
          <w:szCs w:val="24"/>
        </w:rPr>
      </w:pPr>
      <w:r w:rsidRPr="000932EB">
        <w:rPr>
          <w:rFonts w:ascii="Arial" w:hAnsi="Arial" w:cs="Arial"/>
          <w:sz w:val="24"/>
          <w:szCs w:val="24"/>
        </w:rPr>
        <w:t>Utvrđuje se da je pristu</w:t>
      </w:r>
      <w:r w:rsidRPr="000932EB" w:rsidR="002A3A8D">
        <w:rPr>
          <w:rFonts w:ascii="Arial" w:hAnsi="Arial" w:cs="Arial"/>
          <w:sz w:val="24"/>
          <w:szCs w:val="24"/>
        </w:rPr>
        <w:t>pio</w:t>
      </w:r>
      <w:r w:rsidRPr="000932EB">
        <w:rPr>
          <w:rFonts w:ascii="Arial" w:hAnsi="Arial" w:cs="Arial"/>
          <w:sz w:val="24"/>
          <w:szCs w:val="24"/>
        </w:rPr>
        <w:t xml:space="preserve"> stečajn</w:t>
      </w:r>
      <w:r w:rsidRPr="000932EB" w:rsidR="002A3A8D">
        <w:rPr>
          <w:rFonts w:ascii="Arial" w:hAnsi="Arial" w:cs="Arial"/>
          <w:sz w:val="24"/>
          <w:szCs w:val="24"/>
        </w:rPr>
        <w:t>i</w:t>
      </w:r>
      <w:r w:rsidRPr="000932EB" w:rsidR="00DC6824">
        <w:rPr>
          <w:rFonts w:ascii="Arial" w:hAnsi="Arial" w:cs="Arial"/>
          <w:sz w:val="24"/>
          <w:szCs w:val="24"/>
        </w:rPr>
        <w:t xml:space="preserve"> </w:t>
      </w:r>
      <w:r w:rsidRPr="000932EB" w:rsidR="00A63F46">
        <w:rPr>
          <w:rFonts w:ascii="Arial" w:hAnsi="Arial" w:cs="Arial"/>
          <w:sz w:val="24"/>
          <w:szCs w:val="24"/>
        </w:rPr>
        <w:t>upravitelj</w:t>
      </w:r>
      <w:r w:rsidRPr="000932EB" w:rsidR="006E4D0A">
        <w:rPr>
          <w:rFonts w:ascii="Arial" w:hAnsi="Arial" w:cs="Arial"/>
          <w:sz w:val="24"/>
          <w:szCs w:val="24"/>
        </w:rPr>
        <w:t xml:space="preserve"> </w:t>
      </w:r>
      <w:r w:rsidR="00991736">
        <w:rPr>
          <w:rFonts w:ascii="Arial" w:hAnsi="Arial" w:cs="Arial"/>
          <w:sz w:val="24"/>
          <w:szCs w:val="24"/>
        </w:rPr>
        <w:t>Marta Donkov</w:t>
      </w:r>
      <w:r w:rsidRPr="000932EB" w:rsidR="00A171EA">
        <w:rPr>
          <w:rFonts w:ascii="Arial" w:hAnsi="Arial" w:cs="Arial"/>
          <w:sz w:val="24"/>
          <w:szCs w:val="24"/>
        </w:rPr>
        <w:t xml:space="preserve"> </w:t>
      </w:r>
    </w:p>
    <w:p w:rsidRPr="000932EB" w:rsidR="00954230" w:rsidP="00C62C16" w:rsidRDefault="00B23978" w14:paraId="3D38F89E" w14:textId="77777777">
      <w:pPr>
        <w:tabs>
          <w:tab w:val="left" w:pos="7741"/>
        </w:tabs>
        <w:jc w:val="both"/>
        <w:rPr>
          <w:rFonts w:ascii="Arial" w:hAnsi="Arial" w:cs="Arial"/>
          <w:bCs/>
          <w:sz w:val="24"/>
          <w:szCs w:val="24"/>
        </w:rPr>
      </w:pPr>
      <w:r w:rsidRPr="000932EB">
        <w:rPr>
          <w:rFonts w:ascii="Arial" w:hAnsi="Arial" w:cs="Arial"/>
          <w:bCs/>
          <w:sz w:val="24"/>
          <w:szCs w:val="24"/>
        </w:rPr>
        <w:tab/>
      </w:r>
    </w:p>
    <w:p w:rsidRPr="000932EB" w:rsidR="00D4581C" w:rsidP="00C62C16" w:rsidRDefault="00071633" w14:paraId="4DA6A6BB" w14:textId="66E4BD7B">
      <w:pPr>
        <w:jc w:val="both"/>
        <w:rPr>
          <w:rFonts w:ascii="Arial" w:hAnsi="Arial" w:cs="Arial"/>
          <w:bCs/>
          <w:sz w:val="24"/>
          <w:szCs w:val="24"/>
        </w:rPr>
      </w:pPr>
      <w:r w:rsidRPr="000932EB">
        <w:rPr>
          <w:rFonts w:ascii="Arial" w:hAnsi="Arial" w:cs="Arial"/>
          <w:bCs/>
          <w:sz w:val="24"/>
          <w:szCs w:val="24"/>
        </w:rPr>
        <w:t xml:space="preserve">Započeto </w:t>
      </w:r>
      <w:r w:rsidRPr="000932EB" w:rsidR="00E83A30">
        <w:rPr>
          <w:rFonts w:ascii="Arial" w:hAnsi="Arial" w:cs="Arial"/>
          <w:bCs/>
          <w:sz w:val="24"/>
          <w:szCs w:val="24"/>
        </w:rPr>
        <w:t xml:space="preserve">u </w:t>
      </w:r>
      <w:r w:rsidR="00991736">
        <w:rPr>
          <w:rFonts w:ascii="Arial" w:hAnsi="Arial" w:cs="Arial"/>
          <w:bCs/>
          <w:sz w:val="24"/>
          <w:szCs w:val="24"/>
        </w:rPr>
        <w:t>11,15</w:t>
      </w:r>
      <w:r w:rsidRPr="000932EB" w:rsidR="00392FD4">
        <w:rPr>
          <w:rFonts w:ascii="Arial" w:hAnsi="Arial" w:cs="Arial"/>
          <w:bCs/>
          <w:sz w:val="24"/>
          <w:szCs w:val="24"/>
        </w:rPr>
        <w:t xml:space="preserve"> </w:t>
      </w:r>
      <w:r w:rsidRPr="000932EB" w:rsidR="00853FF6">
        <w:rPr>
          <w:rFonts w:ascii="Arial" w:hAnsi="Arial" w:cs="Arial"/>
          <w:bCs/>
          <w:sz w:val="24"/>
          <w:szCs w:val="24"/>
        </w:rPr>
        <w:t>sati</w:t>
      </w:r>
    </w:p>
    <w:p w:rsidRPr="000932EB" w:rsidR="00D4581C" w:rsidP="00C62C16" w:rsidRDefault="00D4581C" w14:paraId="0D572BE7" w14:textId="77777777">
      <w:pPr>
        <w:jc w:val="both"/>
        <w:rPr>
          <w:rFonts w:ascii="Arial" w:hAnsi="Arial" w:cs="Arial"/>
          <w:bCs/>
          <w:sz w:val="24"/>
          <w:szCs w:val="24"/>
        </w:rPr>
      </w:pPr>
    </w:p>
    <w:p w:rsidRPr="000932EB" w:rsidR="00071633" w:rsidP="00C62C16" w:rsidRDefault="00853FF6" w14:paraId="643BF9D5" w14:textId="77777777">
      <w:pPr>
        <w:jc w:val="both"/>
        <w:rPr>
          <w:rFonts w:ascii="Arial" w:hAnsi="Arial" w:cs="Arial"/>
          <w:bCs/>
          <w:sz w:val="24"/>
          <w:szCs w:val="24"/>
        </w:rPr>
      </w:pPr>
      <w:r w:rsidRPr="000932EB">
        <w:rPr>
          <w:rFonts w:ascii="Arial" w:hAnsi="Arial" w:cs="Arial"/>
          <w:bCs/>
          <w:sz w:val="24"/>
          <w:szCs w:val="24"/>
        </w:rPr>
        <w:t>Ročište je javno.</w:t>
      </w:r>
    </w:p>
    <w:p w:rsidRPr="000932EB" w:rsidR="00071633" w:rsidP="00C62C16" w:rsidRDefault="00071633" w14:paraId="6BEC5411" w14:textId="77777777">
      <w:pPr>
        <w:jc w:val="both"/>
        <w:rPr>
          <w:rFonts w:ascii="Arial" w:hAnsi="Arial" w:cs="Arial"/>
          <w:bCs/>
          <w:sz w:val="24"/>
          <w:szCs w:val="24"/>
        </w:rPr>
      </w:pPr>
    </w:p>
    <w:p w:rsidR="00853FF6" w:rsidP="00C62C16" w:rsidRDefault="00853FF6" w14:paraId="6461FB65" w14:textId="48153E2B">
      <w:pPr>
        <w:jc w:val="both"/>
        <w:rPr>
          <w:rFonts w:ascii="Arial" w:hAnsi="Arial" w:cs="Arial"/>
          <w:bCs/>
          <w:sz w:val="24"/>
          <w:szCs w:val="24"/>
        </w:rPr>
      </w:pPr>
      <w:r w:rsidRPr="000932EB">
        <w:rPr>
          <w:rFonts w:ascii="Arial" w:hAnsi="Arial" w:cs="Arial"/>
          <w:bCs/>
          <w:sz w:val="24"/>
          <w:szCs w:val="24"/>
        </w:rPr>
        <w:t xml:space="preserve">Utvrđuje se da </w:t>
      </w:r>
      <w:r w:rsidRPr="000932EB" w:rsidR="00100A1C">
        <w:rPr>
          <w:rFonts w:ascii="Arial" w:hAnsi="Arial" w:cs="Arial"/>
          <w:bCs/>
          <w:sz w:val="24"/>
          <w:szCs w:val="24"/>
        </w:rPr>
        <w:t xml:space="preserve">su pristupili slijedeći vjerovnici: </w:t>
      </w:r>
    </w:p>
    <w:p w:rsidR="007376D5" w:rsidP="00C62C16" w:rsidRDefault="007376D5" w14:paraId="71FED0EF" w14:textId="49562829">
      <w:pPr>
        <w:jc w:val="both"/>
        <w:rPr>
          <w:rFonts w:ascii="Arial" w:hAnsi="Arial" w:cs="Arial"/>
          <w:bCs/>
          <w:sz w:val="24"/>
          <w:szCs w:val="24"/>
        </w:rPr>
      </w:pPr>
      <w:r>
        <w:rPr>
          <w:rFonts w:ascii="Arial" w:hAnsi="Arial" w:cs="Arial"/>
          <w:bCs/>
          <w:sz w:val="24"/>
          <w:szCs w:val="24"/>
        </w:rPr>
        <w:t>RH-MF-PU – Nataša Lefort, viša savjetnica ŽDO-a , gen. pun Su-565/23</w:t>
      </w:r>
    </w:p>
    <w:p w:rsidR="007376D5" w:rsidP="00C62C16" w:rsidRDefault="007376D5" w14:paraId="094F8CF5" w14:textId="30EF2BCE">
      <w:pPr>
        <w:jc w:val="both"/>
        <w:rPr>
          <w:rFonts w:ascii="Arial" w:hAnsi="Arial" w:cs="Arial"/>
          <w:bCs/>
          <w:sz w:val="24"/>
          <w:szCs w:val="24"/>
        </w:rPr>
      </w:pPr>
    </w:p>
    <w:p w:rsidR="00494471" w:rsidP="00C62C16" w:rsidRDefault="00494471" w14:paraId="62705A4C" w14:textId="62E203F6">
      <w:pPr>
        <w:jc w:val="both"/>
        <w:rPr>
          <w:rFonts w:ascii="Arial" w:hAnsi="Arial" w:cs="Arial"/>
          <w:bCs/>
          <w:sz w:val="24"/>
          <w:szCs w:val="24"/>
        </w:rPr>
      </w:pPr>
      <w:r>
        <w:rPr>
          <w:rFonts w:ascii="Arial" w:hAnsi="Arial" w:cs="Arial"/>
          <w:bCs/>
          <w:sz w:val="24"/>
          <w:szCs w:val="24"/>
        </w:rPr>
        <w:t>Kao javnost ročištu prisustvuje bivši direktor Davor Čilić</w:t>
      </w:r>
    </w:p>
    <w:p w:rsidRPr="00195F0D" w:rsidR="00237CBE" w:rsidP="00195F0D" w:rsidRDefault="00237CBE" w14:paraId="152DCE16" w14:textId="22E7031B">
      <w:pPr>
        <w:jc w:val="both"/>
        <w:rPr>
          <w:rFonts w:ascii="Arial" w:hAnsi="Arial" w:cs="Arial"/>
          <w:bCs/>
          <w:sz w:val="24"/>
          <w:szCs w:val="24"/>
        </w:rPr>
      </w:pPr>
    </w:p>
    <w:p w:rsidR="00DE0023" w:rsidP="007D4DBC" w:rsidRDefault="0038417C" w14:paraId="20FB75C7" w14:textId="2C2E8D75">
      <w:pPr>
        <w:pStyle w:val="Naslov1"/>
        <w:ind w:firstLine="720"/>
        <w:rPr>
          <w:rFonts w:ascii="Arial" w:hAnsi="Arial" w:cs="Arial"/>
          <w:b w:val="false"/>
          <w:szCs w:val="24"/>
        </w:rPr>
      </w:pPr>
      <w:r w:rsidRPr="000932EB">
        <w:rPr>
          <w:rFonts w:ascii="Arial" w:hAnsi="Arial" w:cs="Arial"/>
          <w:b w:val="false"/>
          <w:szCs w:val="24"/>
        </w:rPr>
        <w:t>Utvrđuje se da je rješenje</w:t>
      </w:r>
      <w:r w:rsidRPr="000932EB" w:rsidR="000E6C28">
        <w:rPr>
          <w:rFonts w:ascii="Arial" w:hAnsi="Arial" w:cs="Arial"/>
          <w:b w:val="false"/>
          <w:szCs w:val="24"/>
        </w:rPr>
        <w:t xml:space="preserve">m </w:t>
      </w:r>
      <w:r w:rsidRPr="000932EB">
        <w:rPr>
          <w:rFonts w:ascii="Arial" w:hAnsi="Arial" w:cs="Arial"/>
          <w:b w:val="false"/>
          <w:szCs w:val="24"/>
        </w:rPr>
        <w:t xml:space="preserve">od </w:t>
      </w:r>
      <w:r w:rsidR="00991736">
        <w:rPr>
          <w:rFonts w:ascii="Arial" w:hAnsi="Arial" w:cs="Arial"/>
          <w:b w:val="false"/>
          <w:szCs w:val="24"/>
        </w:rPr>
        <w:t>3</w:t>
      </w:r>
      <w:r w:rsidR="00CE3563">
        <w:rPr>
          <w:rFonts w:ascii="Arial" w:hAnsi="Arial" w:cs="Arial"/>
          <w:b w:val="false"/>
          <w:szCs w:val="24"/>
        </w:rPr>
        <w:t>. ožujka</w:t>
      </w:r>
      <w:r w:rsidR="00A3654E">
        <w:rPr>
          <w:rFonts w:ascii="Arial" w:hAnsi="Arial" w:cs="Arial"/>
          <w:b w:val="false"/>
          <w:szCs w:val="24"/>
        </w:rPr>
        <w:t xml:space="preserve"> 2023</w:t>
      </w:r>
      <w:r w:rsidRPr="000932EB" w:rsidR="005F39CB">
        <w:rPr>
          <w:rFonts w:ascii="Arial" w:hAnsi="Arial" w:cs="Arial"/>
          <w:b w:val="false"/>
          <w:szCs w:val="24"/>
        </w:rPr>
        <w:t>.</w:t>
      </w:r>
      <w:r w:rsidRPr="000932EB" w:rsidR="00F8036C">
        <w:rPr>
          <w:rFonts w:ascii="Arial" w:hAnsi="Arial" w:cs="Arial"/>
          <w:b w:val="false"/>
          <w:szCs w:val="24"/>
        </w:rPr>
        <w:t>,</w:t>
      </w:r>
      <w:r w:rsidRPr="000932EB">
        <w:rPr>
          <w:rFonts w:ascii="Arial" w:hAnsi="Arial" w:cs="Arial"/>
          <w:b w:val="false"/>
          <w:szCs w:val="24"/>
        </w:rPr>
        <w:t xml:space="preserve"> </w:t>
      </w:r>
      <w:r w:rsidRPr="000932EB" w:rsidR="00C13685">
        <w:rPr>
          <w:rFonts w:ascii="Arial" w:hAnsi="Arial" w:cs="Arial"/>
          <w:b w:val="false"/>
          <w:szCs w:val="24"/>
        </w:rPr>
        <w:t xml:space="preserve">pod gornjim brojem, </w:t>
      </w:r>
      <w:r w:rsidR="00A7422D">
        <w:rPr>
          <w:rFonts w:ascii="Arial" w:hAnsi="Arial" w:cs="Arial"/>
          <w:b w:val="false"/>
          <w:szCs w:val="24"/>
        </w:rPr>
        <w:t>otvoren</w:t>
      </w:r>
      <w:r w:rsidRPr="000932EB" w:rsidR="00416CC8">
        <w:rPr>
          <w:rFonts w:ascii="Arial" w:hAnsi="Arial" w:cs="Arial"/>
          <w:b w:val="false"/>
          <w:szCs w:val="24"/>
        </w:rPr>
        <w:t xml:space="preserve"> stečajni postupak</w:t>
      </w:r>
      <w:r w:rsidRPr="000932EB" w:rsidR="00422496">
        <w:rPr>
          <w:rFonts w:ascii="Arial" w:hAnsi="Arial" w:cs="Arial"/>
          <w:b w:val="false"/>
          <w:szCs w:val="24"/>
        </w:rPr>
        <w:t xml:space="preserve">, </w:t>
      </w:r>
      <w:r w:rsidRPr="000932EB" w:rsidR="00416CC8">
        <w:rPr>
          <w:rFonts w:ascii="Arial" w:hAnsi="Arial" w:cs="Arial"/>
          <w:b w:val="false"/>
          <w:szCs w:val="24"/>
        </w:rPr>
        <w:t>te su</w:t>
      </w:r>
      <w:r w:rsidRPr="000932EB" w:rsidR="00422496">
        <w:rPr>
          <w:rFonts w:ascii="Arial" w:hAnsi="Arial" w:cs="Arial"/>
          <w:b w:val="false"/>
          <w:szCs w:val="24"/>
        </w:rPr>
        <w:t xml:space="preserve"> pozvani vjerovnici na podnošenje prijava tražbine, </w:t>
      </w:r>
      <w:r w:rsidRPr="000932EB" w:rsidR="00416CC8">
        <w:rPr>
          <w:rFonts w:ascii="Arial" w:hAnsi="Arial" w:cs="Arial"/>
          <w:b w:val="false"/>
          <w:szCs w:val="24"/>
        </w:rPr>
        <w:t>koje</w:t>
      </w:r>
      <w:r w:rsidRPr="000932EB" w:rsidR="00E42E6C">
        <w:rPr>
          <w:rFonts w:ascii="Arial" w:hAnsi="Arial" w:cs="Arial"/>
          <w:b w:val="false"/>
          <w:szCs w:val="24"/>
        </w:rPr>
        <w:t xml:space="preserve"> rješenje </w:t>
      </w:r>
      <w:r w:rsidRPr="000932EB" w:rsidR="00422496">
        <w:rPr>
          <w:rFonts w:ascii="Arial" w:hAnsi="Arial" w:cs="Arial"/>
          <w:b w:val="false"/>
          <w:szCs w:val="24"/>
        </w:rPr>
        <w:t xml:space="preserve">je </w:t>
      </w:r>
      <w:r w:rsidRPr="000932EB">
        <w:rPr>
          <w:rFonts w:ascii="Arial" w:hAnsi="Arial" w:cs="Arial"/>
          <w:b w:val="false"/>
          <w:szCs w:val="24"/>
        </w:rPr>
        <w:t xml:space="preserve">objavljeno na mrežnoj stranici e-oglasna ploča Trgovačkog suda u Zagrebu </w:t>
      </w:r>
      <w:r w:rsidRPr="000932EB" w:rsidR="006012DE">
        <w:rPr>
          <w:rFonts w:ascii="Arial" w:hAnsi="Arial" w:cs="Arial"/>
          <w:b w:val="false"/>
          <w:szCs w:val="24"/>
        </w:rPr>
        <w:t xml:space="preserve">dana </w:t>
      </w:r>
      <w:r w:rsidR="00991736">
        <w:rPr>
          <w:rFonts w:ascii="Arial" w:hAnsi="Arial" w:cs="Arial"/>
          <w:b w:val="false"/>
          <w:szCs w:val="24"/>
        </w:rPr>
        <w:t>3</w:t>
      </w:r>
      <w:r w:rsidR="00CE3563">
        <w:rPr>
          <w:rFonts w:ascii="Arial" w:hAnsi="Arial" w:cs="Arial"/>
          <w:b w:val="false"/>
          <w:szCs w:val="24"/>
        </w:rPr>
        <w:t>. ožujka</w:t>
      </w:r>
      <w:r w:rsidR="00A3654E">
        <w:rPr>
          <w:rFonts w:ascii="Arial" w:hAnsi="Arial" w:cs="Arial"/>
          <w:b w:val="false"/>
          <w:szCs w:val="24"/>
        </w:rPr>
        <w:t xml:space="preserve"> 2023</w:t>
      </w:r>
      <w:r w:rsidRPr="000932EB" w:rsidR="003478ED">
        <w:rPr>
          <w:rFonts w:ascii="Arial" w:hAnsi="Arial" w:cs="Arial"/>
          <w:b w:val="false"/>
          <w:szCs w:val="24"/>
        </w:rPr>
        <w:t>.</w:t>
      </w:r>
      <w:r w:rsidR="00CE3563">
        <w:rPr>
          <w:rFonts w:ascii="Arial" w:hAnsi="Arial" w:cs="Arial"/>
          <w:b w:val="false"/>
          <w:szCs w:val="24"/>
        </w:rPr>
        <w:t xml:space="preserve">, dok je </w:t>
      </w:r>
      <w:r w:rsidR="00FF4E58">
        <w:rPr>
          <w:rFonts w:ascii="Arial" w:hAnsi="Arial" w:cs="Arial"/>
          <w:b w:val="false"/>
          <w:szCs w:val="24"/>
        </w:rPr>
        <w:t>rješenjem</w:t>
      </w:r>
      <w:r w:rsidR="00DD573A">
        <w:rPr>
          <w:rFonts w:ascii="Arial" w:hAnsi="Arial" w:cs="Arial"/>
          <w:b w:val="false"/>
          <w:szCs w:val="24"/>
        </w:rPr>
        <w:t xml:space="preserve"> </w:t>
      </w:r>
      <w:r w:rsidR="00CE3563">
        <w:rPr>
          <w:rFonts w:ascii="Arial" w:hAnsi="Arial" w:cs="Arial"/>
          <w:b w:val="false"/>
          <w:szCs w:val="24"/>
        </w:rPr>
        <w:t xml:space="preserve">od 4. srpnja 2023. određeno ročište za današnji dan, a </w:t>
      </w:r>
      <w:r w:rsidR="00DD573A">
        <w:rPr>
          <w:rFonts w:ascii="Arial" w:hAnsi="Arial" w:cs="Arial"/>
          <w:b w:val="false"/>
          <w:szCs w:val="24"/>
        </w:rPr>
        <w:t xml:space="preserve">koji zaključak  je objavljen </w:t>
      </w:r>
      <w:r w:rsidR="00CE3563">
        <w:rPr>
          <w:rFonts w:ascii="Arial" w:hAnsi="Arial" w:cs="Arial"/>
          <w:b w:val="false"/>
          <w:szCs w:val="24"/>
        </w:rPr>
        <w:t xml:space="preserve">na e-oglasnoj ploči dana </w:t>
      </w:r>
      <w:r w:rsidR="00DD573A">
        <w:rPr>
          <w:rFonts w:ascii="Arial" w:hAnsi="Arial" w:cs="Arial"/>
          <w:b w:val="false"/>
          <w:szCs w:val="24"/>
        </w:rPr>
        <w:t>4. srpnja 2023.</w:t>
      </w:r>
    </w:p>
    <w:p w:rsidRPr="007D4DBC" w:rsidR="007D4DBC" w:rsidP="007D4DBC" w:rsidRDefault="007D4DBC" w14:paraId="569D0BC3" w14:textId="77777777"/>
    <w:p w:rsidRPr="007D4DBC" w:rsidR="007D4DBC" w:rsidP="007D4DBC" w:rsidRDefault="007D4DBC" w14:paraId="08C7C361" w14:textId="77777777"/>
    <w:p w:rsidRPr="000932EB" w:rsidR="00A50713" w:rsidP="001C716F" w:rsidRDefault="00A3654E" w14:paraId="69E2045E" w14:textId="63C73340">
      <w:pPr>
        <w:ind w:firstLine="360"/>
        <w:jc w:val="both"/>
        <w:rPr>
          <w:rFonts w:ascii="Arial" w:hAnsi="Arial" w:cs="Arial"/>
          <w:sz w:val="24"/>
          <w:szCs w:val="24"/>
        </w:rPr>
      </w:pPr>
      <w:r>
        <w:rPr>
          <w:rFonts w:ascii="Arial" w:hAnsi="Arial" w:cs="Arial"/>
          <w:sz w:val="24"/>
          <w:szCs w:val="24"/>
        </w:rPr>
        <w:t xml:space="preserve">     </w:t>
      </w:r>
      <w:r w:rsidRPr="000932E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932EB" w:rsidR="008F4D4B">
        <w:rPr>
          <w:rFonts w:ascii="Arial" w:hAnsi="Arial" w:cs="Arial"/>
          <w:sz w:val="24"/>
          <w:szCs w:val="24"/>
        </w:rPr>
        <w:t>(</w:t>
      </w:r>
      <w:r w:rsidRPr="000932EB" w:rsidR="00A50713">
        <w:rPr>
          <w:rFonts w:ascii="Arial" w:hAnsi="Arial" w:cs="Arial"/>
          <w:sz w:val="24"/>
          <w:szCs w:val="24"/>
        </w:rPr>
        <w:t>NN 71/15</w:t>
      </w:r>
      <w:r w:rsidRPr="000932EB" w:rsidR="00C874A9">
        <w:rPr>
          <w:rFonts w:ascii="Arial" w:hAnsi="Arial" w:cs="Arial"/>
          <w:sz w:val="24"/>
          <w:szCs w:val="24"/>
        </w:rPr>
        <w:t>, 104/17</w:t>
      </w:r>
      <w:r w:rsidRPr="000932EB" w:rsidR="00152098">
        <w:rPr>
          <w:rFonts w:ascii="Arial" w:hAnsi="Arial" w:cs="Arial"/>
          <w:sz w:val="24"/>
          <w:szCs w:val="24"/>
        </w:rPr>
        <w:t>,36/22</w:t>
      </w:r>
      <w:r w:rsidRPr="000932EB" w:rsidR="00A50713">
        <w:rPr>
          <w:rFonts w:ascii="Arial" w:hAnsi="Arial" w:cs="Arial"/>
          <w:sz w:val="24"/>
          <w:szCs w:val="24"/>
        </w:rPr>
        <w:t xml:space="preserve">) bile objavljene na mrežnoj stranici e-oglasna ploča Trgovačkog suda u Zagrebu i nalazile su se na uvidu u sobi </w:t>
      </w:r>
      <w:r w:rsidRPr="000932EB" w:rsidR="008612E8">
        <w:rPr>
          <w:rFonts w:ascii="Arial" w:hAnsi="Arial" w:cs="Arial"/>
          <w:sz w:val="24"/>
          <w:szCs w:val="24"/>
        </w:rPr>
        <w:t>9/I u Trgovačkom sudu u Zagrebu, Livadarski put 7.</w:t>
      </w:r>
      <w:r w:rsidRPr="000932EB" w:rsidR="00A50713">
        <w:rPr>
          <w:rFonts w:ascii="Arial" w:hAnsi="Arial" w:cs="Arial"/>
          <w:sz w:val="24"/>
          <w:szCs w:val="24"/>
        </w:rPr>
        <w:t xml:space="preserve">   </w:t>
      </w:r>
    </w:p>
    <w:p w:rsidRPr="000932EB" w:rsidR="00E42E6C" w:rsidP="007648D9" w:rsidRDefault="00A50713" w14:paraId="1ECE8961" w14:textId="3AE835B9">
      <w:pPr>
        <w:ind w:firstLine="720"/>
        <w:jc w:val="both"/>
        <w:rPr>
          <w:rFonts w:ascii="Arial" w:hAnsi="Arial" w:cs="Arial"/>
          <w:sz w:val="24"/>
          <w:szCs w:val="24"/>
        </w:rPr>
      </w:pPr>
      <w:r w:rsidRPr="000932EB">
        <w:rPr>
          <w:rFonts w:ascii="Arial" w:hAnsi="Arial" w:cs="Arial"/>
          <w:sz w:val="24"/>
          <w:szCs w:val="24"/>
        </w:rPr>
        <w:t xml:space="preserve">Uz tablice su bile izložene i prijave svih vjerovnika koje su stigle u roku objave koji je određen rješenjem </w:t>
      </w:r>
      <w:r w:rsidRPr="000932EB" w:rsidR="00D31E6F">
        <w:rPr>
          <w:rFonts w:ascii="Arial" w:hAnsi="Arial" w:cs="Arial"/>
          <w:sz w:val="24"/>
          <w:szCs w:val="24"/>
        </w:rPr>
        <w:t xml:space="preserve">od </w:t>
      </w:r>
      <w:r w:rsidR="00FF4E58">
        <w:rPr>
          <w:rFonts w:ascii="Arial" w:hAnsi="Arial" w:cs="Arial"/>
          <w:sz w:val="24"/>
          <w:szCs w:val="24"/>
        </w:rPr>
        <w:t>3</w:t>
      </w:r>
      <w:r w:rsidR="00DD573A">
        <w:rPr>
          <w:rFonts w:ascii="Arial" w:hAnsi="Arial" w:cs="Arial"/>
          <w:sz w:val="24"/>
          <w:szCs w:val="24"/>
        </w:rPr>
        <w:t>. ožujka</w:t>
      </w:r>
      <w:r w:rsidR="00544003">
        <w:rPr>
          <w:rFonts w:ascii="Arial" w:hAnsi="Arial" w:cs="Arial"/>
          <w:sz w:val="24"/>
          <w:szCs w:val="24"/>
        </w:rPr>
        <w:t xml:space="preserve"> 2023</w:t>
      </w:r>
      <w:r w:rsidRPr="000932EB" w:rsidR="00B406EF">
        <w:rPr>
          <w:rFonts w:ascii="Arial" w:hAnsi="Arial" w:cs="Arial"/>
          <w:sz w:val="24"/>
          <w:szCs w:val="24"/>
        </w:rPr>
        <w:t>.</w:t>
      </w:r>
    </w:p>
    <w:p w:rsidRPr="000932EB" w:rsidR="00A50713" w:rsidP="007648D9" w:rsidRDefault="00A50713" w14:paraId="7479120C" w14:textId="77777777">
      <w:pPr>
        <w:ind w:firstLine="720"/>
        <w:jc w:val="both"/>
        <w:rPr>
          <w:rFonts w:ascii="Arial" w:hAnsi="Arial" w:cs="Arial"/>
          <w:sz w:val="24"/>
          <w:szCs w:val="24"/>
        </w:rPr>
      </w:pPr>
      <w:r w:rsidRPr="000932EB">
        <w:rPr>
          <w:rFonts w:ascii="Arial" w:hAnsi="Arial" w:cs="Arial"/>
          <w:sz w:val="24"/>
          <w:szCs w:val="24"/>
        </w:rPr>
        <w:t xml:space="preserve">Rješenje o utvrđenim i osporenim tražbinama objavit će se na mrežnoj stranici e-oglasna ploča sudova (čl. 265. st. 2. SZ). </w:t>
      </w:r>
    </w:p>
    <w:p w:rsidRPr="000932EB" w:rsidR="00A50713" w:rsidP="007648D9" w:rsidRDefault="00A50713" w14:paraId="63B63EF5" w14:textId="77777777">
      <w:pPr>
        <w:ind w:firstLine="720"/>
        <w:jc w:val="both"/>
        <w:rPr>
          <w:rFonts w:ascii="Arial" w:hAnsi="Arial" w:cs="Arial"/>
          <w:sz w:val="24"/>
          <w:szCs w:val="24"/>
        </w:rPr>
      </w:pPr>
      <w:r w:rsidRPr="000932EB">
        <w:rPr>
          <w:rFonts w:ascii="Arial" w:hAnsi="Arial" w:cs="Arial"/>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Pr="000932EB" w:rsidR="00A50713" w:rsidP="007648D9" w:rsidRDefault="00A50713" w14:paraId="619A2CB8" w14:textId="77777777">
      <w:pPr>
        <w:ind w:firstLine="720"/>
        <w:jc w:val="both"/>
        <w:rPr>
          <w:rFonts w:ascii="Arial" w:hAnsi="Arial" w:cs="Arial"/>
          <w:sz w:val="24"/>
          <w:szCs w:val="24"/>
        </w:rPr>
      </w:pPr>
      <w:r w:rsidRPr="000932EB">
        <w:rPr>
          <w:rFonts w:ascii="Arial" w:hAnsi="Arial" w:cs="Arial"/>
          <w:sz w:val="24"/>
          <w:szCs w:val="24"/>
        </w:rPr>
        <w:t xml:space="preserve">Poziva se stečajni upravitelj određeno očitovati osporava li ili priznaje svaku prijavljenu tražbinu (čl. 260. st. 2. SZ). </w:t>
      </w:r>
    </w:p>
    <w:p w:rsidRPr="000932EB" w:rsidR="00A50713" w:rsidP="007648D9" w:rsidRDefault="00A50713" w14:paraId="72B28860" w14:textId="77777777">
      <w:pPr>
        <w:ind w:firstLine="720"/>
        <w:jc w:val="both"/>
        <w:rPr>
          <w:rFonts w:ascii="Arial" w:hAnsi="Arial" w:cs="Arial"/>
          <w:sz w:val="24"/>
          <w:szCs w:val="24"/>
        </w:rPr>
      </w:pPr>
      <w:r w:rsidRPr="000932EB">
        <w:rPr>
          <w:rFonts w:ascii="Arial" w:hAnsi="Arial" w:cs="Arial"/>
          <w:sz w:val="24"/>
          <w:szCs w:val="24"/>
        </w:rPr>
        <w:t>Prelazi se na ispitivanje svake pojedine tražbine.</w:t>
      </w:r>
    </w:p>
    <w:p w:rsidRPr="000932EB" w:rsidR="000D1A95" w:rsidP="001C716F" w:rsidRDefault="000D1A95" w14:paraId="4626BC8B" w14:textId="77777777">
      <w:pPr>
        <w:ind w:firstLine="360"/>
        <w:jc w:val="both"/>
        <w:rPr>
          <w:rFonts w:ascii="Arial" w:hAnsi="Arial" w:cs="Arial"/>
          <w:sz w:val="24"/>
          <w:szCs w:val="24"/>
        </w:rPr>
      </w:pPr>
    </w:p>
    <w:p w:rsidRPr="000932EB" w:rsidR="00A50713" w:rsidP="007648D9" w:rsidRDefault="00A50713" w14:paraId="571BE91A" w14:textId="6FC7C864">
      <w:pPr>
        <w:ind w:firstLine="720"/>
        <w:jc w:val="both"/>
        <w:rPr>
          <w:rFonts w:ascii="Arial" w:hAnsi="Arial" w:cs="Arial"/>
          <w:sz w:val="24"/>
          <w:szCs w:val="24"/>
        </w:rPr>
      </w:pPr>
      <w:r w:rsidRPr="000932EB">
        <w:rPr>
          <w:rFonts w:ascii="Arial" w:hAnsi="Arial" w:cs="Arial"/>
          <w:sz w:val="24"/>
          <w:szCs w:val="24"/>
        </w:rPr>
        <w:t>Stečajni upravitelj izjavljuje da u ovom steča</w:t>
      </w:r>
      <w:r w:rsidRPr="000932EB" w:rsidR="00E90AD3">
        <w:rPr>
          <w:rFonts w:ascii="Arial" w:hAnsi="Arial" w:cs="Arial"/>
          <w:sz w:val="24"/>
          <w:szCs w:val="24"/>
        </w:rPr>
        <w:t>jnom postupku ima vjerovnika</w:t>
      </w:r>
      <w:r w:rsidR="00FA2C0F">
        <w:rPr>
          <w:rFonts w:ascii="Arial" w:hAnsi="Arial" w:cs="Arial"/>
          <w:sz w:val="24"/>
          <w:szCs w:val="24"/>
        </w:rPr>
        <w:t xml:space="preserve"> I. i</w:t>
      </w:r>
      <w:r w:rsidRPr="000932EB" w:rsidR="005C1481">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 </w:t>
      </w:r>
    </w:p>
    <w:p w:rsidRPr="000932EB" w:rsidR="00A50713" w:rsidP="007648D9" w:rsidRDefault="00A50713" w14:paraId="64CA64A8" w14:textId="40435F58">
      <w:pPr>
        <w:ind w:firstLine="720"/>
        <w:jc w:val="both"/>
        <w:rPr>
          <w:rFonts w:ascii="Arial" w:hAnsi="Arial" w:cs="Arial"/>
          <w:sz w:val="24"/>
          <w:szCs w:val="24"/>
        </w:rPr>
      </w:pPr>
      <w:r w:rsidRPr="000932EB">
        <w:rPr>
          <w:rFonts w:ascii="Arial" w:hAnsi="Arial" w:cs="Arial"/>
          <w:sz w:val="24"/>
          <w:szCs w:val="24"/>
        </w:rPr>
        <w:t>Stečajni upravitelj čita pr</w:t>
      </w:r>
      <w:r w:rsidRPr="000932EB" w:rsidR="00E90AD3">
        <w:rPr>
          <w:rFonts w:ascii="Arial" w:hAnsi="Arial" w:cs="Arial"/>
          <w:sz w:val="24"/>
          <w:szCs w:val="24"/>
        </w:rPr>
        <w:t>ijavljene tražbine vjerovnika</w:t>
      </w:r>
      <w:r w:rsidRPr="000932EB" w:rsidR="001F173B">
        <w:rPr>
          <w:rFonts w:ascii="Arial" w:hAnsi="Arial" w:cs="Arial"/>
          <w:sz w:val="24"/>
          <w:szCs w:val="24"/>
        </w:rPr>
        <w:t xml:space="preserve"> </w:t>
      </w:r>
      <w:r w:rsidR="00FA2C0F">
        <w:rPr>
          <w:rFonts w:ascii="Arial" w:hAnsi="Arial" w:cs="Arial"/>
          <w:sz w:val="24"/>
          <w:szCs w:val="24"/>
        </w:rPr>
        <w:t xml:space="preserve">I. i </w:t>
      </w:r>
      <w:r w:rsidRPr="000932EB" w:rsidR="0029212D">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w:t>
      </w:r>
    </w:p>
    <w:p w:rsidR="00BB0D77" w:rsidP="00A32F04" w:rsidRDefault="00BB0D77" w14:paraId="211C36B3" w14:textId="13B0F4A9">
      <w:pPr>
        <w:overflowPunct/>
        <w:autoSpaceDE/>
        <w:autoSpaceDN/>
        <w:adjustRightInd/>
        <w:textAlignment w:val="auto"/>
        <w:rPr>
          <w:rFonts w:ascii="Arial" w:hAnsi="Arial" w:cs="Arial"/>
          <w:sz w:val="24"/>
          <w:szCs w:val="24"/>
        </w:rPr>
      </w:pPr>
    </w:p>
    <w:p w:rsidR="00122E0F" w:rsidP="00122E0F" w:rsidRDefault="00122E0F" w14:paraId="06A6ACE6" w14:textId="19D82894">
      <w:pPr>
        <w:pStyle w:val="Odlomakpopisa"/>
        <w:numPr>
          <w:ilvl w:val="0"/>
          <w:numId w:val="6"/>
        </w:numPr>
        <w:rPr>
          <w:rFonts w:ascii="Arial" w:hAnsi="Arial" w:cs="Arial"/>
          <w:sz w:val="24"/>
          <w:szCs w:val="24"/>
        </w:rPr>
      </w:pPr>
      <w:r>
        <w:rPr>
          <w:rFonts w:ascii="Arial" w:hAnsi="Arial" w:cs="Arial"/>
          <w:sz w:val="24"/>
          <w:szCs w:val="24"/>
        </w:rPr>
        <w:t>viši isplatni red</w:t>
      </w:r>
    </w:p>
    <w:p w:rsidR="00122E0F" w:rsidP="00122E0F" w:rsidRDefault="00122E0F" w14:paraId="149976A8" w14:textId="79090AF2">
      <w:pPr>
        <w:rPr>
          <w:rFonts w:ascii="Arial" w:hAnsi="Arial" w:cs="Arial"/>
          <w:sz w:val="24"/>
          <w:szCs w:val="24"/>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865"/>
        <w:gridCol w:w="1497"/>
        <w:gridCol w:w="937"/>
        <w:gridCol w:w="1160"/>
        <w:gridCol w:w="1317"/>
        <w:gridCol w:w="1089"/>
        <w:gridCol w:w="1106"/>
        <w:gridCol w:w="1093"/>
      </w:tblGrid>
      <w:tr w:rsidRPr="00FF4E58" w:rsidR="00FF4E58" w:rsidTr="00FF4E58" w14:paraId="1E7B1A8F" w14:textId="77777777">
        <w:trPr>
          <w:trHeight w:val="690"/>
        </w:trPr>
        <w:tc>
          <w:tcPr>
            <w:tcW w:w="425" w:type="pct"/>
            <w:shd w:val="clear" w:color="auto" w:fill="E7E6E6"/>
          </w:tcPr>
          <w:p w:rsidRPr="00FF4E58" w:rsidR="00FF4E58" w:rsidP="00E708BA" w:rsidRDefault="00FF4E58" w14:paraId="7125BF64" w14:textId="77777777">
            <w:pPr>
              <w:pStyle w:val="TableParagraph"/>
              <w:spacing w:line="230" w:lineRule="exact"/>
              <w:ind w:left="143" w:right="135"/>
              <w:jc w:val="both"/>
              <w:rPr>
                <w:rFonts w:ascii="Arial" w:hAnsi="Arial" w:cs="Arial"/>
                <w:sz w:val="16"/>
                <w:szCs w:val="16"/>
              </w:rPr>
            </w:pPr>
            <w:r w:rsidRPr="00FF4E58">
              <w:rPr>
                <w:rFonts w:ascii="Arial" w:hAnsi="Arial" w:cs="Arial"/>
                <w:spacing w:val="-1"/>
                <w:sz w:val="16"/>
                <w:szCs w:val="16"/>
              </w:rPr>
              <w:t xml:space="preserve">Redni </w:t>
            </w:r>
            <w:r w:rsidRPr="00FF4E58">
              <w:rPr>
                <w:rFonts w:ascii="Arial" w:hAnsi="Arial" w:cs="Arial"/>
                <w:sz w:val="16"/>
                <w:szCs w:val="16"/>
              </w:rPr>
              <w:t>broj</w:t>
            </w:r>
            <w:r w:rsidRPr="00FF4E58">
              <w:rPr>
                <w:rFonts w:ascii="Arial" w:hAnsi="Arial" w:cs="Arial"/>
                <w:spacing w:val="-53"/>
                <w:sz w:val="16"/>
                <w:szCs w:val="16"/>
              </w:rPr>
              <w:t xml:space="preserve"> </w:t>
            </w:r>
            <w:r w:rsidRPr="00FF4E58">
              <w:rPr>
                <w:rFonts w:ascii="Arial" w:hAnsi="Arial" w:cs="Arial"/>
                <w:spacing w:val="-1"/>
                <w:sz w:val="16"/>
                <w:szCs w:val="16"/>
              </w:rPr>
              <w:t>prijavljene</w:t>
            </w:r>
            <w:r w:rsidRPr="00FF4E58">
              <w:rPr>
                <w:rFonts w:ascii="Arial" w:hAnsi="Arial" w:cs="Arial"/>
                <w:spacing w:val="-54"/>
                <w:sz w:val="16"/>
                <w:szCs w:val="16"/>
              </w:rPr>
              <w:t xml:space="preserve"> </w:t>
            </w:r>
            <w:r w:rsidRPr="00FF4E58">
              <w:rPr>
                <w:rFonts w:ascii="Arial" w:hAnsi="Arial" w:cs="Arial"/>
                <w:sz w:val="16"/>
                <w:szCs w:val="16"/>
              </w:rPr>
              <w:t>tražbine</w:t>
            </w:r>
          </w:p>
        </w:tc>
        <w:tc>
          <w:tcPr>
            <w:tcW w:w="708" w:type="pct"/>
            <w:shd w:val="clear" w:color="auto" w:fill="E7E6E6"/>
          </w:tcPr>
          <w:p w:rsidRPr="00FF4E58" w:rsidR="00FF4E58" w:rsidP="00E708BA" w:rsidRDefault="00FF4E58" w14:paraId="502C5AE2" w14:textId="77777777">
            <w:pPr>
              <w:pStyle w:val="TableParagraph"/>
              <w:spacing w:line="230" w:lineRule="exact"/>
              <w:ind w:left="272" w:right="262"/>
              <w:jc w:val="center"/>
              <w:rPr>
                <w:rFonts w:ascii="Arial" w:hAnsi="Arial" w:cs="Arial"/>
                <w:sz w:val="16"/>
                <w:szCs w:val="16"/>
              </w:rPr>
            </w:pPr>
            <w:r w:rsidRPr="00FF4E58">
              <w:rPr>
                <w:rFonts w:ascii="Arial" w:hAnsi="Arial" w:cs="Arial"/>
                <w:sz w:val="16"/>
                <w:szCs w:val="16"/>
              </w:rPr>
              <w:t>Ime</w:t>
            </w:r>
            <w:r w:rsidRPr="00FF4E58">
              <w:rPr>
                <w:rFonts w:ascii="Arial" w:hAnsi="Arial" w:cs="Arial"/>
                <w:spacing w:val="-7"/>
                <w:sz w:val="16"/>
                <w:szCs w:val="16"/>
              </w:rPr>
              <w:t xml:space="preserve"> </w:t>
            </w:r>
            <w:r w:rsidRPr="00FF4E58">
              <w:rPr>
                <w:rFonts w:ascii="Arial" w:hAnsi="Arial" w:cs="Arial"/>
                <w:sz w:val="16"/>
                <w:szCs w:val="16"/>
              </w:rPr>
              <w:t>i</w:t>
            </w:r>
            <w:r w:rsidRPr="00FF4E58">
              <w:rPr>
                <w:rFonts w:ascii="Arial" w:hAnsi="Arial" w:cs="Arial"/>
                <w:spacing w:val="-6"/>
                <w:sz w:val="16"/>
                <w:szCs w:val="16"/>
              </w:rPr>
              <w:t xml:space="preserve"> </w:t>
            </w:r>
            <w:r w:rsidRPr="00FF4E58">
              <w:rPr>
                <w:rFonts w:ascii="Arial" w:hAnsi="Arial" w:cs="Arial"/>
                <w:sz w:val="16"/>
                <w:szCs w:val="16"/>
              </w:rPr>
              <w:t>prezime</w:t>
            </w:r>
            <w:r w:rsidRPr="00FF4E58">
              <w:rPr>
                <w:rFonts w:ascii="Arial" w:hAnsi="Arial" w:cs="Arial"/>
                <w:spacing w:val="-6"/>
                <w:sz w:val="16"/>
                <w:szCs w:val="16"/>
              </w:rPr>
              <w:t xml:space="preserve"> </w:t>
            </w:r>
            <w:r w:rsidRPr="00FF4E58">
              <w:rPr>
                <w:rFonts w:ascii="Arial" w:hAnsi="Arial" w:cs="Arial"/>
                <w:sz w:val="16"/>
                <w:szCs w:val="16"/>
              </w:rPr>
              <w:t>/</w:t>
            </w:r>
            <w:r w:rsidRPr="00FF4E58">
              <w:rPr>
                <w:rFonts w:ascii="Arial" w:hAnsi="Arial" w:cs="Arial"/>
                <w:spacing w:val="-52"/>
                <w:sz w:val="16"/>
                <w:szCs w:val="16"/>
              </w:rPr>
              <w:t xml:space="preserve"> </w:t>
            </w:r>
            <w:r w:rsidRPr="00FF4E58">
              <w:rPr>
                <w:rFonts w:ascii="Arial" w:hAnsi="Arial" w:cs="Arial"/>
                <w:sz w:val="16"/>
                <w:szCs w:val="16"/>
              </w:rPr>
              <w:t>tvrtka</w:t>
            </w:r>
            <w:r w:rsidRPr="00FF4E58">
              <w:rPr>
                <w:rFonts w:ascii="Arial" w:hAnsi="Arial" w:cs="Arial"/>
                <w:spacing w:val="43"/>
                <w:sz w:val="16"/>
                <w:szCs w:val="16"/>
              </w:rPr>
              <w:t xml:space="preserve"> </w:t>
            </w:r>
            <w:r w:rsidRPr="00FF4E58">
              <w:rPr>
                <w:rFonts w:ascii="Arial" w:hAnsi="Arial" w:cs="Arial"/>
                <w:sz w:val="16"/>
                <w:szCs w:val="16"/>
              </w:rPr>
              <w:t>ili</w:t>
            </w:r>
            <w:r w:rsidRPr="00FF4E58">
              <w:rPr>
                <w:rFonts w:ascii="Arial" w:hAnsi="Arial" w:cs="Arial"/>
                <w:spacing w:val="-6"/>
                <w:sz w:val="16"/>
                <w:szCs w:val="16"/>
              </w:rPr>
              <w:t xml:space="preserve"> </w:t>
            </w:r>
            <w:r w:rsidRPr="00FF4E58">
              <w:rPr>
                <w:rFonts w:ascii="Arial" w:hAnsi="Arial" w:cs="Arial"/>
                <w:sz w:val="16"/>
                <w:szCs w:val="16"/>
              </w:rPr>
              <w:t>naziv</w:t>
            </w:r>
            <w:r w:rsidRPr="00FF4E58">
              <w:rPr>
                <w:rFonts w:ascii="Arial" w:hAnsi="Arial" w:cs="Arial"/>
                <w:spacing w:val="-53"/>
                <w:sz w:val="16"/>
                <w:szCs w:val="16"/>
              </w:rPr>
              <w:t xml:space="preserve"> </w:t>
            </w:r>
            <w:r w:rsidRPr="00FF4E58">
              <w:rPr>
                <w:rFonts w:ascii="Arial" w:hAnsi="Arial" w:cs="Arial"/>
                <w:sz w:val="16"/>
                <w:szCs w:val="16"/>
              </w:rPr>
              <w:t>vjerovnika</w:t>
            </w:r>
          </w:p>
        </w:tc>
        <w:tc>
          <w:tcPr>
            <w:tcW w:w="566" w:type="pct"/>
            <w:shd w:val="clear" w:color="auto" w:fill="E7E6E6"/>
          </w:tcPr>
          <w:p w:rsidRPr="00FF4E58" w:rsidR="00FF4E58" w:rsidP="00E708BA" w:rsidRDefault="00FF4E58" w14:paraId="50A77E2C" w14:textId="77777777">
            <w:pPr>
              <w:pStyle w:val="TableParagraph"/>
              <w:spacing w:before="11"/>
              <w:rPr>
                <w:rFonts w:ascii="Arial" w:hAnsi="Arial" w:cs="Arial"/>
                <w:sz w:val="16"/>
                <w:szCs w:val="16"/>
              </w:rPr>
            </w:pPr>
          </w:p>
          <w:p w:rsidRPr="00FF4E58" w:rsidR="00FF4E58" w:rsidP="00E708BA" w:rsidRDefault="00FF4E58" w14:paraId="44A0314E" w14:textId="77777777">
            <w:pPr>
              <w:pStyle w:val="TableParagraph"/>
              <w:ind w:left="129" w:right="125"/>
              <w:jc w:val="center"/>
              <w:rPr>
                <w:rFonts w:ascii="Arial" w:hAnsi="Arial" w:cs="Arial"/>
                <w:sz w:val="16"/>
                <w:szCs w:val="16"/>
              </w:rPr>
            </w:pPr>
            <w:r w:rsidRPr="00FF4E58">
              <w:rPr>
                <w:rFonts w:ascii="Arial" w:hAnsi="Arial" w:cs="Arial"/>
                <w:sz w:val="16"/>
                <w:szCs w:val="16"/>
              </w:rPr>
              <w:t>OIB</w:t>
            </w:r>
            <w:r w:rsidRPr="00FF4E58">
              <w:rPr>
                <w:rFonts w:ascii="Arial" w:hAnsi="Arial" w:cs="Arial"/>
                <w:spacing w:val="-3"/>
                <w:sz w:val="16"/>
                <w:szCs w:val="16"/>
              </w:rPr>
              <w:t xml:space="preserve"> </w:t>
            </w:r>
            <w:r w:rsidRPr="00FF4E58">
              <w:rPr>
                <w:rFonts w:ascii="Arial" w:hAnsi="Arial" w:cs="Arial"/>
                <w:sz w:val="16"/>
                <w:szCs w:val="16"/>
              </w:rPr>
              <w:t>vjerovnika</w:t>
            </w:r>
          </w:p>
        </w:tc>
        <w:tc>
          <w:tcPr>
            <w:tcW w:w="658" w:type="pct"/>
            <w:shd w:val="clear" w:color="auto" w:fill="E7E6E6"/>
          </w:tcPr>
          <w:p w:rsidRPr="00FF4E58" w:rsidR="00FF4E58" w:rsidP="00E708BA" w:rsidRDefault="00FF4E58" w14:paraId="50905693" w14:textId="77777777">
            <w:pPr>
              <w:pStyle w:val="TableParagraph"/>
              <w:spacing w:before="114"/>
              <w:ind w:left="495" w:right="181" w:hanging="300"/>
              <w:rPr>
                <w:rFonts w:ascii="Arial" w:hAnsi="Arial" w:cs="Arial"/>
                <w:sz w:val="16"/>
                <w:szCs w:val="16"/>
              </w:rPr>
            </w:pPr>
            <w:r w:rsidRPr="00FF4E58">
              <w:rPr>
                <w:rFonts w:ascii="Arial" w:hAnsi="Arial" w:cs="Arial"/>
                <w:sz w:val="16"/>
                <w:szCs w:val="16"/>
              </w:rPr>
              <w:t>Adresa</w:t>
            </w:r>
            <w:r w:rsidRPr="00FF4E58">
              <w:rPr>
                <w:rFonts w:ascii="Arial" w:hAnsi="Arial" w:cs="Arial"/>
                <w:spacing w:val="-10"/>
                <w:sz w:val="16"/>
                <w:szCs w:val="16"/>
              </w:rPr>
              <w:t xml:space="preserve"> </w:t>
            </w:r>
            <w:r w:rsidRPr="00FF4E58">
              <w:rPr>
                <w:rFonts w:ascii="Arial" w:hAnsi="Arial" w:cs="Arial"/>
                <w:sz w:val="16"/>
                <w:szCs w:val="16"/>
              </w:rPr>
              <w:t>/</w:t>
            </w:r>
            <w:r w:rsidRPr="00FF4E58">
              <w:rPr>
                <w:rFonts w:ascii="Arial" w:hAnsi="Arial" w:cs="Arial"/>
                <w:spacing w:val="-9"/>
                <w:sz w:val="16"/>
                <w:szCs w:val="16"/>
              </w:rPr>
              <w:t xml:space="preserve"> </w:t>
            </w:r>
            <w:r w:rsidRPr="00FF4E58">
              <w:rPr>
                <w:rFonts w:ascii="Arial" w:hAnsi="Arial" w:cs="Arial"/>
                <w:sz w:val="16"/>
                <w:szCs w:val="16"/>
              </w:rPr>
              <w:t>sjedište</w:t>
            </w:r>
            <w:r w:rsidRPr="00FF4E58">
              <w:rPr>
                <w:rFonts w:ascii="Arial" w:hAnsi="Arial" w:cs="Arial"/>
                <w:spacing w:val="-53"/>
                <w:sz w:val="16"/>
                <w:szCs w:val="16"/>
              </w:rPr>
              <w:t xml:space="preserve"> </w:t>
            </w:r>
            <w:r w:rsidRPr="00FF4E58">
              <w:rPr>
                <w:rFonts w:ascii="Arial" w:hAnsi="Arial" w:cs="Arial"/>
                <w:sz w:val="16"/>
                <w:szCs w:val="16"/>
              </w:rPr>
              <w:t>vjerovnika</w:t>
            </w:r>
          </w:p>
        </w:tc>
        <w:tc>
          <w:tcPr>
            <w:tcW w:w="613" w:type="pct"/>
            <w:shd w:val="clear" w:color="auto" w:fill="E7E6E6"/>
          </w:tcPr>
          <w:p w:rsidRPr="00FF4E58" w:rsidR="00FF4E58" w:rsidP="00E708BA" w:rsidRDefault="00FF4E58" w14:paraId="4C562C0E" w14:textId="77777777">
            <w:pPr>
              <w:pStyle w:val="TableParagraph"/>
              <w:spacing w:before="114"/>
              <w:ind w:left="327" w:right="118" w:hanging="183"/>
              <w:rPr>
                <w:rFonts w:ascii="Arial" w:hAnsi="Arial" w:cs="Arial"/>
                <w:sz w:val="16"/>
                <w:szCs w:val="16"/>
              </w:rPr>
            </w:pPr>
            <w:r w:rsidRPr="00FF4E58">
              <w:rPr>
                <w:rFonts w:ascii="Arial" w:hAnsi="Arial" w:cs="Arial"/>
                <w:spacing w:val="-1"/>
                <w:sz w:val="16"/>
                <w:szCs w:val="16"/>
              </w:rPr>
              <w:t xml:space="preserve">Iznos </w:t>
            </w:r>
            <w:r w:rsidRPr="00FF4E58">
              <w:rPr>
                <w:rFonts w:ascii="Arial" w:hAnsi="Arial" w:cs="Arial"/>
                <w:sz w:val="16"/>
                <w:szCs w:val="16"/>
              </w:rPr>
              <w:t>prijavljene</w:t>
            </w:r>
            <w:r w:rsidRPr="00FF4E58">
              <w:rPr>
                <w:rFonts w:ascii="Arial" w:hAnsi="Arial" w:cs="Arial"/>
                <w:spacing w:val="-53"/>
                <w:sz w:val="16"/>
                <w:szCs w:val="16"/>
              </w:rPr>
              <w:t xml:space="preserve"> </w:t>
            </w:r>
            <w:r w:rsidRPr="00FF4E58">
              <w:rPr>
                <w:rFonts w:ascii="Arial" w:hAnsi="Arial" w:cs="Arial"/>
                <w:sz w:val="16"/>
                <w:szCs w:val="16"/>
              </w:rPr>
              <w:t>tražbine</w:t>
            </w:r>
            <w:r w:rsidRPr="00FF4E58">
              <w:rPr>
                <w:rFonts w:ascii="Arial" w:hAnsi="Arial" w:cs="Arial"/>
                <w:spacing w:val="-4"/>
                <w:sz w:val="16"/>
                <w:szCs w:val="16"/>
              </w:rPr>
              <w:t xml:space="preserve"> </w:t>
            </w:r>
            <w:r w:rsidRPr="00FF4E58">
              <w:rPr>
                <w:rFonts w:ascii="Arial" w:hAnsi="Arial" w:cs="Arial"/>
                <w:sz w:val="16"/>
                <w:szCs w:val="16"/>
              </w:rPr>
              <w:t>(kn)</w:t>
            </w:r>
          </w:p>
        </w:tc>
        <w:tc>
          <w:tcPr>
            <w:tcW w:w="754" w:type="pct"/>
            <w:shd w:val="clear" w:color="auto" w:fill="E7E6E6"/>
          </w:tcPr>
          <w:p w:rsidRPr="00FF4E58" w:rsidR="00FF4E58" w:rsidP="00E708BA" w:rsidRDefault="00FF4E58" w14:paraId="20E4E915" w14:textId="77777777">
            <w:pPr>
              <w:pStyle w:val="TableParagraph"/>
              <w:spacing w:before="114"/>
              <w:ind w:left="229" w:right="215" w:firstLine="194"/>
              <w:rPr>
                <w:rFonts w:ascii="Arial" w:hAnsi="Arial" w:cs="Arial"/>
                <w:sz w:val="16"/>
                <w:szCs w:val="16"/>
              </w:rPr>
            </w:pPr>
            <w:r w:rsidRPr="00FF4E58">
              <w:rPr>
                <w:rFonts w:ascii="Arial" w:hAnsi="Arial" w:cs="Arial"/>
                <w:sz w:val="16"/>
                <w:szCs w:val="16"/>
              </w:rPr>
              <w:t>Pravna osnova</w:t>
            </w:r>
            <w:r w:rsidRPr="00FF4E58">
              <w:rPr>
                <w:rFonts w:ascii="Arial" w:hAnsi="Arial" w:cs="Arial"/>
                <w:spacing w:val="1"/>
                <w:sz w:val="16"/>
                <w:szCs w:val="16"/>
              </w:rPr>
              <w:t xml:space="preserve"> </w:t>
            </w:r>
            <w:r w:rsidRPr="00FF4E58">
              <w:rPr>
                <w:rFonts w:ascii="Arial" w:hAnsi="Arial" w:cs="Arial"/>
                <w:spacing w:val="-1"/>
                <w:sz w:val="16"/>
                <w:szCs w:val="16"/>
              </w:rPr>
              <w:t>prijavljene</w:t>
            </w:r>
            <w:r w:rsidRPr="00FF4E58">
              <w:rPr>
                <w:rFonts w:ascii="Arial" w:hAnsi="Arial" w:cs="Arial"/>
                <w:spacing w:val="-8"/>
                <w:sz w:val="16"/>
                <w:szCs w:val="16"/>
              </w:rPr>
              <w:t xml:space="preserve"> </w:t>
            </w:r>
            <w:r w:rsidRPr="00FF4E58">
              <w:rPr>
                <w:rFonts w:ascii="Arial" w:hAnsi="Arial" w:cs="Arial"/>
                <w:sz w:val="16"/>
                <w:szCs w:val="16"/>
              </w:rPr>
              <w:t>tražbine</w:t>
            </w:r>
          </w:p>
        </w:tc>
        <w:tc>
          <w:tcPr>
            <w:tcW w:w="519" w:type="pct"/>
            <w:shd w:val="clear" w:color="auto" w:fill="E7E6E6"/>
          </w:tcPr>
          <w:p w:rsidRPr="00FF4E58" w:rsidR="00FF4E58" w:rsidP="00E708BA" w:rsidRDefault="00FF4E58" w14:paraId="08CE95DC" w14:textId="77777777">
            <w:pPr>
              <w:pStyle w:val="TableParagraph"/>
              <w:ind w:left="115" w:right="101"/>
              <w:jc w:val="center"/>
              <w:rPr>
                <w:rFonts w:ascii="Arial" w:hAnsi="Arial" w:cs="Arial"/>
                <w:sz w:val="16"/>
                <w:szCs w:val="16"/>
              </w:rPr>
            </w:pPr>
            <w:r w:rsidRPr="00FF4E58">
              <w:rPr>
                <w:rFonts w:ascii="Arial" w:hAnsi="Arial" w:cs="Arial"/>
                <w:spacing w:val="-1"/>
                <w:sz w:val="16"/>
                <w:szCs w:val="16"/>
              </w:rPr>
              <w:t xml:space="preserve">Iznos </w:t>
            </w:r>
            <w:r w:rsidRPr="00FF4E58">
              <w:rPr>
                <w:rFonts w:ascii="Arial" w:hAnsi="Arial" w:cs="Arial"/>
                <w:sz w:val="16"/>
                <w:szCs w:val="16"/>
              </w:rPr>
              <w:t>priznate</w:t>
            </w:r>
            <w:r w:rsidRPr="00FF4E58">
              <w:rPr>
                <w:rFonts w:ascii="Arial" w:hAnsi="Arial" w:cs="Arial"/>
                <w:spacing w:val="-53"/>
                <w:sz w:val="16"/>
                <w:szCs w:val="16"/>
              </w:rPr>
              <w:t xml:space="preserve"> </w:t>
            </w:r>
            <w:r w:rsidRPr="00FF4E58">
              <w:rPr>
                <w:rFonts w:ascii="Arial" w:hAnsi="Arial" w:cs="Arial"/>
                <w:sz w:val="16"/>
                <w:szCs w:val="16"/>
              </w:rPr>
              <w:t>tražbine</w:t>
            </w:r>
          </w:p>
          <w:p w:rsidRPr="00FF4E58" w:rsidR="00FF4E58" w:rsidP="00E708BA" w:rsidRDefault="00FF4E58" w14:paraId="7857DA7B" w14:textId="77777777">
            <w:pPr>
              <w:pStyle w:val="TableParagraph"/>
              <w:spacing w:line="211" w:lineRule="exact"/>
              <w:ind w:left="113" w:right="101"/>
              <w:jc w:val="center"/>
              <w:rPr>
                <w:rFonts w:ascii="Arial" w:hAnsi="Arial" w:cs="Arial"/>
                <w:sz w:val="16"/>
                <w:szCs w:val="16"/>
              </w:rPr>
            </w:pPr>
            <w:r w:rsidRPr="00FF4E58">
              <w:rPr>
                <w:rFonts w:ascii="Arial" w:hAnsi="Arial" w:cs="Arial"/>
                <w:sz w:val="16"/>
                <w:szCs w:val="16"/>
              </w:rPr>
              <w:t>(kn)</w:t>
            </w:r>
          </w:p>
        </w:tc>
        <w:tc>
          <w:tcPr>
            <w:tcW w:w="756" w:type="pct"/>
            <w:shd w:val="clear" w:color="auto" w:fill="E7E6E6"/>
          </w:tcPr>
          <w:p w:rsidRPr="00FF4E58" w:rsidR="00FF4E58" w:rsidP="00E708BA" w:rsidRDefault="00FF4E58" w14:paraId="5D659E69" w14:textId="77777777">
            <w:pPr>
              <w:pStyle w:val="TableParagraph"/>
              <w:spacing w:before="114"/>
              <w:ind w:left="344" w:right="327" w:firstLine="84"/>
              <w:rPr>
                <w:rFonts w:ascii="Arial" w:hAnsi="Arial" w:cs="Arial"/>
                <w:sz w:val="16"/>
                <w:szCs w:val="16"/>
              </w:rPr>
            </w:pPr>
            <w:r w:rsidRPr="00FF4E58">
              <w:rPr>
                <w:rFonts w:ascii="Arial" w:hAnsi="Arial" w:cs="Arial"/>
                <w:sz w:val="16"/>
                <w:szCs w:val="16"/>
              </w:rPr>
              <w:t>Pravna osnova</w:t>
            </w:r>
            <w:r w:rsidRPr="00FF4E58">
              <w:rPr>
                <w:rFonts w:ascii="Arial" w:hAnsi="Arial" w:cs="Arial"/>
                <w:spacing w:val="1"/>
                <w:sz w:val="16"/>
                <w:szCs w:val="16"/>
              </w:rPr>
              <w:t xml:space="preserve"> </w:t>
            </w:r>
            <w:r w:rsidRPr="00FF4E58">
              <w:rPr>
                <w:rFonts w:ascii="Arial" w:hAnsi="Arial" w:cs="Arial"/>
                <w:spacing w:val="-1"/>
                <w:sz w:val="16"/>
                <w:szCs w:val="16"/>
              </w:rPr>
              <w:t>priznate</w:t>
            </w:r>
            <w:r w:rsidRPr="00FF4E58">
              <w:rPr>
                <w:rFonts w:ascii="Arial" w:hAnsi="Arial" w:cs="Arial"/>
                <w:spacing w:val="-11"/>
                <w:sz w:val="16"/>
                <w:szCs w:val="16"/>
              </w:rPr>
              <w:t xml:space="preserve"> </w:t>
            </w:r>
            <w:r w:rsidRPr="00FF4E58">
              <w:rPr>
                <w:rFonts w:ascii="Arial" w:hAnsi="Arial" w:cs="Arial"/>
                <w:sz w:val="16"/>
                <w:szCs w:val="16"/>
              </w:rPr>
              <w:t>tražbine</w:t>
            </w:r>
          </w:p>
        </w:tc>
      </w:tr>
      <w:tr w:rsidRPr="00FF4E58" w:rsidR="00AE7574" w:rsidTr="00FF4E58" w14:paraId="47FC2005" w14:textId="77777777">
        <w:trPr>
          <w:trHeight w:val="3220"/>
        </w:trPr>
        <w:tc>
          <w:tcPr>
            <w:tcW w:w="425" w:type="pct"/>
          </w:tcPr>
          <w:p w:rsidRPr="00FF4E58" w:rsidR="00FF4E58" w:rsidP="00E708BA" w:rsidRDefault="00FF4E58" w14:paraId="73B68F73" w14:textId="77777777">
            <w:pPr>
              <w:pStyle w:val="TableParagraph"/>
              <w:spacing w:line="229" w:lineRule="exact"/>
              <w:ind w:left="456" w:right="449"/>
              <w:jc w:val="center"/>
              <w:rPr>
                <w:rFonts w:ascii="Arial" w:hAnsi="Arial" w:cs="Arial"/>
                <w:sz w:val="16"/>
                <w:szCs w:val="16"/>
              </w:rPr>
            </w:pPr>
            <w:r w:rsidRPr="00FF4E58">
              <w:rPr>
                <w:rFonts w:ascii="Arial" w:hAnsi="Arial" w:cs="Arial"/>
                <w:sz w:val="16"/>
                <w:szCs w:val="16"/>
              </w:rPr>
              <w:t>1.</w:t>
            </w:r>
          </w:p>
        </w:tc>
        <w:tc>
          <w:tcPr>
            <w:tcW w:w="708" w:type="pct"/>
          </w:tcPr>
          <w:p w:rsidRPr="00FF4E58" w:rsidR="00FF4E58" w:rsidP="00E708BA" w:rsidRDefault="00FF4E58" w14:paraId="3DAA3520" w14:textId="77777777">
            <w:pPr>
              <w:pStyle w:val="TableParagraph"/>
              <w:ind w:left="372" w:right="246" w:hanging="1"/>
              <w:jc w:val="center"/>
              <w:rPr>
                <w:rFonts w:ascii="Arial" w:hAnsi="Arial" w:cs="Arial"/>
                <w:sz w:val="16"/>
                <w:szCs w:val="16"/>
              </w:rPr>
            </w:pPr>
            <w:r w:rsidRPr="00FF4E58">
              <w:rPr>
                <w:rFonts w:ascii="Arial" w:hAnsi="Arial" w:cs="Arial"/>
                <w:sz w:val="16"/>
                <w:szCs w:val="16"/>
              </w:rPr>
              <w:t>REPUBLIKA</w:t>
            </w:r>
            <w:r w:rsidRPr="00FF4E58">
              <w:rPr>
                <w:rFonts w:ascii="Arial" w:hAnsi="Arial" w:cs="Arial"/>
                <w:spacing w:val="1"/>
                <w:sz w:val="16"/>
                <w:szCs w:val="16"/>
              </w:rPr>
              <w:t xml:space="preserve"> </w:t>
            </w:r>
            <w:r w:rsidRPr="00FF4E58">
              <w:rPr>
                <w:rFonts w:ascii="Arial" w:hAnsi="Arial" w:cs="Arial"/>
                <w:sz w:val="16"/>
                <w:szCs w:val="16"/>
              </w:rPr>
              <w:t>HRVATSKA,</w:t>
            </w:r>
            <w:r w:rsidRPr="00FF4E58">
              <w:rPr>
                <w:rFonts w:ascii="Arial" w:hAnsi="Arial" w:cs="Arial"/>
                <w:spacing w:val="1"/>
                <w:sz w:val="16"/>
                <w:szCs w:val="16"/>
              </w:rPr>
              <w:t xml:space="preserve"> </w:t>
            </w:r>
            <w:r w:rsidRPr="00FF4E58">
              <w:rPr>
                <w:rFonts w:ascii="Arial" w:hAnsi="Arial" w:cs="Arial"/>
                <w:spacing w:val="-1"/>
                <w:sz w:val="16"/>
                <w:szCs w:val="16"/>
              </w:rPr>
              <w:t>MINISTARSTVO</w:t>
            </w:r>
            <w:r w:rsidRPr="00FF4E58">
              <w:rPr>
                <w:rFonts w:ascii="Arial" w:hAnsi="Arial" w:cs="Arial"/>
                <w:spacing w:val="-53"/>
                <w:sz w:val="16"/>
                <w:szCs w:val="16"/>
              </w:rPr>
              <w:t xml:space="preserve"> </w:t>
            </w:r>
            <w:r w:rsidRPr="00FF4E58">
              <w:rPr>
                <w:rFonts w:ascii="Arial" w:hAnsi="Arial" w:cs="Arial"/>
                <w:sz w:val="16"/>
                <w:szCs w:val="16"/>
              </w:rPr>
              <w:t>FINANCIJA,</w:t>
            </w:r>
          </w:p>
          <w:p w:rsidRPr="00FF4E58" w:rsidR="00FF4E58" w:rsidP="00E708BA" w:rsidRDefault="00FF4E58" w14:paraId="45C4DA53" w14:textId="77777777">
            <w:pPr>
              <w:pStyle w:val="TableParagraph"/>
              <w:ind w:left="374" w:right="250"/>
              <w:jc w:val="center"/>
              <w:rPr>
                <w:rFonts w:ascii="Arial" w:hAnsi="Arial" w:cs="Arial"/>
                <w:sz w:val="16"/>
                <w:szCs w:val="16"/>
              </w:rPr>
            </w:pPr>
            <w:r w:rsidRPr="00FF4E58">
              <w:rPr>
                <w:rFonts w:ascii="Arial" w:hAnsi="Arial" w:cs="Arial"/>
                <w:spacing w:val="-1"/>
                <w:sz w:val="16"/>
                <w:szCs w:val="16"/>
              </w:rPr>
              <w:t xml:space="preserve">Porezna </w:t>
            </w:r>
            <w:r w:rsidRPr="00FF4E58">
              <w:rPr>
                <w:rFonts w:ascii="Arial" w:hAnsi="Arial" w:cs="Arial"/>
                <w:sz w:val="16"/>
                <w:szCs w:val="16"/>
              </w:rPr>
              <w:t>uprava,</w:t>
            </w:r>
            <w:r w:rsidRPr="00FF4E58">
              <w:rPr>
                <w:rFonts w:ascii="Arial" w:hAnsi="Arial" w:cs="Arial"/>
                <w:spacing w:val="-53"/>
                <w:sz w:val="16"/>
                <w:szCs w:val="16"/>
              </w:rPr>
              <w:t xml:space="preserve"> </w:t>
            </w:r>
            <w:r w:rsidRPr="00FF4E58">
              <w:rPr>
                <w:rFonts w:ascii="Arial" w:hAnsi="Arial" w:cs="Arial"/>
                <w:w w:val="95"/>
                <w:sz w:val="16"/>
                <w:szCs w:val="16"/>
              </w:rPr>
              <w:t>Područni ured</w:t>
            </w:r>
            <w:r w:rsidRPr="00FF4E58">
              <w:rPr>
                <w:rFonts w:ascii="Arial" w:hAnsi="Arial" w:cs="Arial"/>
                <w:spacing w:val="1"/>
                <w:w w:val="95"/>
                <w:sz w:val="16"/>
                <w:szCs w:val="16"/>
              </w:rPr>
              <w:t xml:space="preserve"> </w:t>
            </w:r>
            <w:r w:rsidRPr="00FF4E58">
              <w:rPr>
                <w:rFonts w:ascii="Arial" w:hAnsi="Arial" w:cs="Arial"/>
                <w:sz w:val="16"/>
                <w:szCs w:val="16"/>
              </w:rPr>
              <w:t>Zagreb</w:t>
            </w:r>
          </w:p>
        </w:tc>
        <w:tc>
          <w:tcPr>
            <w:tcW w:w="566" w:type="pct"/>
          </w:tcPr>
          <w:p w:rsidRPr="00FF4E58" w:rsidR="00FF4E58" w:rsidP="00E708BA" w:rsidRDefault="00FF4E58" w14:paraId="2BF889DB" w14:textId="77777777">
            <w:pPr>
              <w:pStyle w:val="TableParagraph"/>
              <w:spacing w:line="229" w:lineRule="exact"/>
              <w:ind w:left="22" w:right="125"/>
              <w:jc w:val="center"/>
              <w:rPr>
                <w:rFonts w:ascii="Arial" w:hAnsi="Arial" w:cs="Arial"/>
                <w:sz w:val="16"/>
                <w:szCs w:val="16"/>
              </w:rPr>
            </w:pPr>
            <w:r w:rsidRPr="00FF4E58">
              <w:rPr>
                <w:rFonts w:ascii="Arial" w:hAnsi="Arial" w:cs="Arial"/>
                <w:sz w:val="16"/>
                <w:szCs w:val="16"/>
              </w:rPr>
              <w:t>18683136487</w:t>
            </w:r>
          </w:p>
        </w:tc>
        <w:tc>
          <w:tcPr>
            <w:tcW w:w="658" w:type="pct"/>
          </w:tcPr>
          <w:p w:rsidRPr="00FF4E58" w:rsidR="00FF4E58" w:rsidP="00E708BA" w:rsidRDefault="00FF4E58" w14:paraId="78CD5904" w14:textId="77777777">
            <w:pPr>
              <w:pStyle w:val="TableParagraph"/>
              <w:ind w:left="185" w:right="167" w:firstLine="460"/>
              <w:rPr>
                <w:rFonts w:ascii="Arial" w:hAnsi="Arial" w:cs="Arial"/>
                <w:sz w:val="16"/>
                <w:szCs w:val="16"/>
              </w:rPr>
            </w:pPr>
            <w:r w:rsidRPr="00FF4E58">
              <w:rPr>
                <w:rFonts w:ascii="Arial" w:hAnsi="Arial" w:cs="Arial"/>
                <w:sz w:val="16"/>
                <w:szCs w:val="16"/>
              </w:rPr>
              <w:t>Zagreb,</w:t>
            </w:r>
            <w:r w:rsidRPr="00FF4E58">
              <w:rPr>
                <w:rFonts w:ascii="Arial" w:hAnsi="Arial" w:cs="Arial"/>
                <w:spacing w:val="1"/>
                <w:sz w:val="16"/>
                <w:szCs w:val="16"/>
              </w:rPr>
              <w:t xml:space="preserve"> </w:t>
            </w:r>
            <w:r w:rsidRPr="00FF4E58">
              <w:rPr>
                <w:rFonts w:ascii="Arial" w:hAnsi="Arial" w:cs="Arial"/>
                <w:spacing w:val="-1"/>
                <w:sz w:val="16"/>
                <w:szCs w:val="16"/>
              </w:rPr>
              <w:t>Avenija</w:t>
            </w:r>
            <w:r w:rsidRPr="00FF4E58">
              <w:rPr>
                <w:rFonts w:ascii="Arial" w:hAnsi="Arial" w:cs="Arial"/>
                <w:spacing w:val="-10"/>
                <w:sz w:val="16"/>
                <w:szCs w:val="16"/>
              </w:rPr>
              <w:t xml:space="preserve"> </w:t>
            </w:r>
            <w:r w:rsidRPr="00FF4E58">
              <w:rPr>
                <w:rFonts w:ascii="Arial" w:hAnsi="Arial" w:cs="Arial"/>
                <w:sz w:val="16"/>
                <w:szCs w:val="16"/>
              </w:rPr>
              <w:t>Dubrovnik</w:t>
            </w:r>
          </w:p>
          <w:p w:rsidRPr="00FF4E58" w:rsidR="00FF4E58" w:rsidP="00E708BA" w:rsidRDefault="00FF4E58" w14:paraId="78DCF313" w14:textId="77777777">
            <w:pPr>
              <w:pStyle w:val="TableParagraph"/>
              <w:ind w:left="879"/>
              <w:rPr>
                <w:rFonts w:ascii="Arial" w:hAnsi="Arial" w:cs="Arial"/>
                <w:sz w:val="16"/>
                <w:szCs w:val="16"/>
              </w:rPr>
            </w:pPr>
            <w:r w:rsidRPr="00FF4E58">
              <w:rPr>
                <w:rFonts w:ascii="Arial" w:hAnsi="Arial" w:cs="Arial"/>
                <w:sz w:val="16"/>
                <w:szCs w:val="16"/>
              </w:rPr>
              <w:t>32</w:t>
            </w:r>
          </w:p>
        </w:tc>
        <w:tc>
          <w:tcPr>
            <w:tcW w:w="613" w:type="pct"/>
          </w:tcPr>
          <w:p w:rsidRPr="00FF4E58" w:rsidR="00FF4E58" w:rsidP="00E708BA" w:rsidRDefault="00FF4E58" w14:paraId="4F660D39" w14:textId="77777777">
            <w:pPr>
              <w:pStyle w:val="TableParagraph"/>
              <w:ind w:left="399" w:right="380" w:firstLine="43"/>
              <w:rPr>
                <w:rFonts w:ascii="Arial" w:hAnsi="Arial" w:cs="Arial"/>
                <w:sz w:val="16"/>
                <w:szCs w:val="16"/>
              </w:rPr>
            </w:pPr>
            <w:r w:rsidRPr="00FF4E58">
              <w:rPr>
                <w:rFonts w:ascii="Arial" w:hAnsi="Arial" w:cs="Arial"/>
                <w:sz w:val="16"/>
                <w:szCs w:val="16"/>
              </w:rPr>
              <w:t>432,37eur/</w:t>
            </w:r>
            <w:r w:rsidRPr="00FF4E58">
              <w:rPr>
                <w:rFonts w:ascii="Arial" w:hAnsi="Arial" w:cs="Arial"/>
                <w:spacing w:val="-53"/>
                <w:sz w:val="16"/>
                <w:szCs w:val="16"/>
              </w:rPr>
              <w:t xml:space="preserve"> </w:t>
            </w:r>
            <w:r w:rsidRPr="00FF4E58">
              <w:rPr>
                <w:rFonts w:ascii="Arial" w:hAnsi="Arial" w:cs="Arial"/>
                <w:sz w:val="16"/>
                <w:szCs w:val="16"/>
              </w:rPr>
              <w:t>3.257,69</w:t>
            </w:r>
            <w:r w:rsidRPr="00FF4E58">
              <w:rPr>
                <w:rFonts w:ascii="Arial" w:hAnsi="Arial" w:cs="Arial"/>
                <w:spacing w:val="-12"/>
                <w:sz w:val="16"/>
                <w:szCs w:val="16"/>
              </w:rPr>
              <w:t xml:space="preserve"> </w:t>
            </w:r>
            <w:r w:rsidRPr="00FF4E58">
              <w:rPr>
                <w:rFonts w:ascii="Arial" w:hAnsi="Arial" w:cs="Arial"/>
                <w:sz w:val="16"/>
                <w:szCs w:val="16"/>
              </w:rPr>
              <w:t>kn</w:t>
            </w:r>
          </w:p>
        </w:tc>
        <w:tc>
          <w:tcPr>
            <w:tcW w:w="754" w:type="pct"/>
          </w:tcPr>
          <w:p w:rsidRPr="00FF4E58" w:rsidR="00FF4E58" w:rsidP="00E708BA" w:rsidRDefault="00FF4E58" w14:paraId="19161E26" w14:textId="77777777">
            <w:pPr>
              <w:pStyle w:val="TableParagraph"/>
              <w:ind w:left="109" w:right="35"/>
              <w:rPr>
                <w:rFonts w:ascii="Arial" w:hAnsi="Arial" w:cs="Arial"/>
                <w:sz w:val="16"/>
                <w:szCs w:val="16"/>
              </w:rPr>
            </w:pPr>
            <w:r w:rsidRPr="00FF4E58">
              <w:rPr>
                <w:rFonts w:ascii="Arial" w:hAnsi="Arial" w:cs="Arial"/>
                <w:sz w:val="16"/>
                <w:szCs w:val="16"/>
              </w:rPr>
              <w:t>-doprinos</w:t>
            </w:r>
            <w:r w:rsidRPr="00FF4E58">
              <w:rPr>
                <w:rFonts w:ascii="Arial" w:hAnsi="Arial" w:cs="Arial"/>
                <w:spacing w:val="-9"/>
                <w:sz w:val="16"/>
                <w:szCs w:val="16"/>
              </w:rPr>
              <w:t xml:space="preserve"> </w:t>
            </w:r>
            <w:r w:rsidRPr="00FF4E58">
              <w:rPr>
                <w:rFonts w:ascii="Arial" w:hAnsi="Arial" w:cs="Arial"/>
                <w:sz w:val="16"/>
                <w:szCs w:val="16"/>
              </w:rPr>
              <w:t>za</w:t>
            </w:r>
            <w:r w:rsidRPr="00FF4E58">
              <w:rPr>
                <w:rFonts w:ascii="Arial" w:hAnsi="Arial" w:cs="Arial"/>
                <w:spacing w:val="-10"/>
                <w:sz w:val="16"/>
                <w:szCs w:val="16"/>
              </w:rPr>
              <w:t xml:space="preserve"> </w:t>
            </w:r>
            <w:r w:rsidRPr="00FF4E58">
              <w:rPr>
                <w:rFonts w:ascii="Arial" w:hAnsi="Arial" w:cs="Arial"/>
                <w:sz w:val="16"/>
                <w:szCs w:val="16"/>
              </w:rPr>
              <w:t>mirovinsko</w:t>
            </w:r>
            <w:r w:rsidRPr="00FF4E58">
              <w:rPr>
                <w:rFonts w:ascii="Arial" w:hAnsi="Arial" w:cs="Arial"/>
                <w:spacing w:val="-53"/>
                <w:sz w:val="16"/>
                <w:szCs w:val="16"/>
              </w:rPr>
              <w:t xml:space="preserve"> </w:t>
            </w:r>
            <w:r w:rsidRPr="00FF4E58">
              <w:rPr>
                <w:rFonts w:ascii="Arial" w:hAnsi="Arial" w:cs="Arial"/>
                <w:sz w:val="16"/>
                <w:szCs w:val="16"/>
              </w:rPr>
              <w:t>osig. na temelju</w:t>
            </w:r>
            <w:r w:rsidRPr="00FF4E58">
              <w:rPr>
                <w:rFonts w:ascii="Arial" w:hAnsi="Arial" w:cs="Arial"/>
                <w:spacing w:val="1"/>
                <w:sz w:val="16"/>
                <w:szCs w:val="16"/>
              </w:rPr>
              <w:t xml:space="preserve"> </w:t>
            </w:r>
            <w:r w:rsidRPr="00FF4E58">
              <w:rPr>
                <w:rFonts w:ascii="Arial" w:hAnsi="Arial" w:cs="Arial"/>
                <w:sz w:val="16"/>
                <w:szCs w:val="16"/>
              </w:rPr>
              <w:t>gen.solid. temeljem</w:t>
            </w:r>
            <w:r w:rsidRPr="00FF4E58">
              <w:rPr>
                <w:rFonts w:ascii="Arial" w:hAnsi="Arial" w:cs="Arial"/>
                <w:spacing w:val="1"/>
                <w:sz w:val="16"/>
                <w:szCs w:val="16"/>
              </w:rPr>
              <w:t xml:space="preserve"> </w:t>
            </w:r>
            <w:r w:rsidRPr="00FF4E58">
              <w:rPr>
                <w:rFonts w:ascii="Arial" w:hAnsi="Arial" w:cs="Arial"/>
                <w:sz w:val="16"/>
                <w:szCs w:val="16"/>
              </w:rPr>
              <w:t>radnog</w:t>
            </w:r>
            <w:r w:rsidRPr="00FF4E58">
              <w:rPr>
                <w:rFonts w:ascii="Arial" w:hAnsi="Arial" w:cs="Arial"/>
                <w:spacing w:val="-3"/>
                <w:sz w:val="16"/>
                <w:szCs w:val="16"/>
              </w:rPr>
              <w:t xml:space="preserve"> </w:t>
            </w:r>
            <w:r w:rsidRPr="00FF4E58">
              <w:rPr>
                <w:rFonts w:ascii="Arial" w:hAnsi="Arial" w:cs="Arial"/>
                <w:sz w:val="16"/>
                <w:szCs w:val="16"/>
              </w:rPr>
              <w:t>odnosa</w:t>
            </w:r>
            <w:r w:rsidRPr="00FF4E58">
              <w:rPr>
                <w:rFonts w:ascii="Arial" w:hAnsi="Arial" w:cs="Arial"/>
                <w:spacing w:val="-2"/>
                <w:sz w:val="16"/>
                <w:szCs w:val="16"/>
              </w:rPr>
              <w:t xml:space="preserve"> </w:t>
            </w:r>
            <w:r w:rsidRPr="00FF4E58">
              <w:rPr>
                <w:rFonts w:ascii="Arial" w:hAnsi="Arial" w:cs="Arial"/>
                <w:sz w:val="16"/>
                <w:szCs w:val="16"/>
              </w:rPr>
              <w:t>(8168)</w:t>
            </w:r>
          </w:p>
          <w:p w:rsidRPr="00FF4E58" w:rsidR="00FF4E58" w:rsidP="00E708BA" w:rsidRDefault="00FF4E58" w14:paraId="008F5480" w14:textId="77777777">
            <w:pPr>
              <w:pStyle w:val="TableParagraph"/>
              <w:ind w:left="109" w:right="171"/>
              <w:rPr>
                <w:rFonts w:ascii="Arial" w:hAnsi="Arial" w:cs="Arial"/>
                <w:sz w:val="16"/>
                <w:szCs w:val="16"/>
              </w:rPr>
            </w:pPr>
            <w:r w:rsidRPr="00FF4E58">
              <w:rPr>
                <w:rFonts w:ascii="Arial" w:hAnsi="Arial" w:cs="Arial"/>
                <w:sz w:val="16"/>
                <w:szCs w:val="16"/>
              </w:rPr>
              <w:t>-doprinos za zdravstv.</w:t>
            </w:r>
            <w:r w:rsidRPr="00FF4E58">
              <w:rPr>
                <w:rFonts w:ascii="Arial" w:hAnsi="Arial" w:cs="Arial"/>
                <w:spacing w:val="-53"/>
                <w:sz w:val="16"/>
                <w:szCs w:val="16"/>
              </w:rPr>
              <w:t xml:space="preserve"> </w:t>
            </w:r>
            <w:r w:rsidRPr="00FF4E58">
              <w:rPr>
                <w:rFonts w:ascii="Arial" w:hAnsi="Arial" w:cs="Arial"/>
                <w:sz w:val="16"/>
                <w:szCs w:val="16"/>
              </w:rPr>
              <w:t>osiguranje na temelju</w:t>
            </w:r>
            <w:r w:rsidRPr="00FF4E58">
              <w:rPr>
                <w:rFonts w:ascii="Arial" w:hAnsi="Arial" w:cs="Arial"/>
                <w:spacing w:val="1"/>
                <w:sz w:val="16"/>
                <w:szCs w:val="16"/>
              </w:rPr>
              <w:t xml:space="preserve"> </w:t>
            </w:r>
            <w:r w:rsidRPr="00FF4E58">
              <w:rPr>
                <w:rFonts w:ascii="Arial" w:hAnsi="Arial" w:cs="Arial"/>
                <w:sz w:val="16"/>
                <w:szCs w:val="16"/>
              </w:rPr>
              <w:t>radnog</w:t>
            </w:r>
            <w:r w:rsidRPr="00FF4E58">
              <w:rPr>
                <w:rFonts w:ascii="Arial" w:hAnsi="Arial" w:cs="Arial"/>
                <w:spacing w:val="-11"/>
                <w:sz w:val="16"/>
                <w:szCs w:val="16"/>
              </w:rPr>
              <w:t xml:space="preserve"> </w:t>
            </w:r>
            <w:r w:rsidRPr="00FF4E58">
              <w:rPr>
                <w:rFonts w:ascii="Arial" w:hAnsi="Arial" w:cs="Arial"/>
                <w:sz w:val="16"/>
                <w:szCs w:val="16"/>
              </w:rPr>
              <w:t>odnosa</w:t>
            </w:r>
            <w:r w:rsidRPr="00FF4E58">
              <w:rPr>
                <w:rFonts w:ascii="Arial" w:hAnsi="Arial" w:cs="Arial"/>
                <w:spacing w:val="-11"/>
                <w:sz w:val="16"/>
                <w:szCs w:val="16"/>
              </w:rPr>
              <w:t xml:space="preserve"> </w:t>
            </w:r>
            <w:r w:rsidRPr="00FF4E58">
              <w:rPr>
                <w:rFonts w:ascii="Arial" w:hAnsi="Arial" w:cs="Arial"/>
                <w:sz w:val="16"/>
                <w:szCs w:val="16"/>
              </w:rPr>
              <w:t>(8486)</w:t>
            </w:r>
          </w:p>
          <w:p w:rsidRPr="00FF4E58" w:rsidR="00FF4E58" w:rsidP="00E708BA" w:rsidRDefault="00FF4E58" w14:paraId="15A96AED" w14:textId="77777777">
            <w:pPr>
              <w:pStyle w:val="TableParagraph"/>
              <w:spacing w:line="229" w:lineRule="exact"/>
              <w:ind w:left="109"/>
              <w:rPr>
                <w:rFonts w:ascii="Arial" w:hAnsi="Arial" w:cs="Arial"/>
                <w:sz w:val="16"/>
                <w:szCs w:val="16"/>
              </w:rPr>
            </w:pPr>
            <w:r w:rsidRPr="00FF4E58">
              <w:rPr>
                <w:rFonts w:ascii="Arial" w:hAnsi="Arial" w:cs="Arial"/>
                <w:spacing w:val="-1"/>
                <w:w w:val="95"/>
                <w:sz w:val="16"/>
                <w:szCs w:val="16"/>
              </w:rPr>
              <w:t>-račun</w:t>
            </w:r>
            <w:r w:rsidRPr="00FF4E58">
              <w:rPr>
                <w:rFonts w:ascii="Arial" w:hAnsi="Arial" w:cs="Arial"/>
                <w:spacing w:val="-7"/>
                <w:w w:val="95"/>
                <w:sz w:val="16"/>
                <w:szCs w:val="16"/>
              </w:rPr>
              <w:t xml:space="preserve"> </w:t>
            </w:r>
            <w:r w:rsidRPr="00FF4E58">
              <w:rPr>
                <w:rFonts w:ascii="Arial" w:hAnsi="Arial" w:cs="Arial"/>
                <w:w w:val="95"/>
                <w:sz w:val="16"/>
                <w:szCs w:val="16"/>
              </w:rPr>
              <w:t>8186-JOPPD-I</w:t>
            </w:r>
          </w:p>
          <w:p w:rsidRPr="00FF4E58" w:rsidR="00FF4E58" w:rsidP="00E708BA" w:rsidRDefault="00FF4E58" w14:paraId="1F77B0F6" w14:textId="77777777">
            <w:pPr>
              <w:pStyle w:val="TableParagraph"/>
              <w:ind w:left="109" w:right="303"/>
              <w:rPr>
                <w:rFonts w:ascii="Arial" w:hAnsi="Arial" w:cs="Arial"/>
                <w:sz w:val="16"/>
                <w:szCs w:val="16"/>
              </w:rPr>
            </w:pPr>
            <w:r w:rsidRPr="00FF4E58">
              <w:rPr>
                <w:rFonts w:ascii="Arial" w:hAnsi="Arial" w:cs="Arial"/>
                <w:sz w:val="16"/>
                <w:szCs w:val="16"/>
              </w:rPr>
              <w:t>obrazac</w:t>
            </w:r>
            <w:r w:rsidRPr="00FF4E58">
              <w:rPr>
                <w:rFonts w:ascii="Arial" w:hAnsi="Arial" w:cs="Arial"/>
                <w:spacing w:val="-9"/>
                <w:sz w:val="16"/>
                <w:szCs w:val="16"/>
              </w:rPr>
              <w:t xml:space="preserve"> </w:t>
            </w:r>
            <w:r w:rsidRPr="00FF4E58">
              <w:rPr>
                <w:rFonts w:ascii="Arial" w:hAnsi="Arial" w:cs="Arial"/>
                <w:sz w:val="16"/>
                <w:szCs w:val="16"/>
              </w:rPr>
              <w:t>za</w:t>
            </w:r>
            <w:r w:rsidRPr="00FF4E58">
              <w:rPr>
                <w:rFonts w:ascii="Arial" w:hAnsi="Arial" w:cs="Arial"/>
                <w:spacing w:val="-9"/>
                <w:sz w:val="16"/>
                <w:szCs w:val="16"/>
              </w:rPr>
              <w:t xml:space="preserve"> </w:t>
            </w:r>
            <w:r w:rsidRPr="00FF4E58">
              <w:rPr>
                <w:rFonts w:ascii="Arial" w:hAnsi="Arial" w:cs="Arial"/>
                <w:sz w:val="16"/>
                <w:szCs w:val="16"/>
              </w:rPr>
              <w:t>razdoblje</w:t>
            </w:r>
            <w:r w:rsidRPr="00FF4E58">
              <w:rPr>
                <w:rFonts w:ascii="Arial" w:hAnsi="Arial" w:cs="Arial"/>
                <w:spacing w:val="-53"/>
                <w:sz w:val="16"/>
                <w:szCs w:val="16"/>
              </w:rPr>
              <w:t xml:space="preserve"> </w:t>
            </w:r>
            <w:r w:rsidRPr="00FF4E58">
              <w:rPr>
                <w:rFonts w:ascii="Arial" w:hAnsi="Arial" w:cs="Arial"/>
                <w:sz w:val="16"/>
                <w:szCs w:val="16"/>
              </w:rPr>
              <w:t>01.07.2020.-</w:t>
            </w:r>
          </w:p>
          <w:p w:rsidRPr="00FF4E58" w:rsidR="00FF4E58" w:rsidP="00E708BA" w:rsidRDefault="00FF4E58" w14:paraId="4DCC8873" w14:textId="77777777">
            <w:pPr>
              <w:pStyle w:val="TableParagraph"/>
              <w:ind w:left="109"/>
              <w:rPr>
                <w:rFonts w:ascii="Arial" w:hAnsi="Arial" w:cs="Arial"/>
                <w:sz w:val="16"/>
                <w:szCs w:val="16"/>
              </w:rPr>
            </w:pPr>
            <w:r w:rsidRPr="00FF4E58">
              <w:rPr>
                <w:rFonts w:ascii="Arial" w:hAnsi="Arial" w:cs="Arial"/>
                <w:sz w:val="16"/>
                <w:szCs w:val="16"/>
              </w:rPr>
              <w:t>30.09.2020.</w:t>
            </w:r>
          </w:p>
          <w:p w:rsidRPr="00FF4E58" w:rsidR="00FF4E58" w:rsidP="00E708BA" w:rsidRDefault="00FF4E58" w14:paraId="3A9B7304" w14:textId="77777777">
            <w:pPr>
              <w:pStyle w:val="TableParagraph"/>
              <w:spacing w:before="1"/>
              <w:ind w:left="4"/>
              <w:rPr>
                <w:rFonts w:ascii="Arial" w:hAnsi="Arial" w:cs="Arial"/>
                <w:sz w:val="16"/>
                <w:szCs w:val="16"/>
              </w:rPr>
            </w:pPr>
            <w:r w:rsidRPr="00FF4E58">
              <w:rPr>
                <w:rFonts w:ascii="Arial" w:hAnsi="Arial" w:cs="Arial"/>
                <w:w w:val="95"/>
                <w:sz w:val="16"/>
                <w:szCs w:val="16"/>
              </w:rPr>
              <w:t>-račun</w:t>
            </w:r>
            <w:r w:rsidRPr="00FF4E58">
              <w:rPr>
                <w:rFonts w:ascii="Arial" w:hAnsi="Arial" w:cs="Arial"/>
                <w:spacing w:val="-3"/>
                <w:w w:val="95"/>
                <w:sz w:val="16"/>
                <w:szCs w:val="16"/>
              </w:rPr>
              <w:t xml:space="preserve"> </w:t>
            </w:r>
            <w:r w:rsidRPr="00FF4E58">
              <w:rPr>
                <w:rFonts w:ascii="Arial" w:hAnsi="Arial" w:cs="Arial"/>
                <w:w w:val="95"/>
                <w:sz w:val="16"/>
                <w:szCs w:val="16"/>
              </w:rPr>
              <w:t>8486-</w:t>
            </w:r>
            <w:r w:rsidRPr="00FF4E58">
              <w:rPr>
                <w:rFonts w:ascii="Arial" w:hAnsi="Arial" w:cs="Arial"/>
                <w:spacing w:val="-1"/>
                <w:w w:val="95"/>
                <w:sz w:val="16"/>
                <w:szCs w:val="16"/>
              </w:rPr>
              <w:t xml:space="preserve"> </w:t>
            </w:r>
            <w:r w:rsidRPr="00FF4E58">
              <w:rPr>
                <w:rFonts w:ascii="Arial" w:hAnsi="Arial" w:cs="Arial"/>
                <w:w w:val="95"/>
                <w:sz w:val="16"/>
                <w:szCs w:val="16"/>
              </w:rPr>
              <w:t>JOPPD-I</w:t>
            </w:r>
          </w:p>
          <w:p w:rsidRPr="00FF4E58" w:rsidR="00FF4E58" w:rsidP="00E708BA" w:rsidRDefault="00FF4E58" w14:paraId="78982A54" w14:textId="77777777">
            <w:pPr>
              <w:pStyle w:val="TableParagraph"/>
              <w:spacing w:line="230" w:lineRule="atLeast"/>
              <w:ind w:left="4" w:right="74"/>
              <w:rPr>
                <w:rFonts w:ascii="Arial" w:hAnsi="Arial" w:cs="Arial"/>
                <w:sz w:val="16"/>
                <w:szCs w:val="16"/>
              </w:rPr>
            </w:pPr>
            <w:r w:rsidRPr="00FF4E58">
              <w:rPr>
                <w:rFonts w:ascii="Arial" w:hAnsi="Arial" w:cs="Arial"/>
                <w:sz w:val="16"/>
                <w:szCs w:val="16"/>
              </w:rPr>
              <w:t>obrazac za razdoblje</w:t>
            </w:r>
            <w:r w:rsidRPr="00FF4E58">
              <w:rPr>
                <w:rFonts w:ascii="Arial" w:hAnsi="Arial" w:cs="Arial"/>
                <w:spacing w:val="1"/>
                <w:sz w:val="16"/>
                <w:szCs w:val="16"/>
              </w:rPr>
              <w:t xml:space="preserve"> </w:t>
            </w:r>
            <w:r w:rsidRPr="00FF4E58">
              <w:rPr>
                <w:rFonts w:ascii="Arial" w:hAnsi="Arial" w:cs="Arial"/>
                <w:w w:val="95"/>
                <w:sz w:val="16"/>
                <w:szCs w:val="16"/>
              </w:rPr>
              <w:t>01.07.2020.-30.09.2020.</w:t>
            </w:r>
          </w:p>
        </w:tc>
        <w:tc>
          <w:tcPr>
            <w:tcW w:w="519" w:type="pct"/>
          </w:tcPr>
          <w:p w:rsidRPr="00FF4E58" w:rsidR="00FF4E58" w:rsidP="00E708BA" w:rsidRDefault="00FF4E58" w14:paraId="009CDC78" w14:textId="77777777">
            <w:pPr>
              <w:pStyle w:val="TableParagraph"/>
              <w:ind w:left="288" w:right="262" w:firstLine="14"/>
              <w:rPr>
                <w:rFonts w:ascii="Arial" w:hAnsi="Arial" w:cs="Arial"/>
                <w:sz w:val="16"/>
                <w:szCs w:val="16"/>
              </w:rPr>
            </w:pPr>
            <w:r w:rsidRPr="00FF4E58">
              <w:rPr>
                <w:rFonts w:ascii="Arial" w:hAnsi="Arial" w:cs="Arial"/>
                <w:sz w:val="16"/>
                <w:szCs w:val="16"/>
              </w:rPr>
              <w:t>432,37eur/</w:t>
            </w:r>
            <w:r w:rsidRPr="00FF4E58">
              <w:rPr>
                <w:rFonts w:ascii="Arial" w:hAnsi="Arial" w:cs="Arial"/>
                <w:spacing w:val="-53"/>
                <w:sz w:val="16"/>
                <w:szCs w:val="16"/>
              </w:rPr>
              <w:t xml:space="preserve"> </w:t>
            </w:r>
            <w:r w:rsidRPr="00FF4E58">
              <w:rPr>
                <w:rFonts w:ascii="Arial" w:hAnsi="Arial" w:cs="Arial"/>
                <w:spacing w:val="-1"/>
                <w:sz w:val="16"/>
                <w:szCs w:val="16"/>
              </w:rPr>
              <w:t>3.257,69kn</w:t>
            </w:r>
          </w:p>
        </w:tc>
        <w:tc>
          <w:tcPr>
            <w:tcW w:w="756" w:type="pct"/>
          </w:tcPr>
          <w:p w:rsidRPr="00FF4E58" w:rsidR="00FF4E58" w:rsidP="00E708BA" w:rsidRDefault="00FF4E58" w14:paraId="1CC29620" w14:textId="77777777">
            <w:pPr>
              <w:pStyle w:val="TableParagraph"/>
              <w:ind w:left="3" w:right="145"/>
              <w:rPr>
                <w:rFonts w:ascii="Arial" w:hAnsi="Arial" w:cs="Arial"/>
                <w:sz w:val="16"/>
                <w:szCs w:val="16"/>
              </w:rPr>
            </w:pPr>
            <w:r w:rsidRPr="00FF4E58">
              <w:rPr>
                <w:rFonts w:ascii="Arial" w:hAnsi="Arial" w:cs="Arial"/>
                <w:sz w:val="16"/>
                <w:szCs w:val="16"/>
              </w:rPr>
              <w:t>-doprinos</w:t>
            </w:r>
            <w:r w:rsidRPr="00FF4E58">
              <w:rPr>
                <w:rFonts w:ascii="Arial" w:hAnsi="Arial" w:cs="Arial"/>
                <w:spacing w:val="-9"/>
                <w:sz w:val="16"/>
                <w:szCs w:val="16"/>
              </w:rPr>
              <w:t xml:space="preserve"> </w:t>
            </w:r>
            <w:r w:rsidRPr="00FF4E58">
              <w:rPr>
                <w:rFonts w:ascii="Arial" w:hAnsi="Arial" w:cs="Arial"/>
                <w:sz w:val="16"/>
                <w:szCs w:val="16"/>
              </w:rPr>
              <w:t>za</w:t>
            </w:r>
            <w:r w:rsidRPr="00FF4E58">
              <w:rPr>
                <w:rFonts w:ascii="Arial" w:hAnsi="Arial" w:cs="Arial"/>
                <w:spacing w:val="-9"/>
                <w:sz w:val="16"/>
                <w:szCs w:val="16"/>
              </w:rPr>
              <w:t xml:space="preserve"> </w:t>
            </w:r>
            <w:r w:rsidRPr="00FF4E58">
              <w:rPr>
                <w:rFonts w:ascii="Arial" w:hAnsi="Arial" w:cs="Arial"/>
                <w:sz w:val="16"/>
                <w:szCs w:val="16"/>
              </w:rPr>
              <w:t>mirovinsko</w:t>
            </w:r>
            <w:r w:rsidRPr="00FF4E58">
              <w:rPr>
                <w:rFonts w:ascii="Arial" w:hAnsi="Arial" w:cs="Arial"/>
                <w:spacing w:val="-53"/>
                <w:sz w:val="16"/>
                <w:szCs w:val="16"/>
              </w:rPr>
              <w:t xml:space="preserve"> </w:t>
            </w:r>
            <w:r w:rsidRPr="00FF4E58">
              <w:rPr>
                <w:rFonts w:ascii="Arial" w:hAnsi="Arial" w:cs="Arial"/>
                <w:sz w:val="16"/>
                <w:szCs w:val="16"/>
              </w:rPr>
              <w:t>osig. na temelju</w:t>
            </w:r>
            <w:r w:rsidRPr="00FF4E58">
              <w:rPr>
                <w:rFonts w:ascii="Arial" w:hAnsi="Arial" w:cs="Arial"/>
                <w:spacing w:val="1"/>
                <w:sz w:val="16"/>
                <w:szCs w:val="16"/>
              </w:rPr>
              <w:t xml:space="preserve"> </w:t>
            </w:r>
            <w:r w:rsidRPr="00FF4E58">
              <w:rPr>
                <w:rFonts w:ascii="Arial" w:hAnsi="Arial" w:cs="Arial"/>
                <w:sz w:val="16"/>
                <w:szCs w:val="16"/>
              </w:rPr>
              <w:t>gen.solid. temeljem</w:t>
            </w:r>
            <w:r w:rsidRPr="00FF4E58">
              <w:rPr>
                <w:rFonts w:ascii="Arial" w:hAnsi="Arial" w:cs="Arial"/>
                <w:spacing w:val="1"/>
                <w:sz w:val="16"/>
                <w:szCs w:val="16"/>
              </w:rPr>
              <w:t xml:space="preserve"> </w:t>
            </w:r>
            <w:r w:rsidRPr="00FF4E58">
              <w:rPr>
                <w:rFonts w:ascii="Arial" w:hAnsi="Arial" w:cs="Arial"/>
                <w:sz w:val="16"/>
                <w:szCs w:val="16"/>
              </w:rPr>
              <w:t>radnog</w:t>
            </w:r>
            <w:r w:rsidRPr="00FF4E58">
              <w:rPr>
                <w:rFonts w:ascii="Arial" w:hAnsi="Arial" w:cs="Arial"/>
                <w:spacing w:val="-3"/>
                <w:sz w:val="16"/>
                <w:szCs w:val="16"/>
              </w:rPr>
              <w:t xml:space="preserve"> </w:t>
            </w:r>
            <w:r w:rsidRPr="00FF4E58">
              <w:rPr>
                <w:rFonts w:ascii="Arial" w:hAnsi="Arial" w:cs="Arial"/>
                <w:sz w:val="16"/>
                <w:szCs w:val="16"/>
              </w:rPr>
              <w:t>odnosa</w:t>
            </w:r>
            <w:r w:rsidRPr="00FF4E58">
              <w:rPr>
                <w:rFonts w:ascii="Arial" w:hAnsi="Arial" w:cs="Arial"/>
                <w:spacing w:val="-2"/>
                <w:sz w:val="16"/>
                <w:szCs w:val="16"/>
              </w:rPr>
              <w:t xml:space="preserve"> </w:t>
            </w:r>
            <w:r w:rsidRPr="00FF4E58">
              <w:rPr>
                <w:rFonts w:ascii="Arial" w:hAnsi="Arial" w:cs="Arial"/>
                <w:sz w:val="16"/>
                <w:szCs w:val="16"/>
              </w:rPr>
              <w:t>(8168)</w:t>
            </w:r>
          </w:p>
          <w:p w:rsidRPr="00FF4E58" w:rsidR="00FF4E58" w:rsidP="00E708BA" w:rsidRDefault="00FF4E58" w14:paraId="70061BBF" w14:textId="77777777">
            <w:pPr>
              <w:pStyle w:val="TableParagraph"/>
              <w:ind w:left="3" w:right="282"/>
              <w:rPr>
                <w:rFonts w:ascii="Arial" w:hAnsi="Arial" w:cs="Arial"/>
                <w:sz w:val="16"/>
                <w:szCs w:val="16"/>
              </w:rPr>
            </w:pPr>
            <w:r w:rsidRPr="00FF4E58">
              <w:rPr>
                <w:rFonts w:ascii="Arial" w:hAnsi="Arial" w:cs="Arial"/>
                <w:sz w:val="16"/>
                <w:szCs w:val="16"/>
              </w:rPr>
              <w:t>-doprinos za zdravstv.</w:t>
            </w:r>
            <w:r w:rsidRPr="00FF4E58">
              <w:rPr>
                <w:rFonts w:ascii="Arial" w:hAnsi="Arial" w:cs="Arial"/>
                <w:spacing w:val="-53"/>
                <w:sz w:val="16"/>
                <w:szCs w:val="16"/>
              </w:rPr>
              <w:t xml:space="preserve"> </w:t>
            </w:r>
            <w:r w:rsidRPr="00FF4E58">
              <w:rPr>
                <w:rFonts w:ascii="Arial" w:hAnsi="Arial" w:cs="Arial"/>
                <w:sz w:val="16"/>
                <w:szCs w:val="16"/>
              </w:rPr>
              <w:t>osiguranje na temelju</w:t>
            </w:r>
            <w:r w:rsidRPr="00FF4E58">
              <w:rPr>
                <w:rFonts w:ascii="Arial" w:hAnsi="Arial" w:cs="Arial"/>
                <w:spacing w:val="1"/>
                <w:sz w:val="16"/>
                <w:szCs w:val="16"/>
              </w:rPr>
              <w:t xml:space="preserve"> </w:t>
            </w:r>
            <w:r w:rsidRPr="00FF4E58">
              <w:rPr>
                <w:rFonts w:ascii="Arial" w:hAnsi="Arial" w:cs="Arial"/>
                <w:sz w:val="16"/>
                <w:szCs w:val="16"/>
              </w:rPr>
              <w:t>radnog</w:t>
            </w:r>
            <w:r w:rsidRPr="00FF4E58">
              <w:rPr>
                <w:rFonts w:ascii="Arial" w:hAnsi="Arial" w:cs="Arial"/>
                <w:spacing w:val="-11"/>
                <w:sz w:val="16"/>
                <w:szCs w:val="16"/>
              </w:rPr>
              <w:t xml:space="preserve"> </w:t>
            </w:r>
            <w:r w:rsidRPr="00FF4E58">
              <w:rPr>
                <w:rFonts w:ascii="Arial" w:hAnsi="Arial" w:cs="Arial"/>
                <w:sz w:val="16"/>
                <w:szCs w:val="16"/>
              </w:rPr>
              <w:t>odnosa</w:t>
            </w:r>
            <w:r w:rsidRPr="00FF4E58">
              <w:rPr>
                <w:rFonts w:ascii="Arial" w:hAnsi="Arial" w:cs="Arial"/>
                <w:spacing w:val="-11"/>
                <w:sz w:val="16"/>
                <w:szCs w:val="16"/>
              </w:rPr>
              <w:t xml:space="preserve"> </w:t>
            </w:r>
            <w:r w:rsidRPr="00FF4E58">
              <w:rPr>
                <w:rFonts w:ascii="Arial" w:hAnsi="Arial" w:cs="Arial"/>
                <w:sz w:val="16"/>
                <w:szCs w:val="16"/>
              </w:rPr>
              <w:t>(8486)</w:t>
            </w:r>
          </w:p>
          <w:p w:rsidRPr="00FF4E58" w:rsidR="00FF4E58" w:rsidP="00E708BA" w:rsidRDefault="00FF4E58" w14:paraId="356356BA" w14:textId="77777777">
            <w:pPr>
              <w:pStyle w:val="TableParagraph"/>
              <w:spacing w:line="229" w:lineRule="exact"/>
              <w:ind w:left="3"/>
              <w:rPr>
                <w:rFonts w:ascii="Arial" w:hAnsi="Arial" w:cs="Arial"/>
                <w:sz w:val="16"/>
                <w:szCs w:val="16"/>
              </w:rPr>
            </w:pPr>
            <w:r w:rsidRPr="00FF4E58">
              <w:rPr>
                <w:rFonts w:ascii="Arial" w:hAnsi="Arial" w:cs="Arial"/>
                <w:spacing w:val="-1"/>
                <w:w w:val="95"/>
                <w:sz w:val="16"/>
                <w:szCs w:val="16"/>
              </w:rPr>
              <w:t>-račun</w:t>
            </w:r>
            <w:r w:rsidRPr="00FF4E58">
              <w:rPr>
                <w:rFonts w:ascii="Arial" w:hAnsi="Arial" w:cs="Arial"/>
                <w:spacing w:val="-7"/>
                <w:w w:val="95"/>
                <w:sz w:val="16"/>
                <w:szCs w:val="16"/>
              </w:rPr>
              <w:t xml:space="preserve"> </w:t>
            </w:r>
            <w:r w:rsidRPr="00FF4E58">
              <w:rPr>
                <w:rFonts w:ascii="Arial" w:hAnsi="Arial" w:cs="Arial"/>
                <w:w w:val="95"/>
                <w:sz w:val="16"/>
                <w:szCs w:val="16"/>
              </w:rPr>
              <w:t>8186-JOPPD-I</w:t>
            </w:r>
          </w:p>
          <w:p w:rsidRPr="00FF4E58" w:rsidR="00FF4E58" w:rsidP="00E708BA" w:rsidRDefault="00FF4E58" w14:paraId="3F02E1D5" w14:textId="77777777">
            <w:pPr>
              <w:pStyle w:val="TableParagraph"/>
              <w:ind w:left="3" w:right="414"/>
              <w:rPr>
                <w:rFonts w:ascii="Arial" w:hAnsi="Arial" w:cs="Arial"/>
                <w:sz w:val="16"/>
                <w:szCs w:val="16"/>
              </w:rPr>
            </w:pPr>
            <w:r w:rsidRPr="00FF4E58">
              <w:rPr>
                <w:rFonts w:ascii="Arial" w:hAnsi="Arial" w:cs="Arial"/>
                <w:sz w:val="16"/>
                <w:szCs w:val="16"/>
              </w:rPr>
              <w:t>obrazac</w:t>
            </w:r>
            <w:r w:rsidRPr="00FF4E58">
              <w:rPr>
                <w:rFonts w:ascii="Arial" w:hAnsi="Arial" w:cs="Arial"/>
                <w:spacing w:val="-9"/>
                <w:sz w:val="16"/>
                <w:szCs w:val="16"/>
              </w:rPr>
              <w:t xml:space="preserve"> </w:t>
            </w:r>
            <w:r w:rsidRPr="00FF4E58">
              <w:rPr>
                <w:rFonts w:ascii="Arial" w:hAnsi="Arial" w:cs="Arial"/>
                <w:sz w:val="16"/>
                <w:szCs w:val="16"/>
              </w:rPr>
              <w:t>za</w:t>
            </w:r>
            <w:r w:rsidRPr="00FF4E58">
              <w:rPr>
                <w:rFonts w:ascii="Arial" w:hAnsi="Arial" w:cs="Arial"/>
                <w:spacing w:val="-9"/>
                <w:sz w:val="16"/>
                <w:szCs w:val="16"/>
              </w:rPr>
              <w:t xml:space="preserve"> </w:t>
            </w:r>
            <w:r w:rsidRPr="00FF4E58">
              <w:rPr>
                <w:rFonts w:ascii="Arial" w:hAnsi="Arial" w:cs="Arial"/>
                <w:sz w:val="16"/>
                <w:szCs w:val="16"/>
              </w:rPr>
              <w:t>razdoblje</w:t>
            </w:r>
            <w:r w:rsidRPr="00FF4E58">
              <w:rPr>
                <w:rFonts w:ascii="Arial" w:hAnsi="Arial" w:cs="Arial"/>
                <w:spacing w:val="-53"/>
                <w:sz w:val="16"/>
                <w:szCs w:val="16"/>
              </w:rPr>
              <w:t xml:space="preserve"> </w:t>
            </w:r>
            <w:r w:rsidRPr="00FF4E58">
              <w:rPr>
                <w:rFonts w:ascii="Arial" w:hAnsi="Arial" w:cs="Arial"/>
                <w:sz w:val="16"/>
                <w:szCs w:val="16"/>
              </w:rPr>
              <w:t>01.07.2020.-</w:t>
            </w:r>
          </w:p>
          <w:p w:rsidRPr="00FF4E58" w:rsidR="00FF4E58" w:rsidP="00E708BA" w:rsidRDefault="00FF4E58" w14:paraId="6C9E6E0F" w14:textId="77777777">
            <w:pPr>
              <w:pStyle w:val="TableParagraph"/>
              <w:ind w:left="3"/>
              <w:rPr>
                <w:rFonts w:ascii="Arial" w:hAnsi="Arial" w:cs="Arial"/>
                <w:sz w:val="16"/>
                <w:szCs w:val="16"/>
              </w:rPr>
            </w:pPr>
            <w:r w:rsidRPr="00FF4E58">
              <w:rPr>
                <w:rFonts w:ascii="Arial" w:hAnsi="Arial" w:cs="Arial"/>
                <w:sz w:val="16"/>
                <w:szCs w:val="16"/>
              </w:rPr>
              <w:t>30.09.2020.</w:t>
            </w:r>
          </w:p>
          <w:p w:rsidRPr="00FF4E58" w:rsidR="00FF4E58" w:rsidP="00E708BA" w:rsidRDefault="00FF4E58" w14:paraId="14F132CF" w14:textId="77777777">
            <w:pPr>
              <w:pStyle w:val="TableParagraph"/>
              <w:spacing w:before="1"/>
              <w:ind w:left="3"/>
              <w:rPr>
                <w:rFonts w:ascii="Arial" w:hAnsi="Arial" w:cs="Arial"/>
                <w:sz w:val="16"/>
                <w:szCs w:val="16"/>
              </w:rPr>
            </w:pPr>
            <w:r w:rsidRPr="00FF4E58">
              <w:rPr>
                <w:rFonts w:ascii="Arial" w:hAnsi="Arial" w:cs="Arial"/>
                <w:w w:val="95"/>
                <w:sz w:val="16"/>
                <w:szCs w:val="16"/>
              </w:rPr>
              <w:t>-račun</w:t>
            </w:r>
            <w:r w:rsidRPr="00FF4E58">
              <w:rPr>
                <w:rFonts w:ascii="Arial" w:hAnsi="Arial" w:cs="Arial"/>
                <w:spacing w:val="-3"/>
                <w:w w:val="95"/>
                <w:sz w:val="16"/>
                <w:szCs w:val="16"/>
              </w:rPr>
              <w:t xml:space="preserve"> </w:t>
            </w:r>
            <w:r w:rsidRPr="00FF4E58">
              <w:rPr>
                <w:rFonts w:ascii="Arial" w:hAnsi="Arial" w:cs="Arial"/>
                <w:w w:val="95"/>
                <w:sz w:val="16"/>
                <w:szCs w:val="16"/>
              </w:rPr>
              <w:t>8486-</w:t>
            </w:r>
            <w:r w:rsidRPr="00FF4E58">
              <w:rPr>
                <w:rFonts w:ascii="Arial" w:hAnsi="Arial" w:cs="Arial"/>
                <w:spacing w:val="-1"/>
                <w:w w:val="95"/>
                <w:sz w:val="16"/>
                <w:szCs w:val="16"/>
              </w:rPr>
              <w:t xml:space="preserve"> </w:t>
            </w:r>
            <w:r w:rsidRPr="00FF4E58">
              <w:rPr>
                <w:rFonts w:ascii="Arial" w:hAnsi="Arial" w:cs="Arial"/>
                <w:w w:val="95"/>
                <w:sz w:val="16"/>
                <w:szCs w:val="16"/>
              </w:rPr>
              <w:t>JOPPD-I</w:t>
            </w:r>
          </w:p>
          <w:p w:rsidRPr="00FF4E58" w:rsidR="00FF4E58" w:rsidP="00E708BA" w:rsidRDefault="00FF4E58" w14:paraId="0436DE55" w14:textId="77777777">
            <w:pPr>
              <w:pStyle w:val="TableParagraph"/>
              <w:spacing w:line="230" w:lineRule="atLeast"/>
              <w:ind w:left="3" w:right="80"/>
              <w:rPr>
                <w:rFonts w:ascii="Arial" w:hAnsi="Arial" w:cs="Arial"/>
                <w:sz w:val="16"/>
                <w:szCs w:val="16"/>
              </w:rPr>
            </w:pPr>
            <w:r w:rsidRPr="00FF4E58">
              <w:rPr>
                <w:rFonts w:ascii="Arial" w:hAnsi="Arial" w:cs="Arial"/>
                <w:sz w:val="16"/>
                <w:szCs w:val="16"/>
              </w:rPr>
              <w:t>obrazac za razdoblje</w:t>
            </w:r>
            <w:r w:rsidRPr="00FF4E58">
              <w:rPr>
                <w:rFonts w:ascii="Arial" w:hAnsi="Arial" w:cs="Arial"/>
                <w:spacing w:val="1"/>
                <w:sz w:val="16"/>
                <w:szCs w:val="16"/>
              </w:rPr>
              <w:t xml:space="preserve"> </w:t>
            </w:r>
            <w:r w:rsidRPr="00FF4E58">
              <w:rPr>
                <w:rFonts w:ascii="Arial" w:hAnsi="Arial" w:cs="Arial"/>
                <w:w w:val="95"/>
                <w:sz w:val="16"/>
                <w:szCs w:val="16"/>
              </w:rPr>
              <w:t>01.07.2020.-30.09.2020.</w:t>
            </w:r>
          </w:p>
        </w:tc>
      </w:tr>
      <w:tr w:rsidRPr="00FF4E58" w:rsidR="00FF4E58" w:rsidTr="00AE7574" w14:paraId="04EB81AC" w14:textId="77777777">
        <w:trPr>
          <w:trHeight w:val="1155"/>
        </w:trPr>
        <w:tc>
          <w:tcPr>
            <w:tcW w:w="425" w:type="pct"/>
          </w:tcPr>
          <w:p w:rsidRPr="00FF4E58" w:rsidR="00FF4E58" w:rsidP="00E708BA" w:rsidRDefault="00FF4E58" w14:paraId="272C6137" w14:textId="77777777">
            <w:pPr>
              <w:pStyle w:val="TableParagraph"/>
              <w:spacing w:line="229" w:lineRule="exact"/>
              <w:ind w:left="456" w:right="449"/>
              <w:jc w:val="center"/>
              <w:rPr>
                <w:rFonts w:ascii="Arial" w:hAnsi="Arial" w:cs="Arial"/>
                <w:sz w:val="16"/>
                <w:szCs w:val="16"/>
              </w:rPr>
            </w:pPr>
          </w:p>
        </w:tc>
        <w:tc>
          <w:tcPr>
            <w:tcW w:w="708" w:type="pct"/>
          </w:tcPr>
          <w:p w:rsidRPr="00AE7574" w:rsidR="00FF4E58" w:rsidP="00E708BA" w:rsidRDefault="00AE7574" w14:paraId="6C9A33EC" w14:textId="056BA99B">
            <w:pPr>
              <w:pStyle w:val="TableParagraph"/>
              <w:ind w:left="372" w:right="246" w:hanging="1"/>
              <w:jc w:val="center"/>
              <w:rPr>
                <w:rFonts w:ascii="Arial" w:hAnsi="Arial" w:cs="Arial"/>
                <w:sz w:val="16"/>
                <w:szCs w:val="16"/>
              </w:rPr>
            </w:pPr>
            <w:r w:rsidRPr="00AE7574">
              <w:rPr>
                <w:rFonts w:ascii="Arial" w:hAnsi="Arial"/>
                <w:sz w:val="16"/>
                <w:szCs w:val="16"/>
              </w:rPr>
              <w:t>UKUPNO</w:t>
            </w:r>
            <w:r w:rsidRPr="00AE7574">
              <w:rPr>
                <w:rFonts w:ascii="Arial" w:hAnsi="Arial"/>
                <w:spacing w:val="-3"/>
                <w:sz w:val="16"/>
                <w:szCs w:val="16"/>
              </w:rPr>
              <w:t xml:space="preserve"> </w:t>
            </w:r>
            <w:r w:rsidRPr="00AE7574">
              <w:rPr>
                <w:rFonts w:ascii="Arial" w:hAnsi="Arial"/>
                <w:sz w:val="16"/>
                <w:szCs w:val="16"/>
              </w:rPr>
              <w:t>PRVI</w:t>
            </w:r>
            <w:r w:rsidRPr="00AE7574">
              <w:rPr>
                <w:rFonts w:ascii="Arial" w:hAnsi="Arial"/>
                <w:spacing w:val="-2"/>
                <w:sz w:val="16"/>
                <w:szCs w:val="16"/>
              </w:rPr>
              <w:t xml:space="preserve"> </w:t>
            </w:r>
            <w:r w:rsidRPr="00AE7574">
              <w:rPr>
                <w:rFonts w:ascii="Arial" w:hAnsi="Arial"/>
                <w:sz w:val="16"/>
                <w:szCs w:val="16"/>
              </w:rPr>
              <w:t>VIŠI</w:t>
            </w:r>
            <w:r w:rsidRPr="00AE7574">
              <w:rPr>
                <w:rFonts w:ascii="Arial" w:hAnsi="Arial"/>
                <w:spacing w:val="-3"/>
                <w:sz w:val="16"/>
                <w:szCs w:val="16"/>
              </w:rPr>
              <w:t xml:space="preserve"> </w:t>
            </w:r>
            <w:r w:rsidRPr="00AE7574">
              <w:rPr>
                <w:rFonts w:ascii="Arial" w:hAnsi="Arial"/>
                <w:sz w:val="16"/>
                <w:szCs w:val="16"/>
              </w:rPr>
              <w:t>ISPLATNI</w:t>
            </w:r>
            <w:r w:rsidRPr="00AE7574">
              <w:rPr>
                <w:rFonts w:ascii="Arial" w:hAnsi="Arial"/>
                <w:spacing w:val="-5"/>
                <w:sz w:val="16"/>
                <w:szCs w:val="16"/>
              </w:rPr>
              <w:t xml:space="preserve"> </w:t>
            </w:r>
            <w:r w:rsidRPr="00AE7574">
              <w:rPr>
                <w:rFonts w:ascii="Arial" w:hAnsi="Arial"/>
                <w:sz w:val="16"/>
                <w:szCs w:val="16"/>
              </w:rPr>
              <w:t>RED:</w:t>
            </w:r>
          </w:p>
        </w:tc>
        <w:tc>
          <w:tcPr>
            <w:tcW w:w="566" w:type="pct"/>
          </w:tcPr>
          <w:p w:rsidRPr="00AE7574" w:rsidR="00FF4E58" w:rsidP="00E708BA" w:rsidRDefault="00FF4E58" w14:paraId="72C6E6BB" w14:textId="77777777">
            <w:pPr>
              <w:pStyle w:val="TableParagraph"/>
              <w:spacing w:line="229" w:lineRule="exact"/>
              <w:ind w:left="22" w:right="125"/>
              <w:jc w:val="center"/>
              <w:rPr>
                <w:rFonts w:ascii="Arial" w:hAnsi="Arial" w:cs="Arial"/>
                <w:sz w:val="16"/>
                <w:szCs w:val="16"/>
              </w:rPr>
            </w:pPr>
          </w:p>
        </w:tc>
        <w:tc>
          <w:tcPr>
            <w:tcW w:w="658" w:type="pct"/>
          </w:tcPr>
          <w:p w:rsidRPr="00AE7574" w:rsidR="00FF4E58" w:rsidP="00E708BA" w:rsidRDefault="00FF4E58" w14:paraId="538E99D4" w14:textId="77777777">
            <w:pPr>
              <w:pStyle w:val="TableParagraph"/>
              <w:ind w:left="185" w:right="167" w:firstLine="460"/>
              <w:rPr>
                <w:rFonts w:ascii="Arial" w:hAnsi="Arial" w:cs="Arial"/>
                <w:sz w:val="16"/>
                <w:szCs w:val="16"/>
              </w:rPr>
            </w:pPr>
          </w:p>
        </w:tc>
        <w:tc>
          <w:tcPr>
            <w:tcW w:w="613" w:type="pct"/>
          </w:tcPr>
          <w:p w:rsidRPr="00AE7574" w:rsidR="00FF4E58" w:rsidP="00E708BA" w:rsidRDefault="00AE7574" w14:paraId="20B04AA3" w14:textId="5AC6CB58">
            <w:pPr>
              <w:pStyle w:val="TableParagraph"/>
              <w:ind w:left="399" w:right="380" w:firstLine="43"/>
              <w:rPr>
                <w:rFonts w:ascii="Arial" w:hAnsi="Arial" w:cs="Arial"/>
                <w:sz w:val="16"/>
                <w:szCs w:val="16"/>
              </w:rPr>
            </w:pPr>
            <w:r w:rsidRPr="00AE7574">
              <w:rPr>
                <w:rFonts w:ascii="Arial"/>
                <w:sz w:val="16"/>
                <w:szCs w:val="16"/>
              </w:rPr>
              <w:t>432,37eur/</w:t>
            </w:r>
            <w:r w:rsidRPr="00AE7574">
              <w:rPr>
                <w:rFonts w:ascii="Arial"/>
                <w:spacing w:val="-53"/>
                <w:sz w:val="16"/>
                <w:szCs w:val="16"/>
              </w:rPr>
              <w:t xml:space="preserve"> </w:t>
            </w:r>
            <w:r w:rsidRPr="00AE7574">
              <w:rPr>
                <w:rFonts w:ascii="Arial"/>
                <w:w w:val="95"/>
                <w:sz w:val="16"/>
                <w:szCs w:val="16"/>
              </w:rPr>
              <w:t>3.257,69kn</w:t>
            </w:r>
          </w:p>
        </w:tc>
        <w:tc>
          <w:tcPr>
            <w:tcW w:w="754" w:type="pct"/>
          </w:tcPr>
          <w:p w:rsidRPr="00AE7574" w:rsidR="00FF4E58" w:rsidP="00E708BA" w:rsidRDefault="00FF4E58" w14:paraId="262C02EB" w14:textId="77777777">
            <w:pPr>
              <w:pStyle w:val="TableParagraph"/>
              <w:ind w:left="109" w:right="35"/>
              <w:rPr>
                <w:rFonts w:ascii="Arial" w:hAnsi="Arial" w:cs="Arial"/>
                <w:sz w:val="16"/>
                <w:szCs w:val="16"/>
              </w:rPr>
            </w:pPr>
          </w:p>
        </w:tc>
        <w:tc>
          <w:tcPr>
            <w:tcW w:w="519" w:type="pct"/>
          </w:tcPr>
          <w:p w:rsidRPr="00AE7574" w:rsidR="00FF4E58" w:rsidP="00E708BA" w:rsidRDefault="00AE7574" w14:paraId="0178B197" w14:textId="10635E44">
            <w:pPr>
              <w:pStyle w:val="TableParagraph"/>
              <w:ind w:left="288" w:right="262" w:firstLine="14"/>
              <w:rPr>
                <w:rFonts w:ascii="Arial" w:hAnsi="Arial" w:cs="Arial"/>
                <w:sz w:val="16"/>
                <w:szCs w:val="16"/>
              </w:rPr>
            </w:pPr>
            <w:r w:rsidRPr="00AE7574">
              <w:rPr>
                <w:rFonts w:ascii="Arial"/>
                <w:sz w:val="16"/>
                <w:szCs w:val="16"/>
              </w:rPr>
              <w:t>432,37eur/</w:t>
            </w:r>
            <w:r w:rsidRPr="00AE7574">
              <w:rPr>
                <w:rFonts w:ascii="Arial"/>
                <w:spacing w:val="-53"/>
                <w:sz w:val="16"/>
                <w:szCs w:val="16"/>
              </w:rPr>
              <w:t xml:space="preserve"> </w:t>
            </w:r>
            <w:r w:rsidRPr="00AE7574">
              <w:rPr>
                <w:rFonts w:ascii="Arial"/>
                <w:w w:val="95"/>
                <w:sz w:val="16"/>
                <w:szCs w:val="16"/>
              </w:rPr>
              <w:t>3.257,69kn</w:t>
            </w:r>
          </w:p>
        </w:tc>
        <w:tc>
          <w:tcPr>
            <w:tcW w:w="756" w:type="pct"/>
          </w:tcPr>
          <w:p w:rsidRPr="00FF4E58" w:rsidR="00FF4E58" w:rsidP="00E708BA" w:rsidRDefault="00FF4E58" w14:paraId="0E419486" w14:textId="77777777">
            <w:pPr>
              <w:pStyle w:val="TableParagraph"/>
              <w:ind w:left="3" w:right="145"/>
              <w:rPr>
                <w:rFonts w:ascii="Arial" w:hAnsi="Arial" w:cs="Arial"/>
                <w:sz w:val="16"/>
                <w:szCs w:val="16"/>
              </w:rPr>
            </w:pPr>
          </w:p>
        </w:tc>
      </w:tr>
    </w:tbl>
    <w:p w:rsidRPr="00122E0F" w:rsidR="00122E0F" w:rsidP="00122E0F" w:rsidRDefault="00122E0F" w14:paraId="6AF5DABA" w14:textId="77777777">
      <w:pPr>
        <w:rPr>
          <w:rFonts w:ascii="Arial" w:hAnsi="Arial" w:cs="Arial"/>
          <w:sz w:val="24"/>
          <w:szCs w:val="24"/>
        </w:rPr>
      </w:pPr>
    </w:p>
    <w:p w:rsidR="00862EA6" w:rsidP="00862EA6" w:rsidRDefault="00862EA6" w14:paraId="5C19FB2B" w14:textId="0F05E9C5">
      <w:pPr>
        <w:rPr>
          <w:sz w:val="19"/>
        </w:rPr>
      </w:pPr>
    </w:p>
    <w:p w:rsidR="00E43013" w:rsidP="00862EA6" w:rsidRDefault="00E43013" w14:paraId="70E5F03F" w14:textId="403E9E3E">
      <w:pPr>
        <w:rPr>
          <w:sz w:val="19"/>
        </w:rPr>
      </w:pPr>
    </w:p>
    <w:p w:rsidR="00E43013" w:rsidP="00862EA6" w:rsidRDefault="00E43013" w14:paraId="3D498604" w14:textId="77777777">
      <w:pPr>
        <w:rPr>
          <w:sz w:val="19"/>
        </w:rPr>
      </w:pPr>
    </w:p>
    <w:p w:rsidR="00862EA6" w:rsidP="00862EA6" w:rsidRDefault="00862EA6" w14:paraId="0D1B8E17" w14:textId="77777777">
      <w:pPr>
        <w:spacing w:before="2"/>
        <w:rPr>
          <w:b/>
          <w:sz w:val="7"/>
        </w:rPr>
      </w:pPr>
    </w:p>
    <w:p w:rsidR="00862EA6" w:rsidP="00862EA6" w:rsidRDefault="00862EA6" w14:paraId="241305E5" w14:textId="77777777">
      <w:pPr>
        <w:sectPr w:rsidR="00862EA6" w:rsidSect="00BA1852">
          <w:footerReference w:type="default" r:id="rId9"/>
          <w:type w:val="continuous"/>
          <w:pgSz w:w="11910" w:h="16840"/>
          <w:pgMar w:top="1418" w:right="1418" w:bottom="1418" w:left="1418" w:header="720" w:footer="1661" w:gutter="0"/>
          <w:pgNumType w:start="1"/>
          <w:cols w:space="720"/>
        </w:sectPr>
      </w:pPr>
    </w:p>
    <w:p w:rsidRPr="001F412D" w:rsidR="00862EA6" w:rsidP="001A5EB1" w:rsidRDefault="00842D52" w14:paraId="08D5EC73" w14:textId="3AD521E0">
      <w:pPr>
        <w:pStyle w:val="Odlomakpopisa"/>
        <w:numPr>
          <w:ilvl w:val="0"/>
          <w:numId w:val="2"/>
        </w:numPr>
        <w:rPr>
          <w:rFonts w:ascii="Arial" w:hAnsi="Arial" w:cs="Arial"/>
          <w:sz w:val="24"/>
          <w:szCs w:val="24"/>
        </w:rPr>
      </w:pPr>
      <w:r w:rsidRPr="001F412D">
        <w:rPr>
          <w:rFonts w:ascii="Arial" w:hAnsi="Arial" w:cs="Arial"/>
          <w:sz w:val="24"/>
          <w:szCs w:val="24"/>
        </w:rPr>
        <w:t>viši isplatni red</w:t>
      </w:r>
    </w:p>
    <w:p w:rsidR="00862EA6" w:rsidP="00862EA6" w:rsidRDefault="00862EA6" w14:paraId="11DCAB7B" w14:textId="77777777">
      <w:pPr>
        <w:spacing w:before="1"/>
        <w:rPr>
          <w:b/>
          <w:sz w:val="26"/>
        </w:rPr>
      </w:pPr>
    </w:p>
    <w:p w:rsidRPr="001F412D" w:rsidR="00862EA6" w:rsidP="00862EA6" w:rsidRDefault="00862EA6" w14:paraId="1BD83D95" w14:textId="77777777">
      <w:pPr>
        <w:rPr>
          <w:rFonts w:ascii="Arial" w:hAnsi="Arial" w:cs="Arial"/>
          <w:b/>
          <w:sz w:val="18"/>
          <w:szCs w:val="18"/>
        </w:rPr>
      </w:pPr>
    </w:p>
    <w:tbl>
      <w:tblPr>
        <w:tblStyle w:val="TableNormal"/>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429"/>
        <w:gridCol w:w="1245"/>
        <w:gridCol w:w="861"/>
        <w:gridCol w:w="894"/>
        <w:gridCol w:w="1344"/>
        <w:gridCol w:w="1174"/>
        <w:gridCol w:w="728"/>
        <w:gridCol w:w="1208"/>
        <w:gridCol w:w="1057"/>
      </w:tblGrid>
      <w:tr w:rsidRPr="00E43013" w:rsidR="00FC1A4D" w:rsidTr="0093566F" w14:paraId="4B45E9F1" w14:textId="77777777">
        <w:trPr>
          <w:trHeight w:val="2071"/>
        </w:trPr>
        <w:tc>
          <w:tcPr>
            <w:tcW w:w="0" w:type="auto"/>
            <w:shd w:val="clear" w:color="auto" w:fill="E7E6E6"/>
          </w:tcPr>
          <w:p w:rsidRPr="00FC1A4D" w:rsidR="00FC1A4D" w:rsidP="00E708BA" w:rsidRDefault="00FC1A4D" w14:paraId="640805E6" w14:textId="77777777">
            <w:pPr>
              <w:pStyle w:val="TableParagraph"/>
              <w:rPr>
                <w:rFonts w:ascii="Arial" w:hAnsi="Arial" w:cs="Arial"/>
                <w:sz w:val="16"/>
                <w:szCs w:val="16"/>
              </w:rPr>
            </w:pPr>
          </w:p>
          <w:p w:rsidRPr="00FC1A4D" w:rsidR="00FC1A4D" w:rsidP="00E708BA" w:rsidRDefault="00FC1A4D" w14:paraId="22D74191" w14:textId="77777777">
            <w:pPr>
              <w:pStyle w:val="TableParagraph"/>
              <w:ind w:left="112" w:right="41" w:hanging="1"/>
              <w:jc w:val="center"/>
              <w:rPr>
                <w:rFonts w:ascii="Arial" w:hAnsi="Arial" w:cs="Arial"/>
                <w:sz w:val="16"/>
                <w:szCs w:val="16"/>
              </w:rPr>
            </w:pPr>
            <w:r w:rsidRPr="00FC1A4D">
              <w:rPr>
                <w:rFonts w:ascii="Arial" w:hAnsi="Arial" w:cs="Arial"/>
                <w:sz w:val="16"/>
                <w:szCs w:val="16"/>
              </w:rPr>
              <w:t>Redn</w:t>
            </w:r>
            <w:r w:rsidRPr="00FC1A4D">
              <w:rPr>
                <w:rFonts w:ascii="Arial" w:hAnsi="Arial" w:cs="Arial"/>
                <w:spacing w:val="-53"/>
                <w:sz w:val="16"/>
                <w:szCs w:val="16"/>
              </w:rPr>
              <w:t xml:space="preserve"> </w:t>
            </w:r>
            <w:r w:rsidRPr="00FC1A4D">
              <w:rPr>
                <w:rFonts w:ascii="Arial" w:hAnsi="Arial" w:cs="Arial"/>
                <w:sz w:val="16"/>
                <w:szCs w:val="16"/>
              </w:rPr>
              <w:t>i broj</w:t>
            </w:r>
            <w:r w:rsidRPr="00FC1A4D">
              <w:rPr>
                <w:rFonts w:ascii="Arial" w:hAnsi="Arial" w:cs="Arial"/>
                <w:spacing w:val="-53"/>
                <w:sz w:val="16"/>
                <w:szCs w:val="16"/>
              </w:rPr>
              <w:t xml:space="preserve"> </w:t>
            </w:r>
            <w:r w:rsidRPr="00FC1A4D">
              <w:rPr>
                <w:rFonts w:ascii="Arial" w:hAnsi="Arial" w:cs="Arial"/>
                <w:spacing w:val="-1"/>
                <w:sz w:val="16"/>
                <w:szCs w:val="16"/>
              </w:rPr>
              <w:t>prijav</w:t>
            </w:r>
            <w:r w:rsidRPr="00FC1A4D">
              <w:rPr>
                <w:rFonts w:ascii="Arial" w:hAnsi="Arial" w:cs="Arial"/>
                <w:spacing w:val="-53"/>
                <w:sz w:val="16"/>
                <w:szCs w:val="16"/>
              </w:rPr>
              <w:t xml:space="preserve"> </w:t>
            </w:r>
            <w:r w:rsidRPr="00FC1A4D">
              <w:rPr>
                <w:rFonts w:ascii="Arial" w:hAnsi="Arial" w:cs="Arial"/>
                <w:sz w:val="16"/>
                <w:szCs w:val="16"/>
              </w:rPr>
              <w:t>ljene</w:t>
            </w:r>
            <w:r w:rsidRPr="00FC1A4D">
              <w:rPr>
                <w:rFonts w:ascii="Arial" w:hAnsi="Arial" w:cs="Arial"/>
                <w:spacing w:val="1"/>
                <w:sz w:val="16"/>
                <w:szCs w:val="16"/>
              </w:rPr>
              <w:t xml:space="preserve"> </w:t>
            </w:r>
            <w:r w:rsidRPr="00FC1A4D">
              <w:rPr>
                <w:rFonts w:ascii="Arial" w:hAnsi="Arial" w:cs="Arial"/>
                <w:spacing w:val="-1"/>
                <w:sz w:val="16"/>
                <w:szCs w:val="16"/>
              </w:rPr>
              <w:t>tražbi</w:t>
            </w:r>
            <w:r w:rsidRPr="00FC1A4D">
              <w:rPr>
                <w:rFonts w:ascii="Arial" w:hAnsi="Arial" w:cs="Arial"/>
                <w:spacing w:val="-53"/>
                <w:sz w:val="16"/>
                <w:szCs w:val="16"/>
              </w:rPr>
              <w:t xml:space="preserve"> </w:t>
            </w:r>
            <w:r w:rsidRPr="00FC1A4D">
              <w:rPr>
                <w:rFonts w:ascii="Arial" w:hAnsi="Arial" w:cs="Arial"/>
                <w:sz w:val="16"/>
                <w:szCs w:val="16"/>
              </w:rPr>
              <w:t>ne</w:t>
            </w:r>
          </w:p>
        </w:tc>
        <w:tc>
          <w:tcPr>
            <w:tcW w:w="0" w:type="auto"/>
            <w:shd w:val="clear" w:color="auto" w:fill="E7E6E6"/>
          </w:tcPr>
          <w:p w:rsidRPr="00FC1A4D" w:rsidR="00FC1A4D" w:rsidP="00E708BA" w:rsidRDefault="00FC1A4D" w14:paraId="36FB1891" w14:textId="77777777">
            <w:pPr>
              <w:pStyle w:val="TableParagraph"/>
              <w:rPr>
                <w:rFonts w:ascii="Arial" w:hAnsi="Arial" w:cs="Arial"/>
                <w:sz w:val="16"/>
                <w:szCs w:val="16"/>
              </w:rPr>
            </w:pPr>
          </w:p>
          <w:p w:rsidRPr="00FC1A4D" w:rsidR="00FC1A4D" w:rsidP="00E708BA" w:rsidRDefault="00FC1A4D" w14:paraId="59EA31B0" w14:textId="77777777">
            <w:pPr>
              <w:pStyle w:val="TableParagraph"/>
              <w:rPr>
                <w:rFonts w:ascii="Arial" w:hAnsi="Arial" w:cs="Arial"/>
                <w:sz w:val="16"/>
                <w:szCs w:val="16"/>
              </w:rPr>
            </w:pPr>
          </w:p>
          <w:p w:rsidRPr="00FC1A4D" w:rsidR="00FC1A4D" w:rsidP="00E708BA" w:rsidRDefault="00FC1A4D" w14:paraId="088123ED" w14:textId="77777777">
            <w:pPr>
              <w:pStyle w:val="TableParagraph"/>
              <w:spacing w:before="185"/>
              <w:ind w:left="205" w:right="135"/>
              <w:jc w:val="center"/>
              <w:rPr>
                <w:rFonts w:ascii="Arial" w:hAnsi="Arial" w:cs="Arial"/>
                <w:sz w:val="16"/>
                <w:szCs w:val="16"/>
              </w:rPr>
            </w:pPr>
            <w:r w:rsidRPr="00FC1A4D">
              <w:rPr>
                <w:rFonts w:ascii="Arial" w:hAnsi="Arial" w:cs="Arial"/>
                <w:sz w:val="16"/>
                <w:szCs w:val="16"/>
              </w:rPr>
              <w:t>Ime</w:t>
            </w:r>
            <w:r w:rsidRPr="00FC1A4D">
              <w:rPr>
                <w:rFonts w:ascii="Arial" w:hAnsi="Arial" w:cs="Arial"/>
                <w:spacing w:val="-7"/>
                <w:sz w:val="16"/>
                <w:szCs w:val="16"/>
              </w:rPr>
              <w:t xml:space="preserve"> </w:t>
            </w:r>
            <w:r w:rsidRPr="00FC1A4D">
              <w:rPr>
                <w:rFonts w:ascii="Arial" w:hAnsi="Arial" w:cs="Arial"/>
                <w:sz w:val="16"/>
                <w:szCs w:val="16"/>
              </w:rPr>
              <w:t>i</w:t>
            </w:r>
            <w:r w:rsidRPr="00FC1A4D">
              <w:rPr>
                <w:rFonts w:ascii="Arial" w:hAnsi="Arial" w:cs="Arial"/>
                <w:spacing w:val="-6"/>
                <w:sz w:val="16"/>
                <w:szCs w:val="16"/>
              </w:rPr>
              <w:t xml:space="preserve"> </w:t>
            </w:r>
            <w:r w:rsidRPr="00FC1A4D">
              <w:rPr>
                <w:rFonts w:ascii="Arial" w:hAnsi="Arial" w:cs="Arial"/>
                <w:sz w:val="16"/>
                <w:szCs w:val="16"/>
              </w:rPr>
              <w:t>prezime</w:t>
            </w:r>
            <w:r w:rsidRPr="00FC1A4D">
              <w:rPr>
                <w:rFonts w:ascii="Arial" w:hAnsi="Arial" w:cs="Arial"/>
                <w:spacing w:val="-6"/>
                <w:sz w:val="16"/>
                <w:szCs w:val="16"/>
              </w:rPr>
              <w:t xml:space="preserve"> </w:t>
            </w:r>
            <w:r w:rsidRPr="00FC1A4D">
              <w:rPr>
                <w:rFonts w:ascii="Arial" w:hAnsi="Arial" w:cs="Arial"/>
                <w:sz w:val="16"/>
                <w:szCs w:val="16"/>
              </w:rPr>
              <w:t>/</w:t>
            </w:r>
            <w:r w:rsidRPr="00FC1A4D">
              <w:rPr>
                <w:rFonts w:ascii="Arial" w:hAnsi="Arial" w:cs="Arial"/>
                <w:spacing w:val="-52"/>
                <w:sz w:val="16"/>
                <w:szCs w:val="16"/>
              </w:rPr>
              <w:t xml:space="preserve"> </w:t>
            </w:r>
            <w:r w:rsidRPr="00FC1A4D">
              <w:rPr>
                <w:rFonts w:ascii="Arial" w:hAnsi="Arial" w:cs="Arial"/>
                <w:sz w:val="16"/>
                <w:szCs w:val="16"/>
              </w:rPr>
              <w:t>tvrtka</w:t>
            </w:r>
            <w:r w:rsidRPr="00FC1A4D">
              <w:rPr>
                <w:rFonts w:ascii="Arial" w:hAnsi="Arial" w:cs="Arial"/>
                <w:spacing w:val="43"/>
                <w:sz w:val="16"/>
                <w:szCs w:val="16"/>
              </w:rPr>
              <w:t xml:space="preserve"> </w:t>
            </w:r>
            <w:r w:rsidRPr="00FC1A4D">
              <w:rPr>
                <w:rFonts w:ascii="Arial" w:hAnsi="Arial" w:cs="Arial"/>
                <w:sz w:val="16"/>
                <w:szCs w:val="16"/>
              </w:rPr>
              <w:t>ili</w:t>
            </w:r>
            <w:r w:rsidRPr="00FC1A4D">
              <w:rPr>
                <w:rFonts w:ascii="Arial" w:hAnsi="Arial" w:cs="Arial"/>
                <w:spacing w:val="-6"/>
                <w:sz w:val="16"/>
                <w:szCs w:val="16"/>
              </w:rPr>
              <w:t xml:space="preserve"> </w:t>
            </w:r>
            <w:r w:rsidRPr="00FC1A4D">
              <w:rPr>
                <w:rFonts w:ascii="Arial" w:hAnsi="Arial" w:cs="Arial"/>
                <w:sz w:val="16"/>
                <w:szCs w:val="16"/>
              </w:rPr>
              <w:t>naziv</w:t>
            </w:r>
            <w:r w:rsidRPr="00FC1A4D">
              <w:rPr>
                <w:rFonts w:ascii="Arial" w:hAnsi="Arial" w:cs="Arial"/>
                <w:spacing w:val="-53"/>
                <w:sz w:val="16"/>
                <w:szCs w:val="16"/>
              </w:rPr>
              <w:t xml:space="preserve"> </w:t>
            </w:r>
            <w:r w:rsidRPr="00FC1A4D">
              <w:rPr>
                <w:rFonts w:ascii="Arial" w:hAnsi="Arial" w:cs="Arial"/>
                <w:sz w:val="16"/>
                <w:szCs w:val="16"/>
              </w:rPr>
              <w:t>vjerovnika</w:t>
            </w:r>
          </w:p>
        </w:tc>
        <w:tc>
          <w:tcPr>
            <w:tcW w:w="0" w:type="auto"/>
            <w:shd w:val="clear" w:color="auto" w:fill="E7E6E6"/>
          </w:tcPr>
          <w:p w:rsidRPr="00FC1A4D" w:rsidR="00FC1A4D" w:rsidP="00E708BA" w:rsidRDefault="00FC1A4D" w14:paraId="5D4BFFA8" w14:textId="77777777">
            <w:pPr>
              <w:pStyle w:val="TableParagraph"/>
              <w:rPr>
                <w:rFonts w:ascii="Arial" w:hAnsi="Arial" w:cs="Arial"/>
                <w:sz w:val="16"/>
                <w:szCs w:val="16"/>
              </w:rPr>
            </w:pPr>
          </w:p>
          <w:p w:rsidRPr="00FC1A4D" w:rsidR="00FC1A4D" w:rsidP="00E708BA" w:rsidRDefault="00FC1A4D" w14:paraId="479BB196" w14:textId="77777777">
            <w:pPr>
              <w:pStyle w:val="TableParagraph"/>
              <w:rPr>
                <w:rFonts w:ascii="Arial" w:hAnsi="Arial" w:cs="Arial"/>
                <w:sz w:val="16"/>
                <w:szCs w:val="16"/>
              </w:rPr>
            </w:pPr>
          </w:p>
          <w:p w:rsidRPr="00FC1A4D" w:rsidR="00FC1A4D" w:rsidP="00E708BA" w:rsidRDefault="00FC1A4D" w14:paraId="3AF8B45D" w14:textId="77777777">
            <w:pPr>
              <w:pStyle w:val="TableParagraph"/>
              <w:spacing w:before="10"/>
              <w:rPr>
                <w:rFonts w:ascii="Arial" w:hAnsi="Arial" w:cs="Arial"/>
                <w:sz w:val="16"/>
                <w:szCs w:val="16"/>
              </w:rPr>
            </w:pPr>
          </w:p>
          <w:p w:rsidRPr="00FC1A4D" w:rsidR="00FC1A4D" w:rsidP="00E708BA" w:rsidRDefault="00FC1A4D" w14:paraId="722C2AB3" w14:textId="77777777">
            <w:pPr>
              <w:pStyle w:val="TableParagraph"/>
              <w:ind w:left="221" w:right="153"/>
              <w:jc w:val="center"/>
              <w:rPr>
                <w:rFonts w:ascii="Arial" w:hAnsi="Arial" w:cs="Arial"/>
                <w:sz w:val="16"/>
                <w:szCs w:val="16"/>
              </w:rPr>
            </w:pPr>
            <w:r w:rsidRPr="00FC1A4D">
              <w:rPr>
                <w:rFonts w:ascii="Arial" w:hAnsi="Arial" w:cs="Arial"/>
                <w:sz w:val="16"/>
                <w:szCs w:val="16"/>
              </w:rPr>
              <w:t>OIB</w:t>
            </w:r>
          </w:p>
          <w:p w:rsidRPr="00FC1A4D" w:rsidR="00FC1A4D" w:rsidP="00E708BA" w:rsidRDefault="00FC1A4D" w14:paraId="236F09D8" w14:textId="77777777">
            <w:pPr>
              <w:pStyle w:val="TableParagraph"/>
              <w:spacing w:before="1"/>
              <w:ind w:left="221" w:right="154"/>
              <w:jc w:val="center"/>
              <w:rPr>
                <w:rFonts w:ascii="Arial" w:hAnsi="Arial" w:cs="Arial"/>
                <w:sz w:val="16"/>
                <w:szCs w:val="16"/>
              </w:rPr>
            </w:pPr>
            <w:r w:rsidRPr="00FC1A4D">
              <w:rPr>
                <w:rFonts w:ascii="Arial" w:hAnsi="Arial" w:cs="Arial"/>
                <w:sz w:val="16"/>
                <w:szCs w:val="16"/>
              </w:rPr>
              <w:t>vjerovnika</w:t>
            </w:r>
          </w:p>
        </w:tc>
        <w:tc>
          <w:tcPr>
            <w:tcW w:w="0" w:type="auto"/>
            <w:shd w:val="clear" w:color="auto" w:fill="E7E6E6"/>
          </w:tcPr>
          <w:p w:rsidRPr="00FC1A4D" w:rsidR="00FC1A4D" w:rsidP="00E708BA" w:rsidRDefault="00FC1A4D" w14:paraId="75D95DD6" w14:textId="77777777">
            <w:pPr>
              <w:pStyle w:val="TableParagraph"/>
              <w:rPr>
                <w:rFonts w:ascii="Arial" w:hAnsi="Arial" w:cs="Arial"/>
                <w:sz w:val="16"/>
                <w:szCs w:val="16"/>
              </w:rPr>
            </w:pPr>
          </w:p>
          <w:p w:rsidRPr="00FC1A4D" w:rsidR="00FC1A4D" w:rsidP="00E708BA" w:rsidRDefault="00FC1A4D" w14:paraId="2EF1C7B0" w14:textId="77777777">
            <w:pPr>
              <w:pStyle w:val="TableParagraph"/>
              <w:rPr>
                <w:rFonts w:ascii="Arial" w:hAnsi="Arial" w:cs="Arial"/>
                <w:sz w:val="16"/>
                <w:szCs w:val="16"/>
              </w:rPr>
            </w:pPr>
          </w:p>
          <w:p w:rsidRPr="00FC1A4D" w:rsidR="00FC1A4D" w:rsidP="00E708BA" w:rsidRDefault="00FC1A4D" w14:paraId="0C8688FA" w14:textId="77777777">
            <w:pPr>
              <w:pStyle w:val="TableParagraph"/>
              <w:spacing w:before="185"/>
              <w:ind w:left="175" w:right="102" w:firstLine="2"/>
              <w:jc w:val="center"/>
              <w:rPr>
                <w:rFonts w:ascii="Arial" w:hAnsi="Arial" w:cs="Arial"/>
                <w:sz w:val="16"/>
                <w:szCs w:val="16"/>
              </w:rPr>
            </w:pPr>
            <w:r w:rsidRPr="00FC1A4D">
              <w:rPr>
                <w:rFonts w:ascii="Arial" w:hAnsi="Arial" w:cs="Arial"/>
                <w:sz w:val="16"/>
                <w:szCs w:val="16"/>
              </w:rPr>
              <w:t>Adresa /</w:t>
            </w:r>
            <w:r w:rsidRPr="00FC1A4D">
              <w:rPr>
                <w:rFonts w:ascii="Arial" w:hAnsi="Arial" w:cs="Arial"/>
                <w:spacing w:val="1"/>
                <w:sz w:val="16"/>
                <w:szCs w:val="16"/>
              </w:rPr>
              <w:t xml:space="preserve"> </w:t>
            </w:r>
            <w:r w:rsidRPr="00FC1A4D">
              <w:rPr>
                <w:rFonts w:ascii="Arial" w:hAnsi="Arial" w:cs="Arial"/>
                <w:sz w:val="16"/>
                <w:szCs w:val="16"/>
              </w:rPr>
              <w:t>sjedište</w:t>
            </w:r>
            <w:r w:rsidRPr="00FC1A4D">
              <w:rPr>
                <w:rFonts w:ascii="Arial" w:hAnsi="Arial" w:cs="Arial"/>
                <w:spacing w:val="1"/>
                <w:sz w:val="16"/>
                <w:szCs w:val="16"/>
              </w:rPr>
              <w:t xml:space="preserve"> </w:t>
            </w:r>
            <w:r w:rsidRPr="00FC1A4D">
              <w:rPr>
                <w:rFonts w:ascii="Arial" w:hAnsi="Arial" w:cs="Arial"/>
                <w:w w:val="95"/>
                <w:sz w:val="16"/>
                <w:szCs w:val="16"/>
              </w:rPr>
              <w:t>vjerovnika</w:t>
            </w:r>
          </w:p>
        </w:tc>
        <w:tc>
          <w:tcPr>
            <w:tcW w:w="0" w:type="auto"/>
            <w:shd w:val="clear" w:color="auto" w:fill="E7E6E6"/>
          </w:tcPr>
          <w:p w:rsidRPr="00FC1A4D" w:rsidR="00FC1A4D" w:rsidP="00E708BA" w:rsidRDefault="00FC1A4D" w14:paraId="204190BA" w14:textId="77777777">
            <w:pPr>
              <w:pStyle w:val="TableParagraph"/>
              <w:rPr>
                <w:rFonts w:ascii="Arial" w:hAnsi="Arial" w:cs="Arial"/>
                <w:sz w:val="16"/>
                <w:szCs w:val="16"/>
              </w:rPr>
            </w:pPr>
          </w:p>
          <w:p w:rsidRPr="00FC1A4D" w:rsidR="00FC1A4D" w:rsidP="00E708BA" w:rsidRDefault="00FC1A4D" w14:paraId="0E59E200" w14:textId="77777777">
            <w:pPr>
              <w:pStyle w:val="TableParagraph"/>
              <w:rPr>
                <w:rFonts w:ascii="Arial" w:hAnsi="Arial" w:cs="Arial"/>
                <w:sz w:val="16"/>
                <w:szCs w:val="16"/>
              </w:rPr>
            </w:pPr>
          </w:p>
          <w:p w:rsidRPr="00FC1A4D" w:rsidR="00FC1A4D" w:rsidP="00E708BA" w:rsidRDefault="00FC1A4D" w14:paraId="293FD6D8" w14:textId="77777777">
            <w:pPr>
              <w:pStyle w:val="TableParagraph"/>
              <w:spacing w:before="185"/>
              <w:ind w:left="288" w:right="217" w:firstLine="1"/>
              <w:jc w:val="center"/>
              <w:rPr>
                <w:rFonts w:ascii="Arial" w:hAnsi="Arial" w:cs="Arial"/>
                <w:sz w:val="16"/>
                <w:szCs w:val="16"/>
              </w:rPr>
            </w:pPr>
            <w:r w:rsidRPr="00FC1A4D">
              <w:rPr>
                <w:rFonts w:ascii="Arial" w:hAnsi="Arial" w:cs="Arial"/>
                <w:sz w:val="16"/>
                <w:szCs w:val="16"/>
              </w:rPr>
              <w:t>Iznos</w:t>
            </w:r>
            <w:r w:rsidRPr="00FC1A4D">
              <w:rPr>
                <w:rFonts w:ascii="Arial" w:hAnsi="Arial" w:cs="Arial"/>
                <w:spacing w:val="1"/>
                <w:sz w:val="16"/>
                <w:szCs w:val="16"/>
              </w:rPr>
              <w:t xml:space="preserve"> </w:t>
            </w:r>
            <w:r w:rsidRPr="00FC1A4D">
              <w:rPr>
                <w:rFonts w:ascii="Arial" w:hAnsi="Arial" w:cs="Arial"/>
                <w:sz w:val="16"/>
                <w:szCs w:val="16"/>
              </w:rPr>
              <w:t>prijavljene</w:t>
            </w:r>
            <w:r w:rsidRPr="00FC1A4D">
              <w:rPr>
                <w:rFonts w:ascii="Arial" w:hAnsi="Arial" w:cs="Arial"/>
                <w:spacing w:val="1"/>
                <w:sz w:val="16"/>
                <w:szCs w:val="16"/>
              </w:rPr>
              <w:t xml:space="preserve"> </w:t>
            </w:r>
            <w:r w:rsidRPr="00FC1A4D">
              <w:rPr>
                <w:rFonts w:ascii="Arial" w:hAnsi="Arial" w:cs="Arial"/>
                <w:sz w:val="16"/>
                <w:szCs w:val="16"/>
              </w:rPr>
              <w:t>tražbine</w:t>
            </w:r>
            <w:r w:rsidRPr="00FC1A4D">
              <w:rPr>
                <w:rFonts w:ascii="Arial" w:hAnsi="Arial" w:cs="Arial"/>
                <w:spacing w:val="-9"/>
                <w:sz w:val="16"/>
                <w:szCs w:val="16"/>
              </w:rPr>
              <w:t xml:space="preserve"> </w:t>
            </w:r>
            <w:r w:rsidRPr="00FC1A4D">
              <w:rPr>
                <w:rFonts w:ascii="Arial" w:hAnsi="Arial" w:cs="Arial"/>
                <w:sz w:val="16"/>
                <w:szCs w:val="16"/>
              </w:rPr>
              <w:t>(kn)</w:t>
            </w:r>
          </w:p>
        </w:tc>
        <w:tc>
          <w:tcPr>
            <w:tcW w:w="0" w:type="auto"/>
            <w:shd w:val="clear" w:color="auto" w:fill="E7E6E6"/>
          </w:tcPr>
          <w:p w:rsidRPr="00FC1A4D" w:rsidR="00FC1A4D" w:rsidP="00E708BA" w:rsidRDefault="00FC1A4D" w14:paraId="1121E2D4" w14:textId="77777777">
            <w:pPr>
              <w:pStyle w:val="TableParagraph"/>
              <w:rPr>
                <w:rFonts w:ascii="Arial" w:hAnsi="Arial" w:cs="Arial"/>
                <w:sz w:val="16"/>
                <w:szCs w:val="16"/>
              </w:rPr>
            </w:pPr>
          </w:p>
          <w:p w:rsidRPr="00FC1A4D" w:rsidR="00FC1A4D" w:rsidP="00E708BA" w:rsidRDefault="00FC1A4D" w14:paraId="5C07A7FF" w14:textId="77777777">
            <w:pPr>
              <w:pStyle w:val="TableParagraph"/>
              <w:rPr>
                <w:rFonts w:ascii="Arial" w:hAnsi="Arial" w:cs="Arial"/>
                <w:sz w:val="16"/>
                <w:szCs w:val="16"/>
              </w:rPr>
            </w:pPr>
          </w:p>
          <w:p w:rsidRPr="00FC1A4D" w:rsidR="00FC1A4D" w:rsidP="00E708BA" w:rsidRDefault="00FC1A4D" w14:paraId="2CC4B855" w14:textId="77777777">
            <w:pPr>
              <w:pStyle w:val="TableParagraph"/>
              <w:spacing w:before="185"/>
              <w:ind w:left="173" w:right="102"/>
              <w:jc w:val="center"/>
              <w:rPr>
                <w:rFonts w:ascii="Arial" w:hAnsi="Arial" w:cs="Arial"/>
                <w:sz w:val="16"/>
                <w:szCs w:val="16"/>
              </w:rPr>
            </w:pPr>
            <w:r w:rsidRPr="00FC1A4D">
              <w:rPr>
                <w:rFonts w:ascii="Arial" w:hAnsi="Arial" w:cs="Arial"/>
                <w:spacing w:val="-1"/>
                <w:sz w:val="16"/>
                <w:szCs w:val="16"/>
              </w:rPr>
              <w:t xml:space="preserve">Pravna </w:t>
            </w:r>
            <w:r w:rsidRPr="00FC1A4D">
              <w:rPr>
                <w:rFonts w:ascii="Arial" w:hAnsi="Arial" w:cs="Arial"/>
                <w:sz w:val="16"/>
                <w:szCs w:val="16"/>
              </w:rPr>
              <w:t>osnova</w:t>
            </w:r>
            <w:r w:rsidRPr="00FC1A4D">
              <w:rPr>
                <w:rFonts w:ascii="Arial" w:hAnsi="Arial" w:cs="Arial"/>
                <w:spacing w:val="-53"/>
                <w:sz w:val="16"/>
                <w:szCs w:val="16"/>
              </w:rPr>
              <w:t xml:space="preserve"> </w:t>
            </w:r>
            <w:r w:rsidRPr="00FC1A4D">
              <w:rPr>
                <w:rFonts w:ascii="Arial" w:hAnsi="Arial" w:cs="Arial"/>
                <w:sz w:val="16"/>
                <w:szCs w:val="16"/>
              </w:rPr>
              <w:t>prijavljene</w:t>
            </w:r>
            <w:r w:rsidRPr="00FC1A4D">
              <w:rPr>
                <w:rFonts w:ascii="Arial" w:hAnsi="Arial" w:cs="Arial"/>
                <w:spacing w:val="1"/>
                <w:sz w:val="16"/>
                <w:szCs w:val="16"/>
              </w:rPr>
              <w:t xml:space="preserve"> </w:t>
            </w:r>
            <w:r w:rsidRPr="00FC1A4D">
              <w:rPr>
                <w:rFonts w:ascii="Arial" w:hAnsi="Arial" w:cs="Arial"/>
                <w:sz w:val="16"/>
                <w:szCs w:val="16"/>
              </w:rPr>
              <w:t>tražbine</w:t>
            </w:r>
          </w:p>
        </w:tc>
        <w:tc>
          <w:tcPr>
            <w:tcW w:w="0" w:type="auto"/>
            <w:shd w:val="clear" w:color="auto" w:fill="E7E6E6"/>
          </w:tcPr>
          <w:p w:rsidRPr="00FC1A4D" w:rsidR="00FC1A4D" w:rsidP="00E708BA" w:rsidRDefault="00FC1A4D" w14:paraId="11E04E6D" w14:textId="77777777">
            <w:pPr>
              <w:pStyle w:val="TableParagraph"/>
              <w:rPr>
                <w:rFonts w:ascii="Arial" w:hAnsi="Arial" w:cs="Arial"/>
                <w:sz w:val="16"/>
                <w:szCs w:val="16"/>
              </w:rPr>
            </w:pPr>
          </w:p>
          <w:p w:rsidRPr="00FC1A4D" w:rsidR="00FC1A4D" w:rsidP="00E708BA" w:rsidRDefault="00FC1A4D" w14:paraId="652D7241" w14:textId="77777777">
            <w:pPr>
              <w:pStyle w:val="TableParagraph"/>
              <w:spacing w:before="1"/>
              <w:rPr>
                <w:rFonts w:ascii="Arial" w:hAnsi="Arial" w:cs="Arial"/>
                <w:sz w:val="16"/>
                <w:szCs w:val="16"/>
              </w:rPr>
            </w:pPr>
          </w:p>
          <w:p w:rsidRPr="00FC1A4D" w:rsidR="00FC1A4D" w:rsidP="00E708BA" w:rsidRDefault="00FC1A4D" w14:paraId="1B850C78" w14:textId="77777777">
            <w:pPr>
              <w:pStyle w:val="TableParagraph"/>
              <w:ind w:left="214" w:right="140" w:firstLine="2"/>
              <w:jc w:val="center"/>
              <w:rPr>
                <w:rFonts w:ascii="Arial" w:hAnsi="Arial" w:cs="Arial"/>
                <w:sz w:val="16"/>
                <w:szCs w:val="16"/>
              </w:rPr>
            </w:pPr>
            <w:r w:rsidRPr="00FC1A4D">
              <w:rPr>
                <w:rFonts w:ascii="Arial" w:hAnsi="Arial" w:cs="Arial"/>
                <w:sz w:val="16"/>
                <w:szCs w:val="16"/>
              </w:rPr>
              <w:t>Iznos</w:t>
            </w:r>
            <w:r w:rsidRPr="00FC1A4D">
              <w:rPr>
                <w:rFonts w:ascii="Arial" w:hAnsi="Arial" w:cs="Arial"/>
                <w:spacing w:val="1"/>
                <w:sz w:val="16"/>
                <w:szCs w:val="16"/>
              </w:rPr>
              <w:t xml:space="preserve"> </w:t>
            </w:r>
            <w:r w:rsidRPr="00FC1A4D">
              <w:rPr>
                <w:rFonts w:ascii="Arial" w:hAnsi="Arial" w:cs="Arial"/>
                <w:sz w:val="16"/>
                <w:szCs w:val="16"/>
              </w:rPr>
              <w:t>priznate</w:t>
            </w:r>
            <w:r w:rsidRPr="00FC1A4D">
              <w:rPr>
                <w:rFonts w:ascii="Arial" w:hAnsi="Arial" w:cs="Arial"/>
                <w:spacing w:val="-53"/>
                <w:sz w:val="16"/>
                <w:szCs w:val="16"/>
              </w:rPr>
              <w:t xml:space="preserve"> </w:t>
            </w:r>
            <w:r w:rsidRPr="00FC1A4D">
              <w:rPr>
                <w:rFonts w:ascii="Arial" w:hAnsi="Arial" w:cs="Arial"/>
                <w:sz w:val="16"/>
                <w:szCs w:val="16"/>
              </w:rPr>
              <w:t>tražbine</w:t>
            </w:r>
            <w:r w:rsidRPr="00FC1A4D">
              <w:rPr>
                <w:rFonts w:ascii="Arial" w:hAnsi="Arial" w:cs="Arial"/>
                <w:spacing w:val="-53"/>
                <w:sz w:val="16"/>
                <w:szCs w:val="16"/>
              </w:rPr>
              <w:t xml:space="preserve"> </w:t>
            </w:r>
            <w:r w:rsidRPr="00FC1A4D">
              <w:rPr>
                <w:rFonts w:ascii="Arial" w:hAnsi="Arial" w:cs="Arial"/>
                <w:sz w:val="16"/>
                <w:szCs w:val="16"/>
              </w:rPr>
              <w:t>(kn)</w:t>
            </w:r>
          </w:p>
        </w:tc>
        <w:tc>
          <w:tcPr>
            <w:tcW w:w="0" w:type="auto"/>
            <w:shd w:val="clear" w:color="auto" w:fill="E7E6E6"/>
          </w:tcPr>
          <w:p w:rsidRPr="00FC1A4D" w:rsidR="00FC1A4D" w:rsidP="00E708BA" w:rsidRDefault="00FC1A4D" w14:paraId="5A3C1DCD" w14:textId="77777777">
            <w:pPr>
              <w:pStyle w:val="TableParagraph"/>
              <w:rPr>
                <w:rFonts w:ascii="Arial" w:hAnsi="Arial" w:cs="Arial"/>
                <w:sz w:val="16"/>
                <w:szCs w:val="16"/>
              </w:rPr>
            </w:pPr>
          </w:p>
          <w:p w:rsidRPr="00FC1A4D" w:rsidR="00FC1A4D" w:rsidP="00E708BA" w:rsidRDefault="00FC1A4D" w14:paraId="4F5022E1" w14:textId="77777777">
            <w:pPr>
              <w:pStyle w:val="TableParagraph"/>
              <w:rPr>
                <w:rFonts w:ascii="Arial" w:hAnsi="Arial" w:cs="Arial"/>
                <w:sz w:val="16"/>
                <w:szCs w:val="16"/>
              </w:rPr>
            </w:pPr>
          </w:p>
          <w:p w:rsidRPr="00FC1A4D" w:rsidR="00FC1A4D" w:rsidP="00E708BA" w:rsidRDefault="00FC1A4D" w14:paraId="5056F0AC" w14:textId="77777777">
            <w:pPr>
              <w:pStyle w:val="TableParagraph"/>
              <w:spacing w:before="10"/>
              <w:rPr>
                <w:rFonts w:ascii="Arial" w:hAnsi="Arial" w:cs="Arial"/>
                <w:sz w:val="16"/>
                <w:szCs w:val="16"/>
              </w:rPr>
            </w:pPr>
          </w:p>
          <w:p w:rsidRPr="00FC1A4D" w:rsidR="00FC1A4D" w:rsidP="00E708BA" w:rsidRDefault="00FC1A4D" w14:paraId="325BD5A5" w14:textId="77777777">
            <w:pPr>
              <w:pStyle w:val="TableParagraph"/>
              <w:ind w:left="107" w:right="-17" w:firstLine="84"/>
              <w:rPr>
                <w:rFonts w:ascii="Arial" w:hAnsi="Arial" w:cs="Arial"/>
                <w:sz w:val="16"/>
                <w:szCs w:val="16"/>
              </w:rPr>
            </w:pPr>
            <w:r w:rsidRPr="00FC1A4D">
              <w:rPr>
                <w:rFonts w:ascii="Arial" w:hAnsi="Arial" w:cs="Arial"/>
                <w:sz w:val="16"/>
                <w:szCs w:val="16"/>
              </w:rPr>
              <w:t>Pravna osnova</w:t>
            </w:r>
            <w:r w:rsidRPr="00FC1A4D">
              <w:rPr>
                <w:rFonts w:ascii="Arial" w:hAnsi="Arial" w:cs="Arial"/>
                <w:spacing w:val="1"/>
                <w:sz w:val="16"/>
                <w:szCs w:val="16"/>
              </w:rPr>
              <w:t xml:space="preserve"> </w:t>
            </w:r>
            <w:r w:rsidRPr="00FC1A4D">
              <w:rPr>
                <w:rFonts w:ascii="Arial" w:hAnsi="Arial" w:cs="Arial"/>
                <w:sz w:val="16"/>
                <w:szCs w:val="16"/>
              </w:rPr>
              <w:t>priznate</w:t>
            </w:r>
            <w:r w:rsidRPr="00FC1A4D">
              <w:rPr>
                <w:rFonts w:ascii="Arial" w:hAnsi="Arial" w:cs="Arial"/>
                <w:spacing w:val="-9"/>
                <w:sz w:val="16"/>
                <w:szCs w:val="16"/>
              </w:rPr>
              <w:t xml:space="preserve"> </w:t>
            </w:r>
            <w:r w:rsidRPr="00FC1A4D">
              <w:rPr>
                <w:rFonts w:ascii="Arial" w:hAnsi="Arial" w:cs="Arial"/>
                <w:sz w:val="16"/>
                <w:szCs w:val="16"/>
              </w:rPr>
              <w:t>tražbine</w:t>
            </w:r>
          </w:p>
        </w:tc>
        <w:tc>
          <w:tcPr>
            <w:tcW w:w="0" w:type="auto"/>
            <w:shd w:val="clear" w:color="auto" w:fill="E7E6E6"/>
          </w:tcPr>
          <w:p w:rsidRPr="00FC1A4D" w:rsidR="00FC1A4D" w:rsidP="00E708BA" w:rsidRDefault="00FC1A4D" w14:paraId="4EE6C86B" w14:textId="77777777">
            <w:pPr>
              <w:pStyle w:val="TableParagraph"/>
              <w:rPr>
                <w:rFonts w:ascii="Arial" w:hAnsi="Arial" w:cs="Arial"/>
                <w:sz w:val="16"/>
                <w:szCs w:val="16"/>
              </w:rPr>
            </w:pPr>
          </w:p>
          <w:p w:rsidRPr="00FC1A4D" w:rsidR="00FC1A4D" w:rsidP="00E708BA" w:rsidRDefault="00FC1A4D" w14:paraId="06A3892E" w14:textId="77777777">
            <w:pPr>
              <w:pStyle w:val="TableParagraph"/>
              <w:rPr>
                <w:rFonts w:ascii="Arial" w:hAnsi="Arial" w:cs="Arial"/>
                <w:sz w:val="16"/>
                <w:szCs w:val="16"/>
              </w:rPr>
            </w:pPr>
          </w:p>
          <w:p w:rsidRPr="00FC1A4D" w:rsidR="00FC1A4D" w:rsidP="00E708BA" w:rsidRDefault="00FC1A4D" w14:paraId="4AD24C7A" w14:textId="77777777">
            <w:pPr>
              <w:pStyle w:val="TableParagraph"/>
              <w:spacing w:before="1"/>
              <w:ind w:left="122" w:right="46" w:hanging="1"/>
              <w:jc w:val="center"/>
              <w:rPr>
                <w:rFonts w:ascii="Arial" w:hAnsi="Arial" w:cs="Arial"/>
                <w:sz w:val="16"/>
                <w:szCs w:val="16"/>
              </w:rPr>
            </w:pPr>
            <w:r w:rsidRPr="00FC1A4D">
              <w:rPr>
                <w:rFonts w:ascii="Arial" w:hAnsi="Arial" w:cs="Arial"/>
                <w:sz w:val="16"/>
                <w:szCs w:val="16"/>
              </w:rPr>
              <w:t>Oznaka</w:t>
            </w:r>
            <w:r w:rsidRPr="00FC1A4D">
              <w:rPr>
                <w:rFonts w:ascii="Arial" w:hAnsi="Arial" w:cs="Arial"/>
                <w:spacing w:val="1"/>
                <w:sz w:val="16"/>
                <w:szCs w:val="16"/>
              </w:rPr>
              <w:t xml:space="preserve"> </w:t>
            </w:r>
            <w:r w:rsidRPr="00FC1A4D">
              <w:rPr>
                <w:rFonts w:ascii="Arial" w:hAnsi="Arial" w:cs="Arial"/>
                <w:sz w:val="16"/>
                <w:szCs w:val="16"/>
              </w:rPr>
              <w:t>ovršne</w:t>
            </w:r>
            <w:r w:rsidRPr="00FC1A4D">
              <w:rPr>
                <w:rFonts w:ascii="Arial" w:hAnsi="Arial" w:cs="Arial"/>
                <w:spacing w:val="1"/>
                <w:sz w:val="16"/>
                <w:szCs w:val="16"/>
              </w:rPr>
              <w:t xml:space="preserve"> </w:t>
            </w:r>
            <w:r w:rsidRPr="00FC1A4D">
              <w:rPr>
                <w:rFonts w:ascii="Arial" w:hAnsi="Arial" w:cs="Arial"/>
                <w:sz w:val="16"/>
                <w:szCs w:val="16"/>
              </w:rPr>
              <w:t>isprave</w:t>
            </w:r>
            <w:r w:rsidRPr="00FC1A4D">
              <w:rPr>
                <w:rFonts w:ascii="Arial" w:hAnsi="Arial" w:cs="Arial"/>
                <w:spacing w:val="-9"/>
                <w:sz w:val="16"/>
                <w:szCs w:val="16"/>
              </w:rPr>
              <w:t xml:space="preserve"> </w:t>
            </w:r>
            <w:r w:rsidRPr="00FC1A4D">
              <w:rPr>
                <w:rFonts w:ascii="Arial" w:hAnsi="Arial" w:cs="Arial"/>
                <w:sz w:val="16"/>
                <w:szCs w:val="16"/>
              </w:rPr>
              <w:t>ako</w:t>
            </w:r>
            <w:r w:rsidRPr="00FC1A4D">
              <w:rPr>
                <w:rFonts w:ascii="Arial" w:hAnsi="Arial" w:cs="Arial"/>
                <w:spacing w:val="-8"/>
                <w:sz w:val="16"/>
                <w:szCs w:val="16"/>
              </w:rPr>
              <w:t xml:space="preserve"> </w:t>
            </w:r>
            <w:r w:rsidRPr="00FC1A4D">
              <w:rPr>
                <w:rFonts w:ascii="Arial" w:hAnsi="Arial" w:cs="Arial"/>
                <w:sz w:val="16"/>
                <w:szCs w:val="16"/>
              </w:rPr>
              <w:t>se</w:t>
            </w:r>
            <w:r w:rsidRPr="00FC1A4D">
              <w:rPr>
                <w:rFonts w:ascii="Arial" w:hAnsi="Arial" w:cs="Arial"/>
                <w:spacing w:val="-52"/>
                <w:sz w:val="16"/>
                <w:szCs w:val="16"/>
              </w:rPr>
              <w:t xml:space="preserve"> </w:t>
            </w:r>
            <w:r w:rsidRPr="00FC1A4D">
              <w:rPr>
                <w:rFonts w:ascii="Arial" w:hAnsi="Arial" w:cs="Arial"/>
                <w:sz w:val="16"/>
                <w:szCs w:val="16"/>
              </w:rPr>
              <w:t>tražbine</w:t>
            </w:r>
            <w:r w:rsidRPr="00FC1A4D">
              <w:rPr>
                <w:rFonts w:ascii="Arial" w:hAnsi="Arial" w:cs="Arial"/>
                <w:spacing w:val="1"/>
                <w:sz w:val="16"/>
                <w:szCs w:val="16"/>
              </w:rPr>
              <w:t xml:space="preserve"> </w:t>
            </w:r>
            <w:r w:rsidRPr="00FC1A4D">
              <w:rPr>
                <w:rFonts w:ascii="Arial" w:hAnsi="Arial" w:cs="Arial"/>
                <w:sz w:val="16"/>
                <w:szCs w:val="16"/>
              </w:rPr>
              <w:t>zasniva</w:t>
            </w:r>
            <w:r w:rsidRPr="00FC1A4D">
              <w:rPr>
                <w:rFonts w:ascii="Arial" w:hAnsi="Arial" w:cs="Arial"/>
                <w:spacing w:val="-2"/>
                <w:sz w:val="16"/>
                <w:szCs w:val="16"/>
              </w:rPr>
              <w:t xml:space="preserve"> </w:t>
            </w:r>
            <w:r w:rsidRPr="00FC1A4D">
              <w:rPr>
                <w:rFonts w:ascii="Arial" w:hAnsi="Arial" w:cs="Arial"/>
                <w:sz w:val="16"/>
                <w:szCs w:val="16"/>
              </w:rPr>
              <w:t>na</w:t>
            </w:r>
          </w:p>
          <w:p w:rsidRPr="00FC1A4D" w:rsidR="00FC1A4D" w:rsidP="00E708BA" w:rsidRDefault="00FC1A4D" w14:paraId="00CCC8F4" w14:textId="77777777">
            <w:pPr>
              <w:pStyle w:val="TableParagraph"/>
              <w:spacing w:line="230" w:lineRule="exact"/>
              <w:ind w:left="450" w:right="375"/>
              <w:jc w:val="center"/>
              <w:rPr>
                <w:rFonts w:ascii="Arial" w:hAnsi="Arial" w:cs="Arial"/>
                <w:sz w:val="16"/>
                <w:szCs w:val="16"/>
              </w:rPr>
            </w:pPr>
            <w:r w:rsidRPr="00FC1A4D">
              <w:rPr>
                <w:rFonts w:ascii="Arial" w:hAnsi="Arial" w:cs="Arial"/>
                <w:spacing w:val="-1"/>
                <w:sz w:val="16"/>
                <w:szCs w:val="16"/>
              </w:rPr>
              <w:t>ovršnoj</w:t>
            </w:r>
            <w:r w:rsidRPr="00FC1A4D">
              <w:rPr>
                <w:rFonts w:ascii="Arial" w:hAnsi="Arial" w:cs="Arial"/>
                <w:spacing w:val="-53"/>
                <w:sz w:val="16"/>
                <w:szCs w:val="16"/>
              </w:rPr>
              <w:t xml:space="preserve"> </w:t>
            </w:r>
            <w:r w:rsidRPr="00FC1A4D">
              <w:rPr>
                <w:rFonts w:ascii="Arial" w:hAnsi="Arial" w:cs="Arial"/>
                <w:sz w:val="16"/>
                <w:szCs w:val="16"/>
              </w:rPr>
              <w:t>ispravi</w:t>
            </w:r>
          </w:p>
        </w:tc>
      </w:tr>
      <w:tr w:rsidRPr="00E43013" w:rsidR="00FC1A4D" w:rsidTr="0093566F" w14:paraId="65F88439" w14:textId="77777777">
        <w:trPr>
          <w:trHeight w:val="228"/>
        </w:trPr>
        <w:tc>
          <w:tcPr>
            <w:tcW w:w="0" w:type="auto"/>
            <w:tcBorders>
              <w:bottom w:val="nil"/>
            </w:tcBorders>
          </w:tcPr>
          <w:p w:rsidRPr="00E43013" w:rsidR="00FC1A4D" w:rsidP="00E708BA" w:rsidRDefault="00FC1A4D" w14:paraId="542CB052" w14:textId="77777777">
            <w:pPr>
              <w:pStyle w:val="TableParagraph"/>
              <w:spacing w:line="208" w:lineRule="exact"/>
              <w:ind w:right="201"/>
              <w:jc w:val="right"/>
              <w:rPr>
                <w:rFonts w:ascii="Arial" w:hAnsi="Arial" w:cs="Arial"/>
                <w:sz w:val="16"/>
                <w:szCs w:val="16"/>
              </w:rPr>
            </w:pPr>
            <w:r w:rsidRPr="00E43013">
              <w:rPr>
                <w:rFonts w:ascii="Arial" w:hAnsi="Arial" w:cs="Arial"/>
                <w:sz w:val="16"/>
                <w:szCs w:val="16"/>
              </w:rPr>
              <w:t>1.</w:t>
            </w:r>
          </w:p>
        </w:tc>
        <w:tc>
          <w:tcPr>
            <w:tcW w:w="0" w:type="auto"/>
            <w:tcBorders>
              <w:bottom w:val="nil"/>
            </w:tcBorders>
          </w:tcPr>
          <w:p w:rsidRPr="00E43013" w:rsidR="00FC1A4D" w:rsidP="00E708BA" w:rsidRDefault="00FC1A4D" w14:paraId="51752310" w14:textId="77777777">
            <w:pPr>
              <w:pStyle w:val="TableParagraph"/>
              <w:spacing w:line="208" w:lineRule="exact"/>
              <w:ind w:left="255" w:right="133"/>
              <w:jc w:val="center"/>
              <w:rPr>
                <w:rFonts w:ascii="Arial" w:hAnsi="Arial" w:cs="Arial"/>
                <w:sz w:val="16"/>
                <w:szCs w:val="16"/>
              </w:rPr>
            </w:pPr>
            <w:r w:rsidRPr="00E43013">
              <w:rPr>
                <w:rFonts w:ascii="Arial" w:hAnsi="Arial" w:cs="Arial"/>
                <w:sz w:val="16"/>
                <w:szCs w:val="16"/>
              </w:rPr>
              <w:t>REPUBLIKA</w:t>
            </w:r>
          </w:p>
        </w:tc>
        <w:tc>
          <w:tcPr>
            <w:tcW w:w="0" w:type="auto"/>
            <w:tcBorders>
              <w:bottom w:val="nil"/>
            </w:tcBorders>
          </w:tcPr>
          <w:p w:rsidRPr="00E43013" w:rsidR="00FC1A4D" w:rsidP="00E708BA" w:rsidRDefault="00FC1A4D" w14:paraId="15CEFE86" w14:textId="77777777">
            <w:pPr>
              <w:pStyle w:val="TableParagraph"/>
              <w:spacing w:line="208" w:lineRule="exact"/>
              <w:ind w:right="76"/>
              <w:jc w:val="right"/>
              <w:rPr>
                <w:rFonts w:ascii="Arial" w:hAnsi="Arial" w:cs="Arial"/>
                <w:sz w:val="16"/>
                <w:szCs w:val="16"/>
              </w:rPr>
            </w:pPr>
            <w:r w:rsidRPr="00E43013">
              <w:rPr>
                <w:rFonts w:ascii="Arial" w:hAnsi="Arial" w:cs="Arial"/>
                <w:sz w:val="16"/>
                <w:szCs w:val="16"/>
              </w:rPr>
              <w:t>18683136487</w:t>
            </w:r>
          </w:p>
        </w:tc>
        <w:tc>
          <w:tcPr>
            <w:tcW w:w="0" w:type="auto"/>
            <w:tcBorders>
              <w:bottom w:val="nil"/>
            </w:tcBorders>
          </w:tcPr>
          <w:p w:rsidRPr="00E43013" w:rsidR="00FC1A4D" w:rsidP="00E708BA" w:rsidRDefault="00FC1A4D" w14:paraId="410708C3" w14:textId="77777777">
            <w:pPr>
              <w:pStyle w:val="TableParagraph"/>
              <w:spacing w:line="208" w:lineRule="exact"/>
              <w:ind w:right="304"/>
              <w:jc w:val="right"/>
              <w:rPr>
                <w:rFonts w:ascii="Arial" w:hAnsi="Arial" w:cs="Arial"/>
                <w:sz w:val="16"/>
                <w:szCs w:val="16"/>
              </w:rPr>
            </w:pPr>
            <w:r w:rsidRPr="00E43013">
              <w:rPr>
                <w:rFonts w:ascii="Arial" w:hAnsi="Arial" w:cs="Arial"/>
                <w:sz w:val="16"/>
                <w:szCs w:val="16"/>
              </w:rPr>
              <w:t>Zagreb,</w:t>
            </w:r>
          </w:p>
        </w:tc>
        <w:tc>
          <w:tcPr>
            <w:tcW w:w="0" w:type="auto"/>
            <w:tcBorders>
              <w:bottom w:val="nil"/>
            </w:tcBorders>
          </w:tcPr>
          <w:p w:rsidRPr="00E43013" w:rsidR="00FC1A4D" w:rsidP="00E708BA" w:rsidRDefault="00FC1A4D" w14:paraId="45E7EF84" w14:textId="77777777">
            <w:pPr>
              <w:pStyle w:val="TableParagraph"/>
              <w:spacing w:line="208" w:lineRule="exact"/>
              <w:ind w:left="108"/>
              <w:rPr>
                <w:rFonts w:ascii="Arial" w:hAnsi="Arial" w:cs="Arial"/>
                <w:sz w:val="16"/>
                <w:szCs w:val="16"/>
              </w:rPr>
            </w:pPr>
            <w:r w:rsidRPr="00E43013">
              <w:rPr>
                <w:rFonts w:ascii="Arial" w:hAnsi="Arial" w:cs="Arial"/>
                <w:sz w:val="16"/>
                <w:szCs w:val="16"/>
              </w:rPr>
              <w:t>6.083,48eur/</w:t>
            </w:r>
          </w:p>
        </w:tc>
        <w:tc>
          <w:tcPr>
            <w:tcW w:w="0" w:type="auto"/>
            <w:tcBorders>
              <w:bottom w:val="nil"/>
            </w:tcBorders>
          </w:tcPr>
          <w:p w:rsidRPr="00E43013" w:rsidR="00FC1A4D" w:rsidP="00E708BA" w:rsidRDefault="00FC1A4D" w14:paraId="6DDC6A26" w14:textId="77777777">
            <w:pPr>
              <w:pStyle w:val="TableParagraph"/>
              <w:spacing w:line="208" w:lineRule="exact"/>
              <w:ind w:left="8"/>
              <w:rPr>
                <w:rFonts w:ascii="Arial" w:hAnsi="Arial" w:cs="Arial"/>
                <w:sz w:val="16"/>
                <w:szCs w:val="16"/>
              </w:rPr>
            </w:pPr>
            <w:r w:rsidRPr="00E43013">
              <w:rPr>
                <w:rFonts w:ascii="Arial" w:hAnsi="Arial" w:cs="Arial"/>
                <w:sz w:val="16"/>
                <w:szCs w:val="16"/>
              </w:rPr>
              <w:t>-porez</w:t>
            </w:r>
            <w:r w:rsidRPr="00E43013">
              <w:rPr>
                <w:rFonts w:ascii="Arial" w:hAnsi="Arial" w:cs="Arial"/>
                <w:spacing w:val="-3"/>
                <w:sz w:val="16"/>
                <w:szCs w:val="16"/>
              </w:rPr>
              <w:t xml:space="preserve"> </w:t>
            </w:r>
            <w:r w:rsidRPr="00E43013">
              <w:rPr>
                <w:rFonts w:ascii="Arial" w:hAnsi="Arial" w:cs="Arial"/>
                <w:sz w:val="16"/>
                <w:szCs w:val="16"/>
              </w:rPr>
              <w:t>na</w:t>
            </w:r>
            <w:r w:rsidRPr="00E43013">
              <w:rPr>
                <w:rFonts w:ascii="Arial" w:hAnsi="Arial" w:cs="Arial"/>
                <w:spacing w:val="-2"/>
                <w:sz w:val="16"/>
                <w:szCs w:val="16"/>
              </w:rPr>
              <w:t xml:space="preserve"> </w:t>
            </w:r>
            <w:r w:rsidRPr="00E43013">
              <w:rPr>
                <w:rFonts w:ascii="Arial" w:hAnsi="Arial" w:cs="Arial"/>
                <w:sz w:val="16"/>
                <w:szCs w:val="16"/>
              </w:rPr>
              <w:t>dodanu</w:t>
            </w:r>
          </w:p>
        </w:tc>
        <w:tc>
          <w:tcPr>
            <w:tcW w:w="0" w:type="auto"/>
            <w:tcBorders>
              <w:bottom w:val="nil"/>
            </w:tcBorders>
          </w:tcPr>
          <w:p w:rsidRPr="00E43013" w:rsidR="00FC1A4D" w:rsidP="00E708BA" w:rsidRDefault="00FC1A4D" w14:paraId="3BE133C8" w14:textId="77777777">
            <w:pPr>
              <w:pStyle w:val="TableParagraph"/>
              <w:spacing w:line="208" w:lineRule="exact"/>
              <w:ind w:left="109"/>
              <w:rPr>
                <w:rFonts w:ascii="Arial" w:hAnsi="Arial" w:cs="Arial"/>
                <w:sz w:val="16"/>
                <w:szCs w:val="16"/>
              </w:rPr>
            </w:pPr>
            <w:r w:rsidRPr="00E43013">
              <w:rPr>
                <w:rFonts w:ascii="Arial" w:hAnsi="Arial" w:cs="Arial"/>
                <w:sz w:val="16"/>
                <w:szCs w:val="16"/>
              </w:rPr>
              <w:t>6.083,48</w:t>
            </w:r>
          </w:p>
        </w:tc>
        <w:tc>
          <w:tcPr>
            <w:tcW w:w="0" w:type="auto"/>
            <w:vMerge w:val="restart"/>
          </w:tcPr>
          <w:p w:rsidRPr="00E43013" w:rsidR="00FC1A4D" w:rsidP="00E708BA" w:rsidRDefault="00FC1A4D" w14:paraId="498C62C9" w14:textId="77777777">
            <w:pPr>
              <w:pStyle w:val="TableParagraph"/>
              <w:spacing w:before="14"/>
              <w:ind w:left="-4" w:right="124"/>
              <w:rPr>
                <w:rFonts w:ascii="Arial" w:hAnsi="Arial" w:cs="Arial"/>
                <w:sz w:val="16"/>
                <w:szCs w:val="16"/>
              </w:rPr>
            </w:pPr>
            <w:r w:rsidRPr="00E43013">
              <w:rPr>
                <w:rFonts w:ascii="Arial" w:hAnsi="Arial" w:cs="Arial"/>
                <w:sz w:val="16"/>
                <w:szCs w:val="16"/>
              </w:rPr>
              <w:t>-porez</w:t>
            </w:r>
            <w:r w:rsidRPr="00E43013">
              <w:rPr>
                <w:rFonts w:ascii="Arial" w:hAnsi="Arial" w:cs="Arial"/>
                <w:spacing w:val="-9"/>
                <w:sz w:val="16"/>
                <w:szCs w:val="16"/>
              </w:rPr>
              <w:t xml:space="preserve"> </w:t>
            </w:r>
            <w:r w:rsidRPr="00E43013">
              <w:rPr>
                <w:rFonts w:ascii="Arial" w:hAnsi="Arial" w:cs="Arial"/>
                <w:sz w:val="16"/>
                <w:szCs w:val="16"/>
              </w:rPr>
              <w:t>na</w:t>
            </w:r>
            <w:r w:rsidRPr="00E43013">
              <w:rPr>
                <w:rFonts w:ascii="Arial" w:hAnsi="Arial" w:cs="Arial"/>
                <w:spacing w:val="-8"/>
                <w:sz w:val="16"/>
                <w:szCs w:val="16"/>
              </w:rPr>
              <w:t xml:space="preserve"> </w:t>
            </w:r>
            <w:r w:rsidRPr="00E43013">
              <w:rPr>
                <w:rFonts w:ascii="Arial" w:hAnsi="Arial" w:cs="Arial"/>
                <w:sz w:val="16"/>
                <w:szCs w:val="16"/>
              </w:rPr>
              <w:t>dodanu</w:t>
            </w:r>
            <w:r w:rsidRPr="00E43013">
              <w:rPr>
                <w:rFonts w:ascii="Arial" w:hAnsi="Arial" w:cs="Arial"/>
                <w:spacing w:val="-53"/>
                <w:sz w:val="16"/>
                <w:szCs w:val="16"/>
              </w:rPr>
              <w:t xml:space="preserve"> </w:t>
            </w:r>
            <w:r w:rsidRPr="00E43013">
              <w:rPr>
                <w:rFonts w:ascii="Arial" w:hAnsi="Arial" w:cs="Arial"/>
                <w:sz w:val="16"/>
                <w:szCs w:val="16"/>
              </w:rPr>
              <w:t>vrijednost</w:t>
            </w:r>
            <w:r w:rsidRPr="00E43013">
              <w:rPr>
                <w:rFonts w:ascii="Arial" w:hAnsi="Arial" w:cs="Arial"/>
                <w:spacing w:val="-3"/>
                <w:sz w:val="16"/>
                <w:szCs w:val="16"/>
              </w:rPr>
              <w:t xml:space="preserve"> </w:t>
            </w:r>
            <w:r w:rsidRPr="00E43013">
              <w:rPr>
                <w:rFonts w:ascii="Arial" w:hAnsi="Arial" w:cs="Arial"/>
                <w:sz w:val="16"/>
                <w:szCs w:val="16"/>
              </w:rPr>
              <w:t>(1201)</w:t>
            </w:r>
          </w:p>
          <w:p w:rsidRPr="00E43013" w:rsidR="00FC1A4D" w:rsidP="00E708BA" w:rsidRDefault="00FC1A4D" w14:paraId="29B69EC6" w14:textId="77777777">
            <w:pPr>
              <w:pStyle w:val="TableParagraph"/>
              <w:spacing w:before="13"/>
              <w:ind w:left="-4" w:right="357"/>
              <w:rPr>
                <w:rFonts w:ascii="Arial" w:hAnsi="Arial" w:cs="Arial"/>
                <w:sz w:val="16"/>
                <w:szCs w:val="16"/>
              </w:rPr>
            </w:pPr>
            <w:r w:rsidRPr="00E43013">
              <w:rPr>
                <w:rFonts w:ascii="Arial" w:hAnsi="Arial" w:cs="Arial"/>
                <w:sz w:val="16"/>
                <w:szCs w:val="16"/>
              </w:rPr>
              <w:t>-porez</w:t>
            </w:r>
            <w:r w:rsidRPr="00E43013">
              <w:rPr>
                <w:rFonts w:ascii="Arial" w:hAnsi="Arial" w:cs="Arial"/>
                <w:spacing w:val="-9"/>
                <w:sz w:val="16"/>
                <w:szCs w:val="16"/>
              </w:rPr>
              <w:t xml:space="preserve"> </w:t>
            </w:r>
            <w:r w:rsidRPr="00E43013">
              <w:rPr>
                <w:rFonts w:ascii="Arial" w:hAnsi="Arial" w:cs="Arial"/>
                <w:sz w:val="16"/>
                <w:szCs w:val="16"/>
              </w:rPr>
              <w:t>na</w:t>
            </w:r>
            <w:r w:rsidRPr="00E43013">
              <w:rPr>
                <w:rFonts w:ascii="Arial" w:hAnsi="Arial" w:cs="Arial"/>
                <w:spacing w:val="-8"/>
                <w:sz w:val="16"/>
                <w:szCs w:val="16"/>
              </w:rPr>
              <w:t xml:space="preserve"> </w:t>
            </w:r>
            <w:r w:rsidRPr="00E43013">
              <w:rPr>
                <w:rFonts w:ascii="Arial" w:hAnsi="Arial" w:cs="Arial"/>
                <w:sz w:val="16"/>
                <w:szCs w:val="16"/>
              </w:rPr>
              <w:t>dobit</w:t>
            </w:r>
            <w:r w:rsidRPr="00E43013">
              <w:rPr>
                <w:rFonts w:ascii="Arial" w:hAnsi="Arial" w:cs="Arial"/>
                <w:spacing w:val="-53"/>
                <w:sz w:val="16"/>
                <w:szCs w:val="16"/>
              </w:rPr>
              <w:t xml:space="preserve"> </w:t>
            </w:r>
            <w:r w:rsidRPr="00E43013">
              <w:rPr>
                <w:rFonts w:ascii="Arial" w:hAnsi="Arial" w:cs="Arial"/>
                <w:sz w:val="16"/>
                <w:szCs w:val="16"/>
              </w:rPr>
              <w:t>(1651)</w:t>
            </w:r>
          </w:p>
          <w:p w:rsidRPr="00E43013" w:rsidR="00FC1A4D" w:rsidP="00E708BA" w:rsidRDefault="00FC1A4D" w14:paraId="5DF5DF08" w14:textId="77777777">
            <w:pPr>
              <w:pStyle w:val="TableParagraph"/>
              <w:spacing w:before="13"/>
              <w:ind w:left="-4" w:right="117"/>
              <w:rPr>
                <w:rFonts w:ascii="Arial" w:hAnsi="Arial" w:cs="Arial"/>
                <w:sz w:val="16"/>
                <w:szCs w:val="16"/>
              </w:rPr>
            </w:pPr>
            <w:r w:rsidRPr="00E43013">
              <w:rPr>
                <w:rFonts w:ascii="Arial" w:hAnsi="Arial" w:cs="Arial"/>
                <w:sz w:val="16"/>
                <w:szCs w:val="16"/>
              </w:rPr>
              <w:t>-račun 1201-</w:t>
            </w:r>
            <w:r w:rsidRPr="00E43013">
              <w:rPr>
                <w:rFonts w:ascii="Arial" w:hAnsi="Arial" w:cs="Arial"/>
                <w:spacing w:val="1"/>
                <w:sz w:val="16"/>
                <w:szCs w:val="16"/>
              </w:rPr>
              <w:t xml:space="preserve"> </w:t>
            </w:r>
            <w:r w:rsidRPr="00E43013">
              <w:rPr>
                <w:rFonts w:ascii="Arial" w:hAnsi="Arial" w:cs="Arial"/>
                <w:sz w:val="16"/>
                <w:szCs w:val="16"/>
              </w:rPr>
              <w:t>prijava poreza na</w:t>
            </w:r>
            <w:r w:rsidRPr="00E43013">
              <w:rPr>
                <w:rFonts w:ascii="Arial" w:hAnsi="Arial" w:cs="Arial"/>
                <w:spacing w:val="-53"/>
                <w:sz w:val="16"/>
                <w:szCs w:val="16"/>
              </w:rPr>
              <w:t xml:space="preserve"> </w:t>
            </w:r>
            <w:r w:rsidRPr="00E43013">
              <w:rPr>
                <w:rFonts w:ascii="Arial" w:hAnsi="Arial" w:cs="Arial"/>
                <w:spacing w:val="-1"/>
                <w:sz w:val="16"/>
                <w:szCs w:val="16"/>
              </w:rPr>
              <w:t xml:space="preserve">dodanu </w:t>
            </w:r>
            <w:r w:rsidRPr="00E43013">
              <w:rPr>
                <w:rFonts w:ascii="Arial" w:hAnsi="Arial" w:cs="Arial"/>
                <w:sz w:val="16"/>
                <w:szCs w:val="16"/>
              </w:rPr>
              <w:t>vrijednost</w:t>
            </w:r>
            <w:r w:rsidRPr="00E43013">
              <w:rPr>
                <w:rFonts w:ascii="Arial" w:hAnsi="Arial" w:cs="Arial"/>
                <w:spacing w:val="-53"/>
                <w:sz w:val="16"/>
                <w:szCs w:val="16"/>
              </w:rPr>
              <w:t xml:space="preserve"> </w:t>
            </w:r>
            <w:r w:rsidRPr="00E43013">
              <w:rPr>
                <w:rFonts w:ascii="Arial" w:hAnsi="Arial" w:cs="Arial"/>
                <w:sz w:val="16"/>
                <w:szCs w:val="16"/>
              </w:rPr>
              <w:t>za razdoblje</w:t>
            </w:r>
            <w:r w:rsidRPr="00E43013">
              <w:rPr>
                <w:rFonts w:ascii="Arial" w:hAnsi="Arial" w:cs="Arial"/>
                <w:spacing w:val="1"/>
                <w:sz w:val="16"/>
                <w:szCs w:val="16"/>
              </w:rPr>
              <w:t xml:space="preserve"> </w:t>
            </w:r>
            <w:r w:rsidRPr="00E43013">
              <w:rPr>
                <w:rFonts w:ascii="Arial" w:hAnsi="Arial" w:cs="Arial"/>
                <w:sz w:val="16"/>
                <w:szCs w:val="16"/>
              </w:rPr>
              <w:t>01.04.2021.-</w:t>
            </w:r>
          </w:p>
          <w:p w:rsidRPr="00E43013" w:rsidR="00FC1A4D" w:rsidP="00E708BA" w:rsidRDefault="00FC1A4D" w14:paraId="3C7A0C39" w14:textId="77777777">
            <w:pPr>
              <w:pStyle w:val="TableParagraph"/>
              <w:spacing w:line="230" w:lineRule="exact"/>
              <w:ind w:left="-4"/>
              <w:rPr>
                <w:rFonts w:ascii="Arial" w:hAnsi="Arial" w:cs="Arial"/>
                <w:sz w:val="16"/>
                <w:szCs w:val="16"/>
              </w:rPr>
            </w:pPr>
            <w:r w:rsidRPr="00E43013">
              <w:rPr>
                <w:rFonts w:ascii="Arial" w:hAnsi="Arial" w:cs="Arial"/>
                <w:sz w:val="16"/>
                <w:szCs w:val="16"/>
              </w:rPr>
              <w:t>30.09.2021.</w:t>
            </w:r>
          </w:p>
          <w:p w:rsidRPr="00E43013" w:rsidR="00FC1A4D" w:rsidP="00E708BA" w:rsidRDefault="00FC1A4D" w14:paraId="3133CA23" w14:textId="77777777">
            <w:pPr>
              <w:pStyle w:val="TableParagraph"/>
              <w:spacing w:before="14"/>
              <w:ind w:left="-4" w:right="158"/>
              <w:rPr>
                <w:rFonts w:ascii="Arial" w:hAnsi="Arial" w:cs="Arial"/>
                <w:sz w:val="16"/>
                <w:szCs w:val="16"/>
              </w:rPr>
            </w:pPr>
            <w:r w:rsidRPr="00E43013">
              <w:rPr>
                <w:rFonts w:ascii="Arial" w:hAnsi="Arial" w:cs="Arial"/>
                <w:w w:val="95"/>
                <w:sz w:val="16"/>
                <w:szCs w:val="16"/>
              </w:rPr>
              <w:t>-račun 1651-</w:t>
            </w:r>
            <w:r w:rsidRPr="00E43013">
              <w:rPr>
                <w:rFonts w:ascii="Arial" w:hAnsi="Arial" w:cs="Arial"/>
                <w:spacing w:val="1"/>
                <w:w w:val="95"/>
                <w:sz w:val="16"/>
                <w:szCs w:val="16"/>
              </w:rPr>
              <w:t xml:space="preserve"> </w:t>
            </w:r>
            <w:r w:rsidRPr="00E43013">
              <w:rPr>
                <w:rFonts w:ascii="Arial" w:hAnsi="Arial" w:cs="Arial"/>
                <w:sz w:val="16"/>
                <w:szCs w:val="16"/>
              </w:rPr>
              <w:t>prijava</w:t>
            </w:r>
            <w:r w:rsidRPr="00E43013">
              <w:rPr>
                <w:rFonts w:ascii="Arial" w:hAnsi="Arial" w:cs="Arial"/>
                <w:spacing w:val="-10"/>
                <w:sz w:val="16"/>
                <w:szCs w:val="16"/>
              </w:rPr>
              <w:t xml:space="preserve"> </w:t>
            </w:r>
            <w:r w:rsidRPr="00E43013">
              <w:rPr>
                <w:rFonts w:ascii="Arial" w:hAnsi="Arial" w:cs="Arial"/>
                <w:sz w:val="16"/>
                <w:szCs w:val="16"/>
              </w:rPr>
              <w:t>poreza</w:t>
            </w:r>
            <w:r w:rsidRPr="00E43013">
              <w:rPr>
                <w:rFonts w:ascii="Arial" w:hAnsi="Arial" w:cs="Arial"/>
                <w:spacing w:val="-8"/>
                <w:sz w:val="16"/>
                <w:szCs w:val="16"/>
              </w:rPr>
              <w:t xml:space="preserve"> </w:t>
            </w:r>
            <w:r w:rsidRPr="00E43013">
              <w:rPr>
                <w:rFonts w:ascii="Arial" w:hAnsi="Arial" w:cs="Arial"/>
                <w:sz w:val="16"/>
                <w:szCs w:val="16"/>
              </w:rPr>
              <w:t>na</w:t>
            </w:r>
            <w:r w:rsidRPr="00E43013">
              <w:rPr>
                <w:rFonts w:ascii="Arial" w:hAnsi="Arial" w:cs="Arial"/>
                <w:spacing w:val="-52"/>
                <w:sz w:val="16"/>
                <w:szCs w:val="16"/>
              </w:rPr>
              <w:t xml:space="preserve"> </w:t>
            </w:r>
            <w:r w:rsidRPr="00E43013">
              <w:rPr>
                <w:rFonts w:ascii="Arial" w:hAnsi="Arial" w:cs="Arial"/>
                <w:sz w:val="16"/>
                <w:szCs w:val="16"/>
              </w:rPr>
              <w:t>dobit za 2019. i</w:t>
            </w:r>
            <w:r w:rsidRPr="00E43013">
              <w:rPr>
                <w:rFonts w:ascii="Arial" w:hAnsi="Arial" w:cs="Arial"/>
                <w:spacing w:val="1"/>
                <w:sz w:val="16"/>
                <w:szCs w:val="16"/>
              </w:rPr>
              <w:t xml:space="preserve"> </w:t>
            </w:r>
            <w:r w:rsidRPr="00E43013">
              <w:rPr>
                <w:rFonts w:ascii="Arial" w:hAnsi="Arial" w:cs="Arial"/>
                <w:sz w:val="16"/>
                <w:szCs w:val="16"/>
              </w:rPr>
              <w:t>2020.</w:t>
            </w:r>
          </w:p>
        </w:tc>
        <w:tc>
          <w:tcPr>
            <w:tcW w:w="0" w:type="auto"/>
            <w:tcBorders>
              <w:bottom w:val="nil"/>
            </w:tcBorders>
          </w:tcPr>
          <w:p w:rsidRPr="00E43013" w:rsidR="00FC1A4D" w:rsidP="00E708BA" w:rsidRDefault="00FC1A4D" w14:paraId="2429784A" w14:textId="77777777">
            <w:pPr>
              <w:pStyle w:val="TableParagraph"/>
              <w:spacing w:line="208" w:lineRule="exact"/>
              <w:ind w:left="110"/>
              <w:rPr>
                <w:rFonts w:ascii="Arial" w:hAnsi="Arial" w:cs="Arial"/>
                <w:sz w:val="16"/>
                <w:szCs w:val="16"/>
              </w:rPr>
            </w:pPr>
            <w:r w:rsidRPr="00E43013">
              <w:rPr>
                <w:rFonts w:ascii="Arial" w:hAnsi="Arial" w:cs="Arial"/>
                <w:sz w:val="16"/>
                <w:szCs w:val="16"/>
              </w:rPr>
              <w:t>-rješenje</w:t>
            </w:r>
            <w:r w:rsidRPr="00E43013">
              <w:rPr>
                <w:rFonts w:ascii="Arial" w:hAnsi="Arial" w:cs="Arial"/>
                <w:spacing w:val="-4"/>
                <w:sz w:val="16"/>
                <w:szCs w:val="16"/>
              </w:rPr>
              <w:t xml:space="preserve"> </w:t>
            </w:r>
            <w:r w:rsidRPr="00E43013">
              <w:rPr>
                <w:rFonts w:ascii="Arial" w:hAnsi="Arial" w:cs="Arial"/>
                <w:sz w:val="16"/>
                <w:szCs w:val="16"/>
              </w:rPr>
              <w:t>o</w:t>
            </w:r>
          </w:p>
        </w:tc>
      </w:tr>
      <w:tr w:rsidRPr="00E43013" w:rsidR="00FC1A4D" w:rsidTr="0093566F" w14:paraId="13AC5EBA" w14:textId="77777777">
        <w:trPr>
          <w:trHeight w:val="219"/>
        </w:trPr>
        <w:tc>
          <w:tcPr>
            <w:tcW w:w="0" w:type="auto"/>
            <w:tcBorders>
              <w:top w:val="nil"/>
              <w:bottom w:val="nil"/>
            </w:tcBorders>
          </w:tcPr>
          <w:p w:rsidRPr="00E43013" w:rsidR="00FC1A4D" w:rsidP="00E708BA" w:rsidRDefault="00FC1A4D" w14:paraId="09F57AA4"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296EA9B1" w14:textId="77777777">
            <w:pPr>
              <w:pStyle w:val="TableParagraph"/>
              <w:spacing w:line="199" w:lineRule="exact"/>
              <w:ind w:left="255" w:right="134"/>
              <w:jc w:val="center"/>
              <w:rPr>
                <w:rFonts w:ascii="Arial" w:hAnsi="Arial" w:cs="Arial"/>
                <w:sz w:val="16"/>
                <w:szCs w:val="16"/>
              </w:rPr>
            </w:pPr>
            <w:r w:rsidRPr="00E43013">
              <w:rPr>
                <w:rFonts w:ascii="Arial" w:hAnsi="Arial" w:cs="Arial"/>
                <w:sz w:val="16"/>
                <w:szCs w:val="16"/>
              </w:rPr>
              <w:t>HRVATSKA,</w:t>
            </w:r>
          </w:p>
        </w:tc>
        <w:tc>
          <w:tcPr>
            <w:tcW w:w="0" w:type="auto"/>
            <w:tcBorders>
              <w:top w:val="nil"/>
              <w:bottom w:val="nil"/>
            </w:tcBorders>
          </w:tcPr>
          <w:p w:rsidRPr="00E43013" w:rsidR="00FC1A4D" w:rsidP="00E708BA" w:rsidRDefault="00FC1A4D" w14:paraId="1570A30D"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1D2BE298" w14:textId="77777777">
            <w:pPr>
              <w:pStyle w:val="TableParagraph"/>
              <w:spacing w:line="199" w:lineRule="exact"/>
              <w:ind w:right="318"/>
              <w:jc w:val="right"/>
              <w:rPr>
                <w:rFonts w:ascii="Arial" w:hAnsi="Arial" w:cs="Arial"/>
                <w:sz w:val="16"/>
                <w:szCs w:val="16"/>
              </w:rPr>
            </w:pPr>
            <w:r w:rsidRPr="00E43013">
              <w:rPr>
                <w:rFonts w:ascii="Arial" w:hAnsi="Arial" w:cs="Arial"/>
                <w:sz w:val="16"/>
                <w:szCs w:val="16"/>
              </w:rPr>
              <w:t>Avenija</w:t>
            </w:r>
          </w:p>
        </w:tc>
        <w:tc>
          <w:tcPr>
            <w:tcW w:w="0" w:type="auto"/>
            <w:tcBorders>
              <w:top w:val="nil"/>
              <w:bottom w:val="nil"/>
            </w:tcBorders>
          </w:tcPr>
          <w:p w:rsidRPr="00E43013" w:rsidR="00FC1A4D" w:rsidP="00E708BA" w:rsidRDefault="00FC1A4D" w14:paraId="37A0B5E3" w14:textId="77777777">
            <w:pPr>
              <w:pStyle w:val="TableParagraph"/>
              <w:spacing w:line="199" w:lineRule="exact"/>
              <w:ind w:left="108"/>
              <w:rPr>
                <w:rFonts w:ascii="Arial" w:hAnsi="Arial" w:cs="Arial"/>
                <w:sz w:val="16"/>
                <w:szCs w:val="16"/>
              </w:rPr>
            </w:pPr>
            <w:r w:rsidRPr="00E43013">
              <w:rPr>
                <w:rFonts w:ascii="Arial" w:hAnsi="Arial" w:cs="Arial"/>
                <w:sz w:val="16"/>
                <w:szCs w:val="16"/>
              </w:rPr>
              <w:t>45.835,98kn</w:t>
            </w:r>
          </w:p>
        </w:tc>
        <w:tc>
          <w:tcPr>
            <w:tcW w:w="0" w:type="auto"/>
            <w:tcBorders>
              <w:top w:val="nil"/>
              <w:bottom w:val="nil"/>
            </w:tcBorders>
          </w:tcPr>
          <w:p w:rsidRPr="00E43013" w:rsidR="00FC1A4D" w:rsidP="00E708BA" w:rsidRDefault="00FC1A4D" w14:paraId="2B6EA90C" w14:textId="77777777">
            <w:pPr>
              <w:pStyle w:val="TableParagraph"/>
              <w:spacing w:line="199" w:lineRule="exact"/>
              <w:ind w:left="8"/>
              <w:rPr>
                <w:rFonts w:ascii="Arial" w:hAnsi="Arial" w:cs="Arial"/>
                <w:sz w:val="16"/>
                <w:szCs w:val="16"/>
              </w:rPr>
            </w:pPr>
            <w:r w:rsidRPr="00E43013">
              <w:rPr>
                <w:rFonts w:ascii="Arial" w:hAnsi="Arial" w:cs="Arial"/>
                <w:sz w:val="16"/>
                <w:szCs w:val="16"/>
              </w:rPr>
              <w:t>vrijednost</w:t>
            </w:r>
            <w:r w:rsidRPr="00E43013">
              <w:rPr>
                <w:rFonts w:ascii="Arial" w:hAnsi="Arial" w:cs="Arial"/>
                <w:spacing w:val="-4"/>
                <w:sz w:val="16"/>
                <w:szCs w:val="16"/>
              </w:rPr>
              <w:t xml:space="preserve"> </w:t>
            </w:r>
            <w:r w:rsidRPr="00E43013">
              <w:rPr>
                <w:rFonts w:ascii="Arial" w:hAnsi="Arial" w:cs="Arial"/>
                <w:sz w:val="16"/>
                <w:szCs w:val="16"/>
              </w:rPr>
              <w:t>(1201)</w:t>
            </w:r>
          </w:p>
        </w:tc>
        <w:tc>
          <w:tcPr>
            <w:tcW w:w="0" w:type="auto"/>
            <w:tcBorders>
              <w:top w:val="nil"/>
              <w:bottom w:val="nil"/>
            </w:tcBorders>
          </w:tcPr>
          <w:p w:rsidRPr="00E43013" w:rsidR="00FC1A4D" w:rsidP="00E708BA" w:rsidRDefault="00FC1A4D" w14:paraId="4F57F432" w14:textId="77777777">
            <w:pPr>
              <w:pStyle w:val="TableParagraph"/>
              <w:spacing w:line="199" w:lineRule="exact"/>
              <w:ind w:left="109"/>
              <w:rPr>
                <w:rFonts w:ascii="Arial" w:hAnsi="Arial" w:cs="Arial"/>
                <w:sz w:val="16"/>
                <w:szCs w:val="16"/>
              </w:rPr>
            </w:pPr>
            <w:r w:rsidRPr="00E43013">
              <w:rPr>
                <w:rFonts w:ascii="Arial" w:hAnsi="Arial" w:cs="Arial"/>
                <w:sz w:val="16"/>
                <w:szCs w:val="16"/>
              </w:rPr>
              <w:t>eur/</w:t>
            </w:r>
          </w:p>
        </w:tc>
        <w:tc>
          <w:tcPr>
            <w:tcW w:w="0" w:type="auto"/>
            <w:vMerge/>
            <w:tcBorders>
              <w:top w:val="nil"/>
            </w:tcBorders>
          </w:tcPr>
          <w:p w:rsidRPr="00E43013" w:rsidR="00FC1A4D" w:rsidP="00E708BA" w:rsidRDefault="00FC1A4D" w14:paraId="7C3FFCE6" w14:textId="77777777">
            <w:pPr>
              <w:rPr>
                <w:rFonts w:ascii="Arial" w:hAnsi="Arial" w:cs="Arial"/>
                <w:sz w:val="16"/>
                <w:szCs w:val="16"/>
              </w:rPr>
            </w:pPr>
          </w:p>
        </w:tc>
        <w:tc>
          <w:tcPr>
            <w:tcW w:w="0" w:type="auto"/>
            <w:tcBorders>
              <w:top w:val="nil"/>
              <w:bottom w:val="nil"/>
            </w:tcBorders>
          </w:tcPr>
          <w:p w:rsidRPr="00E43013" w:rsidR="00FC1A4D" w:rsidP="00E708BA" w:rsidRDefault="00FC1A4D" w14:paraId="28BA71CC" w14:textId="77777777">
            <w:pPr>
              <w:pStyle w:val="TableParagraph"/>
              <w:spacing w:line="199" w:lineRule="exact"/>
              <w:ind w:left="110"/>
              <w:rPr>
                <w:rFonts w:ascii="Arial" w:hAnsi="Arial" w:cs="Arial"/>
                <w:sz w:val="16"/>
                <w:szCs w:val="16"/>
              </w:rPr>
            </w:pPr>
            <w:r w:rsidRPr="00E43013">
              <w:rPr>
                <w:rFonts w:ascii="Arial" w:hAnsi="Arial" w:cs="Arial"/>
                <w:sz w:val="16"/>
                <w:szCs w:val="16"/>
              </w:rPr>
              <w:t>ovrsi</w:t>
            </w:r>
          </w:p>
        </w:tc>
      </w:tr>
      <w:tr w:rsidRPr="00E43013" w:rsidR="00FC1A4D" w:rsidTr="0093566F" w14:paraId="3425FEA6" w14:textId="77777777">
        <w:trPr>
          <w:trHeight w:val="219"/>
        </w:trPr>
        <w:tc>
          <w:tcPr>
            <w:tcW w:w="0" w:type="auto"/>
            <w:tcBorders>
              <w:top w:val="nil"/>
              <w:bottom w:val="nil"/>
            </w:tcBorders>
          </w:tcPr>
          <w:p w:rsidRPr="00E43013" w:rsidR="00FC1A4D" w:rsidP="00E708BA" w:rsidRDefault="00FC1A4D" w14:paraId="56BAC136"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559324EF" w14:textId="77777777">
            <w:pPr>
              <w:pStyle w:val="TableParagraph"/>
              <w:spacing w:line="199" w:lineRule="exact"/>
              <w:ind w:left="255" w:right="134"/>
              <w:jc w:val="center"/>
              <w:rPr>
                <w:rFonts w:ascii="Arial" w:hAnsi="Arial" w:cs="Arial"/>
                <w:sz w:val="16"/>
                <w:szCs w:val="16"/>
              </w:rPr>
            </w:pPr>
            <w:r w:rsidRPr="00E43013">
              <w:rPr>
                <w:rFonts w:ascii="Arial" w:hAnsi="Arial" w:cs="Arial"/>
                <w:sz w:val="16"/>
                <w:szCs w:val="16"/>
              </w:rPr>
              <w:t>MINISTARSTVO</w:t>
            </w:r>
          </w:p>
        </w:tc>
        <w:tc>
          <w:tcPr>
            <w:tcW w:w="0" w:type="auto"/>
            <w:tcBorders>
              <w:top w:val="nil"/>
              <w:bottom w:val="nil"/>
            </w:tcBorders>
          </w:tcPr>
          <w:p w:rsidRPr="00E43013" w:rsidR="00FC1A4D" w:rsidP="00E708BA" w:rsidRDefault="00FC1A4D" w14:paraId="08FCC962"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64C65EEF" w14:textId="77777777">
            <w:pPr>
              <w:pStyle w:val="TableParagraph"/>
              <w:spacing w:line="199" w:lineRule="exact"/>
              <w:ind w:right="229"/>
              <w:jc w:val="right"/>
              <w:rPr>
                <w:rFonts w:ascii="Arial" w:hAnsi="Arial" w:cs="Arial"/>
                <w:sz w:val="16"/>
                <w:szCs w:val="16"/>
              </w:rPr>
            </w:pPr>
            <w:r w:rsidRPr="00E43013">
              <w:rPr>
                <w:rFonts w:ascii="Arial" w:hAnsi="Arial" w:cs="Arial"/>
                <w:sz w:val="16"/>
                <w:szCs w:val="16"/>
              </w:rPr>
              <w:t>Dubrovnik</w:t>
            </w:r>
          </w:p>
        </w:tc>
        <w:tc>
          <w:tcPr>
            <w:tcW w:w="0" w:type="auto"/>
            <w:tcBorders>
              <w:top w:val="nil"/>
              <w:bottom w:val="nil"/>
            </w:tcBorders>
          </w:tcPr>
          <w:p w:rsidRPr="00E43013" w:rsidR="00FC1A4D" w:rsidP="00E708BA" w:rsidRDefault="00FC1A4D" w14:paraId="2934E8B8"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6DD091EA" w14:textId="77777777">
            <w:pPr>
              <w:pStyle w:val="TableParagraph"/>
              <w:spacing w:line="199" w:lineRule="exact"/>
              <w:ind w:left="8"/>
              <w:rPr>
                <w:rFonts w:ascii="Arial" w:hAnsi="Arial" w:cs="Arial"/>
                <w:sz w:val="16"/>
                <w:szCs w:val="16"/>
              </w:rPr>
            </w:pPr>
            <w:r w:rsidRPr="00E43013">
              <w:rPr>
                <w:rFonts w:ascii="Arial" w:hAnsi="Arial" w:cs="Arial"/>
                <w:sz w:val="16"/>
                <w:szCs w:val="16"/>
              </w:rPr>
              <w:t>-porez</w:t>
            </w:r>
            <w:r w:rsidRPr="00E43013">
              <w:rPr>
                <w:rFonts w:ascii="Arial" w:hAnsi="Arial" w:cs="Arial"/>
                <w:spacing w:val="-3"/>
                <w:sz w:val="16"/>
                <w:szCs w:val="16"/>
              </w:rPr>
              <w:t xml:space="preserve"> </w:t>
            </w:r>
            <w:r w:rsidRPr="00E43013">
              <w:rPr>
                <w:rFonts w:ascii="Arial" w:hAnsi="Arial" w:cs="Arial"/>
                <w:sz w:val="16"/>
                <w:szCs w:val="16"/>
              </w:rPr>
              <w:t>na</w:t>
            </w:r>
            <w:r w:rsidRPr="00E43013">
              <w:rPr>
                <w:rFonts w:ascii="Arial" w:hAnsi="Arial" w:cs="Arial"/>
                <w:spacing w:val="-1"/>
                <w:sz w:val="16"/>
                <w:szCs w:val="16"/>
              </w:rPr>
              <w:t xml:space="preserve"> </w:t>
            </w:r>
            <w:r w:rsidRPr="00E43013">
              <w:rPr>
                <w:rFonts w:ascii="Arial" w:hAnsi="Arial" w:cs="Arial"/>
                <w:sz w:val="16"/>
                <w:szCs w:val="16"/>
              </w:rPr>
              <w:t>dobit</w:t>
            </w:r>
          </w:p>
        </w:tc>
        <w:tc>
          <w:tcPr>
            <w:tcW w:w="0" w:type="auto"/>
            <w:tcBorders>
              <w:top w:val="nil"/>
              <w:bottom w:val="nil"/>
            </w:tcBorders>
          </w:tcPr>
          <w:p w:rsidRPr="00E43013" w:rsidR="00FC1A4D" w:rsidP="00E708BA" w:rsidRDefault="00FC1A4D" w14:paraId="757AAB40" w14:textId="77777777">
            <w:pPr>
              <w:pStyle w:val="TableParagraph"/>
              <w:spacing w:line="199" w:lineRule="exact"/>
              <w:ind w:left="109"/>
              <w:rPr>
                <w:rFonts w:ascii="Arial" w:hAnsi="Arial" w:cs="Arial"/>
                <w:sz w:val="16"/>
                <w:szCs w:val="16"/>
              </w:rPr>
            </w:pPr>
            <w:r w:rsidRPr="00E43013">
              <w:rPr>
                <w:rFonts w:ascii="Arial" w:hAnsi="Arial" w:cs="Arial"/>
                <w:sz w:val="16"/>
                <w:szCs w:val="16"/>
              </w:rPr>
              <w:t>45.835,98</w:t>
            </w:r>
          </w:p>
        </w:tc>
        <w:tc>
          <w:tcPr>
            <w:tcW w:w="0" w:type="auto"/>
            <w:vMerge/>
            <w:tcBorders>
              <w:top w:val="nil"/>
            </w:tcBorders>
          </w:tcPr>
          <w:p w:rsidRPr="00E43013" w:rsidR="00FC1A4D" w:rsidP="00E708BA" w:rsidRDefault="00FC1A4D" w14:paraId="7E08B028" w14:textId="77777777">
            <w:pPr>
              <w:rPr>
                <w:rFonts w:ascii="Arial" w:hAnsi="Arial" w:cs="Arial"/>
                <w:sz w:val="16"/>
                <w:szCs w:val="16"/>
              </w:rPr>
            </w:pPr>
          </w:p>
        </w:tc>
        <w:tc>
          <w:tcPr>
            <w:tcW w:w="0" w:type="auto"/>
            <w:tcBorders>
              <w:top w:val="nil"/>
              <w:bottom w:val="nil"/>
            </w:tcBorders>
          </w:tcPr>
          <w:p w:rsidRPr="00E43013" w:rsidR="00FC1A4D" w:rsidP="00E708BA" w:rsidRDefault="00FC1A4D" w14:paraId="45BE6498" w14:textId="77777777">
            <w:pPr>
              <w:pStyle w:val="TableParagraph"/>
              <w:spacing w:line="199" w:lineRule="exact"/>
              <w:ind w:left="110"/>
              <w:rPr>
                <w:rFonts w:ascii="Arial" w:hAnsi="Arial" w:cs="Arial"/>
                <w:sz w:val="16"/>
                <w:szCs w:val="16"/>
              </w:rPr>
            </w:pPr>
            <w:r w:rsidRPr="00E43013">
              <w:rPr>
                <w:rFonts w:ascii="Arial" w:hAnsi="Arial" w:cs="Arial"/>
                <w:sz w:val="16"/>
                <w:szCs w:val="16"/>
              </w:rPr>
              <w:t>Republike</w:t>
            </w:r>
          </w:p>
        </w:tc>
      </w:tr>
      <w:tr w:rsidRPr="00E43013" w:rsidR="00FC1A4D" w:rsidTr="0093566F" w14:paraId="1556E483" w14:textId="77777777">
        <w:trPr>
          <w:trHeight w:val="220"/>
        </w:trPr>
        <w:tc>
          <w:tcPr>
            <w:tcW w:w="0" w:type="auto"/>
            <w:tcBorders>
              <w:top w:val="nil"/>
              <w:bottom w:val="nil"/>
            </w:tcBorders>
          </w:tcPr>
          <w:p w:rsidRPr="00E43013" w:rsidR="00FC1A4D" w:rsidP="00E708BA" w:rsidRDefault="00FC1A4D" w14:paraId="30A70192"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11F3FAA9" w14:textId="77777777">
            <w:pPr>
              <w:pStyle w:val="TableParagraph"/>
              <w:spacing w:line="201" w:lineRule="exact"/>
              <w:ind w:left="255" w:right="134"/>
              <w:jc w:val="center"/>
              <w:rPr>
                <w:rFonts w:ascii="Arial" w:hAnsi="Arial" w:cs="Arial"/>
                <w:sz w:val="16"/>
                <w:szCs w:val="16"/>
              </w:rPr>
            </w:pPr>
            <w:r w:rsidRPr="00E43013">
              <w:rPr>
                <w:rFonts w:ascii="Arial" w:hAnsi="Arial" w:cs="Arial"/>
                <w:sz w:val="16"/>
                <w:szCs w:val="16"/>
              </w:rPr>
              <w:t>FINANCIJA,</w:t>
            </w:r>
          </w:p>
        </w:tc>
        <w:tc>
          <w:tcPr>
            <w:tcW w:w="0" w:type="auto"/>
            <w:tcBorders>
              <w:top w:val="nil"/>
              <w:bottom w:val="nil"/>
            </w:tcBorders>
          </w:tcPr>
          <w:p w:rsidRPr="00E43013" w:rsidR="00FC1A4D" w:rsidP="00E708BA" w:rsidRDefault="00FC1A4D" w14:paraId="57E3D6D9"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5AB6182D" w14:textId="77777777">
            <w:pPr>
              <w:pStyle w:val="TableParagraph"/>
              <w:spacing w:line="201" w:lineRule="exact"/>
              <w:ind w:left="434" w:right="526"/>
              <w:jc w:val="center"/>
              <w:rPr>
                <w:rFonts w:ascii="Arial" w:hAnsi="Arial" w:cs="Arial"/>
                <w:sz w:val="16"/>
                <w:szCs w:val="16"/>
              </w:rPr>
            </w:pPr>
            <w:r w:rsidRPr="00E43013">
              <w:rPr>
                <w:rFonts w:ascii="Arial" w:hAnsi="Arial" w:cs="Arial"/>
                <w:sz w:val="16"/>
                <w:szCs w:val="16"/>
              </w:rPr>
              <w:t>32</w:t>
            </w:r>
          </w:p>
        </w:tc>
        <w:tc>
          <w:tcPr>
            <w:tcW w:w="0" w:type="auto"/>
            <w:tcBorders>
              <w:top w:val="nil"/>
              <w:bottom w:val="nil"/>
            </w:tcBorders>
          </w:tcPr>
          <w:p w:rsidRPr="00E43013" w:rsidR="00FC1A4D" w:rsidP="00E708BA" w:rsidRDefault="00FC1A4D" w14:paraId="16CA4BEB"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69CF3A7B" w14:textId="77777777">
            <w:pPr>
              <w:pStyle w:val="TableParagraph"/>
              <w:spacing w:line="201" w:lineRule="exact"/>
              <w:ind w:left="8"/>
              <w:rPr>
                <w:rFonts w:ascii="Arial" w:hAnsi="Arial" w:cs="Arial"/>
                <w:sz w:val="16"/>
                <w:szCs w:val="16"/>
              </w:rPr>
            </w:pPr>
            <w:r w:rsidRPr="00E43013">
              <w:rPr>
                <w:rFonts w:ascii="Arial" w:hAnsi="Arial" w:cs="Arial"/>
                <w:sz w:val="16"/>
                <w:szCs w:val="16"/>
              </w:rPr>
              <w:t>(1651)</w:t>
            </w:r>
          </w:p>
        </w:tc>
        <w:tc>
          <w:tcPr>
            <w:tcW w:w="0" w:type="auto"/>
            <w:tcBorders>
              <w:top w:val="nil"/>
              <w:bottom w:val="nil"/>
            </w:tcBorders>
          </w:tcPr>
          <w:p w:rsidRPr="00E43013" w:rsidR="00FC1A4D" w:rsidP="00E708BA" w:rsidRDefault="00FC1A4D" w14:paraId="4E035ECB" w14:textId="77777777">
            <w:pPr>
              <w:pStyle w:val="TableParagraph"/>
              <w:spacing w:line="201" w:lineRule="exact"/>
              <w:ind w:left="109"/>
              <w:rPr>
                <w:rFonts w:ascii="Arial" w:hAnsi="Arial" w:cs="Arial"/>
                <w:sz w:val="16"/>
                <w:szCs w:val="16"/>
              </w:rPr>
            </w:pPr>
            <w:r w:rsidRPr="00E43013">
              <w:rPr>
                <w:rFonts w:ascii="Arial" w:hAnsi="Arial" w:cs="Arial"/>
                <w:sz w:val="16"/>
                <w:szCs w:val="16"/>
              </w:rPr>
              <w:t>kn</w:t>
            </w:r>
          </w:p>
        </w:tc>
        <w:tc>
          <w:tcPr>
            <w:tcW w:w="0" w:type="auto"/>
            <w:vMerge/>
            <w:tcBorders>
              <w:top w:val="nil"/>
            </w:tcBorders>
          </w:tcPr>
          <w:p w:rsidRPr="00E43013" w:rsidR="00FC1A4D" w:rsidP="00E708BA" w:rsidRDefault="00FC1A4D" w14:paraId="725870FA" w14:textId="77777777">
            <w:pPr>
              <w:rPr>
                <w:rFonts w:ascii="Arial" w:hAnsi="Arial" w:cs="Arial"/>
                <w:sz w:val="16"/>
                <w:szCs w:val="16"/>
              </w:rPr>
            </w:pPr>
          </w:p>
        </w:tc>
        <w:tc>
          <w:tcPr>
            <w:tcW w:w="0" w:type="auto"/>
            <w:tcBorders>
              <w:top w:val="nil"/>
              <w:bottom w:val="nil"/>
            </w:tcBorders>
          </w:tcPr>
          <w:p w:rsidRPr="00E43013" w:rsidR="00FC1A4D" w:rsidP="00E708BA" w:rsidRDefault="00FC1A4D" w14:paraId="4812D3DF" w14:textId="77777777">
            <w:pPr>
              <w:pStyle w:val="TableParagraph"/>
              <w:spacing w:line="201" w:lineRule="exact"/>
              <w:ind w:left="110"/>
              <w:rPr>
                <w:rFonts w:ascii="Arial" w:hAnsi="Arial" w:cs="Arial"/>
                <w:sz w:val="16"/>
                <w:szCs w:val="16"/>
              </w:rPr>
            </w:pPr>
            <w:r w:rsidRPr="00E43013">
              <w:rPr>
                <w:rFonts w:ascii="Arial" w:hAnsi="Arial" w:cs="Arial"/>
                <w:sz w:val="16"/>
                <w:szCs w:val="16"/>
              </w:rPr>
              <w:t>Hrvatske,</w:t>
            </w:r>
          </w:p>
        </w:tc>
      </w:tr>
      <w:tr w:rsidRPr="00E43013" w:rsidR="00FC1A4D" w:rsidTr="0093566F" w14:paraId="1DB15376" w14:textId="77777777">
        <w:trPr>
          <w:trHeight w:val="220"/>
        </w:trPr>
        <w:tc>
          <w:tcPr>
            <w:tcW w:w="0" w:type="auto"/>
            <w:tcBorders>
              <w:top w:val="nil"/>
              <w:bottom w:val="nil"/>
            </w:tcBorders>
          </w:tcPr>
          <w:p w:rsidRPr="00E43013" w:rsidR="00FC1A4D" w:rsidP="00E708BA" w:rsidRDefault="00FC1A4D" w14:paraId="4189288B"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45E523C1" w14:textId="77777777">
            <w:pPr>
              <w:pStyle w:val="TableParagraph"/>
              <w:spacing w:line="200" w:lineRule="exact"/>
              <w:ind w:left="254" w:right="135"/>
              <w:jc w:val="center"/>
              <w:rPr>
                <w:rFonts w:ascii="Arial" w:hAnsi="Arial" w:cs="Arial"/>
                <w:sz w:val="16"/>
                <w:szCs w:val="16"/>
              </w:rPr>
            </w:pPr>
            <w:r w:rsidRPr="00E43013">
              <w:rPr>
                <w:rFonts w:ascii="Arial" w:hAnsi="Arial" w:cs="Arial"/>
                <w:sz w:val="16"/>
                <w:szCs w:val="16"/>
              </w:rPr>
              <w:t>Porezna</w:t>
            </w:r>
            <w:r w:rsidRPr="00E43013">
              <w:rPr>
                <w:rFonts w:ascii="Arial" w:hAnsi="Arial" w:cs="Arial"/>
                <w:spacing w:val="-2"/>
                <w:sz w:val="16"/>
                <w:szCs w:val="16"/>
              </w:rPr>
              <w:t xml:space="preserve"> </w:t>
            </w:r>
            <w:r w:rsidRPr="00E43013">
              <w:rPr>
                <w:rFonts w:ascii="Arial" w:hAnsi="Arial" w:cs="Arial"/>
                <w:sz w:val="16"/>
                <w:szCs w:val="16"/>
              </w:rPr>
              <w:t>uprava,</w:t>
            </w:r>
          </w:p>
        </w:tc>
        <w:tc>
          <w:tcPr>
            <w:tcW w:w="0" w:type="auto"/>
            <w:tcBorders>
              <w:top w:val="nil"/>
              <w:bottom w:val="nil"/>
            </w:tcBorders>
          </w:tcPr>
          <w:p w:rsidRPr="00E43013" w:rsidR="00FC1A4D" w:rsidP="00E708BA" w:rsidRDefault="00FC1A4D" w14:paraId="029972FE"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53DD1F83"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650EC8FF"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0341B868" w14:textId="77777777">
            <w:pPr>
              <w:pStyle w:val="TableParagraph"/>
              <w:spacing w:line="200" w:lineRule="exact"/>
              <w:ind w:left="8"/>
              <w:rPr>
                <w:rFonts w:ascii="Arial" w:hAnsi="Arial" w:cs="Arial"/>
                <w:sz w:val="16"/>
                <w:szCs w:val="16"/>
              </w:rPr>
            </w:pPr>
            <w:r w:rsidRPr="00E43013">
              <w:rPr>
                <w:rFonts w:ascii="Arial" w:hAnsi="Arial" w:cs="Arial"/>
                <w:w w:val="90"/>
                <w:sz w:val="16"/>
                <w:szCs w:val="16"/>
              </w:rPr>
              <w:t>-račun</w:t>
            </w:r>
            <w:r w:rsidRPr="00E43013">
              <w:rPr>
                <w:rFonts w:ascii="Arial" w:hAnsi="Arial" w:cs="Arial"/>
                <w:spacing w:val="8"/>
                <w:w w:val="90"/>
                <w:sz w:val="16"/>
                <w:szCs w:val="16"/>
              </w:rPr>
              <w:t xml:space="preserve"> </w:t>
            </w:r>
            <w:r w:rsidRPr="00E43013">
              <w:rPr>
                <w:rFonts w:ascii="Arial" w:hAnsi="Arial" w:cs="Arial"/>
                <w:w w:val="90"/>
                <w:sz w:val="16"/>
                <w:szCs w:val="16"/>
              </w:rPr>
              <w:t>1201-</w:t>
            </w:r>
          </w:p>
        </w:tc>
        <w:tc>
          <w:tcPr>
            <w:tcW w:w="0" w:type="auto"/>
            <w:tcBorders>
              <w:top w:val="nil"/>
              <w:bottom w:val="nil"/>
            </w:tcBorders>
          </w:tcPr>
          <w:p w:rsidRPr="00E43013" w:rsidR="00FC1A4D" w:rsidP="00E708BA" w:rsidRDefault="00FC1A4D" w14:paraId="0B4C1220" w14:textId="77777777">
            <w:pPr>
              <w:pStyle w:val="TableParagraph"/>
              <w:rPr>
                <w:rFonts w:ascii="Arial" w:hAnsi="Arial" w:cs="Arial"/>
                <w:sz w:val="16"/>
                <w:szCs w:val="16"/>
              </w:rPr>
            </w:pPr>
          </w:p>
        </w:tc>
        <w:tc>
          <w:tcPr>
            <w:tcW w:w="0" w:type="auto"/>
            <w:vMerge/>
            <w:tcBorders>
              <w:top w:val="nil"/>
            </w:tcBorders>
          </w:tcPr>
          <w:p w:rsidRPr="00E43013" w:rsidR="00FC1A4D" w:rsidP="00E708BA" w:rsidRDefault="00FC1A4D" w14:paraId="00600CC7" w14:textId="77777777">
            <w:pPr>
              <w:rPr>
                <w:rFonts w:ascii="Arial" w:hAnsi="Arial" w:cs="Arial"/>
                <w:sz w:val="16"/>
                <w:szCs w:val="16"/>
              </w:rPr>
            </w:pPr>
          </w:p>
        </w:tc>
        <w:tc>
          <w:tcPr>
            <w:tcW w:w="0" w:type="auto"/>
            <w:tcBorders>
              <w:top w:val="nil"/>
              <w:bottom w:val="nil"/>
            </w:tcBorders>
          </w:tcPr>
          <w:p w:rsidRPr="00E43013" w:rsidR="00FC1A4D" w:rsidP="00E708BA" w:rsidRDefault="00FC1A4D" w14:paraId="69DB50A2" w14:textId="77777777">
            <w:pPr>
              <w:pStyle w:val="TableParagraph"/>
              <w:spacing w:line="200" w:lineRule="exact"/>
              <w:ind w:left="110"/>
              <w:rPr>
                <w:rFonts w:ascii="Arial" w:hAnsi="Arial" w:cs="Arial"/>
                <w:sz w:val="16"/>
                <w:szCs w:val="16"/>
              </w:rPr>
            </w:pPr>
            <w:r w:rsidRPr="00E43013">
              <w:rPr>
                <w:rFonts w:ascii="Arial" w:hAnsi="Arial" w:cs="Arial"/>
                <w:sz w:val="16"/>
                <w:szCs w:val="16"/>
              </w:rPr>
              <w:t>Ministarstva</w:t>
            </w:r>
          </w:p>
        </w:tc>
      </w:tr>
      <w:tr w:rsidRPr="00E43013" w:rsidR="00FC1A4D" w:rsidTr="0093566F" w14:paraId="414C932D" w14:textId="77777777">
        <w:trPr>
          <w:trHeight w:val="220"/>
        </w:trPr>
        <w:tc>
          <w:tcPr>
            <w:tcW w:w="0" w:type="auto"/>
            <w:tcBorders>
              <w:top w:val="nil"/>
              <w:bottom w:val="nil"/>
            </w:tcBorders>
          </w:tcPr>
          <w:p w:rsidRPr="00E43013" w:rsidR="00FC1A4D" w:rsidP="00E708BA" w:rsidRDefault="00FC1A4D" w14:paraId="36DB8BF7"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1F95621E" w14:textId="77777777">
            <w:pPr>
              <w:pStyle w:val="TableParagraph"/>
              <w:spacing w:line="200" w:lineRule="exact"/>
              <w:ind w:left="255" w:right="133"/>
              <w:jc w:val="center"/>
              <w:rPr>
                <w:rFonts w:ascii="Arial" w:hAnsi="Arial" w:cs="Arial"/>
                <w:sz w:val="16"/>
                <w:szCs w:val="16"/>
              </w:rPr>
            </w:pPr>
            <w:r w:rsidRPr="00E43013">
              <w:rPr>
                <w:rFonts w:ascii="Arial" w:hAnsi="Arial" w:cs="Arial"/>
                <w:w w:val="90"/>
                <w:sz w:val="16"/>
                <w:szCs w:val="16"/>
              </w:rPr>
              <w:t>Područni</w:t>
            </w:r>
            <w:r w:rsidRPr="00E43013">
              <w:rPr>
                <w:rFonts w:ascii="Arial" w:hAnsi="Arial" w:cs="Arial"/>
                <w:spacing w:val="12"/>
                <w:w w:val="90"/>
                <w:sz w:val="16"/>
                <w:szCs w:val="16"/>
              </w:rPr>
              <w:t xml:space="preserve"> </w:t>
            </w:r>
            <w:r w:rsidRPr="00E43013">
              <w:rPr>
                <w:rFonts w:ascii="Arial" w:hAnsi="Arial" w:cs="Arial"/>
                <w:w w:val="90"/>
                <w:sz w:val="16"/>
                <w:szCs w:val="16"/>
              </w:rPr>
              <w:t>ured</w:t>
            </w:r>
          </w:p>
        </w:tc>
        <w:tc>
          <w:tcPr>
            <w:tcW w:w="0" w:type="auto"/>
            <w:tcBorders>
              <w:top w:val="nil"/>
              <w:bottom w:val="nil"/>
            </w:tcBorders>
          </w:tcPr>
          <w:p w:rsidRPr="00E43013" w:rsidR="00FC1A4D" w:rsidP="00E708BA" w:rsidRDefault="00FC1A4D" w14:paraId="40E1D524"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32BAA16B"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3CCF4975"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7741E132" w14:textId="77777777">
            <w:pPr>
              <w:pStyle w:val="TableParagraph"/>
              <w:spacing w:line="200" w:lineRule="exact"/>
              <w:ind w:left="8"/>
              <w:rPr>
                <w:rFonts w:ascii="Arial" w:hAnsi="Arial" w:cs="Arial"/>
                <w:sz w:val="16"/>
                <w:szCs w:val="16"/>
              </w:rPr>
            </w:pPr>
            <w:r w:rsidRPr="00E43013">
              <w:rPr>
                <w:rFonts w:ascii="Arial" w:hAnsi="Arial" w:cs="Arial"/>
                <w:sz w:val="16"/>
                <w:szCs w:val="16"/>
              </w:rPr>
              <w:t>prijava</w:t>
            </w:r>
            <w:r w:rsidRPr="00E43013">
              <w:rPr>
                <w:rFonts w:ascii="Arial" w:hAnsi="Arial" w:cs="Arial"/>
                <w:spacing w:val="-3"/>
                <w:sz w:val="16"/>
                <w:szCs w:val="16"/>
              </w:rPr>
              <w:t xml:space="preserve"> </w:t>
            </w:r>
            <w:r w:rsidRPr="00E43013">
              <w:rPr>
                <w:rFonts w:ascii="Arial" w:hAnsi="Arial" w:cs="Arial"/>
                <w:sz w:val="16"/>
                <w:szCs w:val="16"/>
              </w:rPr>
              <w:t>poreza</w:t>
            </w:r>
            <w:r w:rsidRPr="00E43013">
              <w:rPr>
                <w:rFonts w:ascii="Arial" w:hAnsi="Arial" w:cs="Arial"/>
                <w:spacing w:val="-1"/>
                <w:sz w:val="16"/>
                <w:szCs w:val="16"/>
              </w:rPr>
              <w:t xml:space="preserve"> </w:t>
            </w:r>
            <w:r w:rsidRPr="00E43013">
              <w:rPr>
                <w:rFonts w:ascii="Arial" w:hAnsi="Arial" w:cs="Arial"/>
                <w:sz w:val="16"/>
                <w:szCs w:val="16"/>
              </w:rPr>
              <w:t>na</w:t>
            </w:r>
          </w:p>
        </w:tc>
        <w:tc>
          <w:tcPr>
            <w:tcW w:w="0" w:type="auto"/>
            <w:tcBorders>
              <w:top w:val="nil"/>
              <w:bottom w:val="nil"/>
            </w:tcBorders>
          </w:tcPr>
          <w:p w:rsidRPr="00E43013" w:rsidR="00FC1A4D" w:rsidP="00E708BA" w:rsidRDefault="00FC1A4D" w14:paraId="3569373F" w14:textId="77777777">
            <w:pPr>
              <w:pStyle w:val="TableParagraph"/>
              <w:rPr>
                <w:rFonts w:ascii="Arial" w:hAnsi="Arial" w:cs="Arial"/>
                <w:sz w:val="16"/>
                <w:szCs w:val="16"/>
              </w:rPr>
            </w:pPr>
          </w:p>
        </w:tc>
        <w:tc>
          <w:tcPr>
            <w:tcW w:w="0" w:type="auto"/>
            <w:vMerge/>
            <w:tcBorders>
              <w:top w:val="nil"/>
            </w:tcBorders>
          </w:tcPr>
          <w:p w:rsidRPr="00E43013" w:rsidR="00FC1A4D" w:rsidP="00E708BA" w:rsidRDefault="00FC1A4D" w14:paraId="20793DEF" w14:textId="77777777">
            <w:pPr>
              <w:rPr>
                <w:rFonts w:ascii="Arial" w:hAnsi="Arial" w:cs="Arial"/>
                <w:sz w:val="16"/>
                <w:szCs w:val="16"/>
              </w:rPr>
            </w:pPr>
          </w:p>
        </w:tc>
        <w:tc>
          <w:tcPr>
            <w:tcW w:w="0" w:type="auto"/>
            <w:tcBorders>
              <w:top w:val="nil"/>
              <w:bottom w:val="nil"/>
            </w:tcBorders>
          </w:tcPr>
          <w:p w:rsidRPr="00E43013" w:rsidR="00FC1A4D" w:rsidP="00E708BA" w:rsidRDefault="00FC1A4D" w14:paraId="10525326" w14:textId="77777777">
            <w:pPr>
              <w:pStyle w:val="TableParagraph"/>
              <w:spacing w:line="200" w:lineRule="exact"/>
              <w:ind w:left="110"/>
              <w:rPr>
                <w:rFonts w:ascii="Arial" w:hAnsi="Arial" w:cs="Arial"/>
                <w:sz w:val="16"/>
                <w:szCs w:val="16"/>
              </w:rPr>
            </w:pPr>
            <w:r w:rsidRPr="00E43013">
              <w:rPr>
                <w:rFonts w:ascii="Arial" w:hAnsi="Arial" w:cs="Arial"/>
                <w:sz w:val="16"/>
                <w:szCs w:val="16"/>
              </w:rPr>
              <w:t>financija,</w:t>
            </w:r>
          </w:p>
        </w:tc>
      </w:tr>
      <w:tr w:rsidRPr="00E43013" w:rsidR="00FC1A4D" w:rsidTr="0093566F" w14:paraId="2C28B2F4" w14:textId="77777777">
        <w:trPr>
          <w:trHeight w:val="219"/>
        </w:trPr>
        <w:tc>
          <w:tcPr>
            <w:tcW w:w="0" w:type="auto"/>
            <w:tcBorders>
              <w:top w:val="nil"/>
              <w:bottom w:val="nil"/>
            </w:tcBorders>
          </w:tcPr>
          <w:p w:rsidRPr="00E43013" w:rsidR="00FC1A4D" w:rsidP="00E708BA" w:rsidRDefault="00FC1A4D" w14:paraId="31B6EBEE"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5185E758" w14:textId="77777777">
            <w:pPr>
              <w:pStyle w:val="TableParagraph"/>
              <w:spacing w:line="199" w:lineRule="exact"/>
              <w:ind w:left="255" w:right="134"/>
              <w:jc w:val="center"/>
              <w:rPr>
                <w:rFonts w:ascii="Arial" w:hAnsi="Arial" w:cs="Arial"/>
                <w:sz w:val="16"/>
                <w:szCs w:val="16"/>
              </w:rPr>
            </w:pPr>
            <w:r w:rsidRPr="00E43013">
              <w:rPr>
                <w:rFonts w:ascii="Arial" w:hAnsi="Arial" w:cs="Arial"/>
                <w:sz w:val="16"/>
                <w:szCs w:val="16"/>
              </w:rPr>
              <w:t>Zagreb</w:t>
            </w:r>
          </w:p>
        </w:tc>
        <w:tc>
          <w:tcPr>
            <w:tcW w:w="0" w:type="auto"/>
            <w:tcBorders>
              <w:top w:val="nil"/>
              <w:bottom w:val="nil"/>
            </w:tcBorders>
          </w:tcPr>
          <w:p w:rsidRPr="00E43013" w:rsidR="00FC1A4D" w:rsidP="00E708BA" w:rsidRDefault="00FC1A4D" w14:paraId="19090BAA"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0B11336E"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2DEEBF0E"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3B24497D" w14:textId="77777777">
            <w:pPr>
              <w:pStyle w:val="TableParagraph"/>
              <w:spacing w:line="199" w:lineRule="exact"/>
              <w:ind w:left="8"/>
              <w:rPr>
                <w:rFonts w:ascii="Arial" w:hAnsi="Arial" w:cs="Arial"/>
                <w:sz w:val="16"/>
                <w:szCs w:val="16"/>
              </w:rPr>
            </w:pPr>
            <w:r w:rsidRPr="00E43013">
              <w:rPr>
                <w:rFonts w:ascii="Arial" w:hAnsi="Arial" w:cs="Arial"/>
                <w:sz w:val="16"/>
                <w:szCs w:val="16"/>
              </w:rPr>
              <w:t>dodanu</w:t>
            </w:r>
            <w:r w:rsidRPr="00E43013">
              <w:rPr>
                <w:rFonts w:ascii="Arial" w:hAnsi="Arial" w:cs="Arial"/>
                <w:spacing w:val="-4"/>
                <w:sz w:val="16"/>
                <w:szCs w:val="16"/>
              </w:rPr>
              <w:t xml:space="preserve"> </w:t>
            </w:r>
            <w:r w:rsidRPr="00E43013">
              <w:rPr>
                <w:rFonts w:ascii="Arial" w:hAnsi="Arial" w:cs="Arial"/>
                <w:sz w:val="16"/>
                <w:szCs w:val="16"/>
              </w:rPr>
              <w:t>vrijednost</w:t>
            </w:r>
          </w:p>
        </w:tc>
        <w:tc>
          <w:tcPr>
            <w:tcW w:w="0" w:type="auto"/>
            <w:tcBorders>
              <w:top w:val="nil"/>
              <w:bottom w:val="nil"/>
            </w:tcBorders>
          </w:tcPr>
          <w:p w:rsidRPr="00E43013" w:rsidR="00FC1A4D" w:rsidP="00E708BA" w:rsidRDefault="00FC1A4D" w14:paraId="7A240C3C" w14:textId="77777777">
            <w:pPr>
              <w:pStyle w:val="TableParagraph"/>
              <w:rPr>
                <w:rFonts w:ascii="Arial" w:hAnsi="Arial" w:cs="Arial"/>
                <w:sz w:val="16"/>
                <w:szCs w:val="16"/>
              </w:rPr>
            </w:pPr>
          </w:p>
        </w:tc>
        <w:tc>
          <w:tcPr>
            <w:tcW w:w="0" w:type="auto"/>
            <w:vMerge/>
            <w:tcBorders>
              <w:top w:val="nil"/>
            </w:tcBorders>
          </w:tcPr>
          <w:p w:rsidRPr="00E43013" w:rsidR="00FC1A4D" w:rsidP="00E708BA" w:rsidRDefault="00FC1A4D" w14:paraId="53F6531B" w14:textId="77777777">
            <w:pPr>
              <w:rPr>
                <w:rFonts w:ascii="Arial" w:hAnsi="Arial" w:cs="Arial"/>
                <w:sz w:val="16"/>
                <w:szCs w:val="16"/>
              </w:rPr>
            </w:pPr>
          </w:p>
        </w:tc>
        <w:tc>
          <w:tcPr>
            <w:tcW w:w="0" w:type="auto"/>
            <w:tcBorders>
              <w:top w:val="nil"/>
              <w:bottom w:val="nil"/>
            </w:tcBorders>
          </w:tcPr>
          <w:p w:rsidRPr="00E43013" w:rsidR="00FC1A4D" w:rsidP="00E708BA" w:rsidRDefault="00FC1A4D" w14:paraId="5D2694D6" w14:textId="77777777">
            <w:pPr>
              <w:pStyle w:val="TableParagraph"/>
              <w:spacing w:line="199" w:lineRule="exact"/>
              <w:ind w:left="110"/>
              <w:rPr>
                <w:rFonts w:ascii="Arial" w:hAnsi="Arial" w:cs="Arial"/>
                <w:sz w:val="16"/>
                <w:szCs w:val="16"/>
              </w:rPr>
            </w:pPr>
            <w:r w:rsidRPr="00E43013">
              <w:rPr>
                <w:rFonts w:ascii="Arial" w:hAnsi="Arial" w:cs="Arial"/>
                <w:sz w:val="16"/>
                <w:szCs w:val="16"/>
              </w:rPr>
              <w:t>Porezna</w:t>
            </w:r>
          </w:p>
        </w:tc>
      </w:tr>
      <w:tr w:rsidRPr="00E43013" w:rsidR="00FC1A4D" w:rsidTr="0093566F" w14:paraId="29C49FF0" w14:textId="77777777">
        <w:trPr>
          <w:trHeight w:val="219"/>
        </w:trPr>
        <w:tc>
          <w:tcPr>
            <w:tcW w:w="0" w:type="auto"/>
            <w:tcBorders>
              <w:top w:val="nil"/>
              <w:bottom w:val="nil"/>
            </w:tcBorders>
          </w:tcPr>
          <w:p w:rsidRPr="00E43013" w:rsidR="00FC1A4D" w:rsidP="00E708BA" w:rsidRDefault="00FC1A4D" w14:paraId="306612FB"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56F306F1"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445E2AA3"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6B9675F2"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0637B0BD"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218404D3" w14:textId="77777777">
            <w:pPr>
              <w:pStyle w:val="TableParagraph"/>
              <w:spacing w:line="199" w:lineRule="exact"/>
              <w:ind w:left="8"/>
              <w:rPr>
                <w:rFonts w:ascii="Arial" w:hAnsi="Arial" w:cs="Arial"/>
                <w:sz w:val="16"/>
                <w:szCs w:val="16"/>
              </w:rPr>
            </w:pPr>
            <w:r w:rsidRPr="00E43013">
              <w:rPr>
                <w:rFonts w:ascii="Arial" w:hAnsi="Arial" w:cs="Arial"/>
                <w:sz w:val="16"/>
                <w:szCs w:val="16"/>
              </w:rPr>
              <w:t>za</w:t>
            </w:r>
            <w:r w:rsidRPr="00E43013">
              <w:rPr>
                <w:rFonts w:ascii="Arial" w:hAnsi="Arial" w:cs="Arial"/>
                <w:spacing w:val="-3"/>
                <w:sz w:val="16"/>
                <w:szCs w:val="16"/>
              </w:rPr>
              <w:t xml:space="preserve"> </w:t>
            </w:r>
            <w:r w:rsidRPr="00E43013">
              <w:rPr>
                <w:rFonts w:ascii="Arial" w:hAnsi="Arial" w:cs="Arial"/>
                <w:sz w:val="16"/>
                <w:szCs w:val="16"/>
              </w:rPr>
              <w:t>razdoblje</w:t>
            </w:r>
          </w:p>
        </w:tc>
        <w:tc>
          <w:tcPr>
            <w:tcW w:w="0" w:type="auto"/>
            <w:tcBorders>
              <w:top w:val="nil"/>
              <w:bottom w:val="nil"/>
            </w:tcBorders>
          </w:tcPr>
          <w:p w:rsidRPr="00E43013" w:rsidR="00FC1A4D" w:rsidP="00E708BA" w:rsidRDefault="00FC1A4D" w14:paraId="60B9D50A" w14:textId="77777777">
            <w:pPr>
              <w:pStyle w:val="TableParagraph"/>
              <w:rPr>
                <w:rFonts w:ascii="Arial" w:hAnsi="Arial" w:cs="Arial"/>
                <w:sz w:val="16"/>
                <w:szCs w:val="16"/>
              </w:rPr>
            </w:pPr>
          </w:p>
        </w:tc>
        <w:tc>
          <w:tcPr>
            <w:tcW w:w="0" w:type="auto"/>
            <w:vMerge/>
            <w:tcBorders>
              <w:top w:val="nil"/>
            </w:tcBorders>
          </w:tcPr>
          <w:p w:rsidRPr="00E43013" w:rsidR="00FC1A4D" w:rsidP="00E708BA" w:rsidRDefault="00FC1A4D" w14:paraId="542EB7EC" w14:textId="77777777">
            <w:pPr>
              <w:rPr>
                <w:rFonts w:ascii="Arial" w:hAnsi="Arial" w:cs="Arial"/>
                <w:sz w:val="16"/>
                <w:szCs w:val="16"/>
              </w:rPr>
            </w:pPr>
          </w:p>
        </w:tc>
        <w:tc>
          <w:tcPr>
            <w:tcW w:w="0" w:type="auto"/>
            <w:tcBorders>
              <w:top w:val="nil"/>
              <w:bottom w:val="nil"/>
            </w:tcBorders>
          </w:tcPr>
          <w:p w:rsidRPr="00E43013" w:rsidR="00FC1A4D" w:rsidP="00E708BA" w:rsidRDefault="00FC1A4D" w14:paraId="6A5DC111" w14:textId="77777777">
            <w:pPr>
              <w:pStyle w:val="TableParagraph"/>
              <w:spacing w:line="199" w:lineRule="exact"/>
              <w:ind w:left="110"/>
              <w:rPr>
                <w:rFonts w:ascii="Arial" w:hAnsi="Arial" w:cs="Arial"/>
                <w:sz w:val="16"/>
                <w:szCs w:val="16"/>
              </w:rPr>
            </w:pPr>
            <w:r w:rsidRPr="00E43013">
              <w:rPr>
                <w:rFonts w:ascii="Arial" w:hAnsi="Arial" w:cs="Arial"/>
                <w:sz w:val="16"/>
                <w:szCs w:val="16"/>
              </w:rPr>
              <w:t>uprava,</w:t>
            </w:r>
          </w:p>
        </w:tc>
      </w:tr>
      <w:tr w:rsidRPr="00E43013" w:rsidR="00FC1A4D" w:rsidTr="0093566F" w14:paraId="31DC6CF1" w14:textId="77777777">
        <w:trPr>
          <w:trHeight w:val="220"/>
        </w:trPr>
        <w:tc>
          <w:tcPr>
            <w:tcW w:w="0" w:type="auto"/>
            <w:tcBorders>
              <w:top w:val="nil"/>
              <w:bottom w:val="nil"/>
            </w:tcBorders>
          </w:tcPr>
          <w:p w:rsidRPr="00E43013" w:rsidR="00FC1A4D" w:rsidP="00E708BA" w:rsidRDefault="00FC1A4D" w14:paraId="77389034"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500108CF"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52BBD905"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0B817D45"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01AF7B7D"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44211F76" w14:textId="77777777">
            <w:pPr>
              <w:pStyle w:val="TableParagraph"/>
              <w:spacing w:line="200" w:lineRule="exact"/>
              <w:ind w:left="8"/>
              <w:rPr>
                <w:rFonts w:ascii="Arial" w:hAnsi="Arial" w:cs="Arial"/>
                <w:sz w:val="16"/>
                <w:szCs w:val="16"/>
              </w:rPr>
            </w:pPr>
            <w:r w:rsidRPr="00E43013">
              <w:rPr>
                <w:rFonts w:ascii="Arial" w:hAnsi="Arial" w:cs="Arial"/>
                <w:sz w:val="16"/>
                <w:szCs w:val="16"/>
              </w:rPr>
              <w:t>01.04.2021.-</w:t>
            </w:r>
          </w:p>
        </w:tc>
        <w:tc>
          <w:tcPr>
            <w:tcW w:w="0" w:type="auto"/>
            <w:tcBorders>
              <w:top w:val="nil"/>
              <w:bottom w:val="nil"/>
            </w:tcBorders>
          </w:tcPr>
          <w:p w:rsidRPr="00E43013" w:rsidR="00FC1A4D" w:rsidP="00E708BA" w:rsidRDefault="00FC1A4D" w14:paraId="45C0BC6C" w14:textId="77777777">
            <w:pPr>
              <w:pStyle w:val="TableParagraph"/>
              <w:rPr>
                <w:rFonts w:ascii="Arial" w:hAnsi="Arial" w:cs="Arial"/>
                <w:sz w:val="16"/>
                <w:szCs w:val="16"/>
              </w:rPr>
            </w:pPr>
          </w:p>
        </w:tc>
        <w:tc>
          <w:tcPr>
            <w:tcW w:w="0" w:type="auto"/>
            <w:vMerge/>
            <w:tcBorders>
              <w:top w:val="nil"/>
            </w:tcBorders>
          </w:tcPr>
          <w:p w:rsidRPr="00E43013" w:rsidR="00FC1A4D" w:rsidP="00E708BA" w:rsidRDefault="00FC1A4D" w14:paraId="0E0961D1" w14:textId="77777777">
            <w:pPr>
              <w:rPr>
                <w:rFonts w:ascii="Arial" w:hAnsi="Arial" w:cs="Arial"/>
                <w:sz w:val="16"/>
                <w:szCs w:val="16"/>
              </w:rPr>
            </w:pPr>
          </w:p>
        </w:tc>
        <w:tc>
          <w:tcPr>
            <w:tcW w:w="0" w:type="auto"/>
            <w:tcBorders>
              <w:top w:val="nil"/>
              <w:bottom w:val="nil"/>
            </w:tcBorders>
          </w:tcPr>
          <w:p w:rsidRPr="00E43013" w:rsidR="00FC1A4D" w:rsidP="00E708BA" w:rsidRDefault="00FC1A4D" w14:paraId="1A28FF72" w14:textId="77777777">
            <w:pPr>
              <w:pStyle w:val="TableParagraph"/>
              <w:spacing w:line="200" w:lineRule="exact"/>
              <w:ind w:left="110"/>
              <w:rPr>
                <w:rFonts w:ascii="Arial" w:hAnsi="Arial" w:cs="Arial"/>
                <w:sz w:val="16"/>
                <w:szCs w:val="16"/>
              </w:rPr>
            </w:pPr>
            <w:r w:rsidRPr="00E43013">
              <w:rPr>
                <w:rFonts w:ascii="Arial" w:hAnsi="Arial" w:cs="Arial"/>
                <w:w w:val="90"/>
                <w:sz w:val="16"/>
                <w:szCs w:val="16"/>
              </w:rPr>
              <w:t>Područni</w:t>
            </w:r>
            <w:r w:rsidRPr="00E43013">
              <w:rPr>
                <w:rFonts w:ascii="Arial" w:hAnsi="Arial" w:cs="Arial"/>
                <w:spacing w:val="12"/>
                <w:w w:val="90"/>
                <w:sz w:val="16"/>
                <w:szCs w:val="16"/>
              </w:rPr>
              <w:t xml:space="preserve"> </w:t>
            </w:r>
            <w:r w:rsidRPr="00E43013">
              <w:rPr>
                <w:rFonts w:ascii="Arial" w:hAnsi="Arial" w:cs="Arial"/>
                <w:w w:val="90"/>
                <w:sz w:val="16"/>
                <w:szCs w:val="16"/>
              </w:rPr>
              <w:t>ured</w:t>
            </w:r>
          </w:p>
        </w:tc>
      </w:tr>
      <w:tr w:rsidRPr="00E43013" w:rsidR="00FC1A4D" w:rsidTr="0093566F" w14:paraId="5E3A07D9" w14:textId="77777777">
        <w:trPr>
          <w:trHeight w:val="220"/>
        </w:trPr>
        <w:tc>
          <w:tcPr>
            <w:tcW w:w="0" w:type="auto"/>
            <w:tcBorders>
              <w:top w:val="nil"/>
              <w:bottom w:val="nil"/>
            </w:tcBorders>
          </w:tcPr>
          <w:p w:rsidRPr="00E43013" w:rsidR="00FC1A4D" w:rsidP="00E708BA" w:rsidRDefault="00FC1A4D" w14:paraId="704C19B0"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3282615C"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4EDDD9F7"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2FFFC6E0"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027D59AB"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1DE5A3E1" w14:textId="77777777">
            <w:pPr>
              <w:pStyle w:val="TableParagraph"/>
              <w:spacing w:line="200" w:lineRule="exact"/>
              <w:ind w:left="8"/>
              <w:rPr>
                <w:rFonts w:ascii="Arial" w:hAnsi="Arial" w:cs="Arial"/>
                <w:sz w:val="16"/>
                <w:szCs w:val="16"/>
              </w:rPr>
            </w:pPr>
            <w:r w:rsidRPr="00E43013">
              <w:rPr>
                <w:rFonts w:ascii="Arial" w:hAnsi="Arial" w:cs="Arial"/>
                <w:sz w:val="16"/>
                <w:szCs w:val="16"/>
              </w:rPr>
              <w:t>30.09.2021.</w:t>
            </w:r>
          </w:p>
        </w:tc>
        <w:tc>
          <w:tcPr>
            <w:tcW w:w="0" w:type="auto"/>
            <w:tcBorders>
              <w:top w:val="nil"/>
              <w:bottom w:val="nil"/>
            </w:tcBorders>
          </w:tcPr>
          <w:p w:rsidRPr="00E43013" w:rsidR="00FC1A4D" w:rsidP="00E708BA" w:rsidRDefault="00FC1A4D" w14:paraId="0DCCAF68" w14:textId="77777777">
            <w:pPr>
              <w:pStyle w:val="TableParagraph"/>
              <w:rPr>
                <w:rFonts w:ascii="Arial" w:hAnsi="Arial" w:cs="Arial"/>
                <w:sz w:val="16"/>
                <w:szCs w:val="16"/>
              </w:rPr>
            </w:pPr>
          </w:p>
        </w:tc>
        <w:tc>
          <w:tcPr>
            <w:tcW w:w="0" w:type="auto"/>
            <w:vMerge/>
            <w:tcBorders>
              <w:top w:val="nil"/>
            </w:tcBorders>
          </w:tcPr>
          <w:p w:rsidRPr="00E43013" w:rsidR="00FC1A4D" w:rsidP="00E708BA" w:rsidRDefault="00FC1A4D" w14:paraId="0071E9E6" w14:textId="77777777">
            <w:pPr>
              <w:rPr>
                <w:rFonts w:ascii="Arial" w:hAnsi="Arial" w:cs="Arial"/>
                <w:sz w:val="16"/>
                <w:szCs w:val="16"/>
              </w:rPr>
            </w:pPr>
          </w:p>
        </w:tc>
        <w:tc>
          <w:tcPr>
            <w:tcW w:w="0" w:type="auto"/>
            <w:tcBorders>
              <w:top w:val="nil"/>
              <w:bottom w:val="nil"/>
            </w:tcBorders>
          </w:tcPr>
          <w:p w:rsidRPr="00E43013" w:rsidR="00FC1A4D" w:rsidP="00E708BA" w:rsidRDefault="00FC1A4D" w14:paraId="4721294B" w14:textId="77777777">
            <w:pPr>
              <w:pStyle w:val="TableParagraph"/>
              <w:spacing w:line="200" w:lineRule="exact"/>
              <w:ind w:left="110"/>
              <w:rPr>
                <w:rFonts w:ascii="Arial" w:hAnsi="Arial" w:cs="Arial"/>
                <w:sz w:val="16"/>
                <w:szCs w:val="16"/>
              </w:rPr>
            </w:pPr>
            <w:r w:rsidRPr="00E43013">
              <w:rPr>
                <w:rFonts w:ascii="Arial" w:hAnsi="Arial" w:cs="Arial"/>
                <w:sz w:val="16"/>
                <w:szCs w:val="16"/>
              </w:rPr>
              <w:t>Zagreb,</w:t>
            </w:r>
            <w:r w:rsidRPr="00E43013">
              <w:rPr>
                <w:rFonts w:ascii="Arial" w:hAnsi="Arial" w:cs="Arial"/>
                <w:spacing w:val="-4"/>
                <w:sz w:val="16"/>
                <w:szCs w:val="16"/>
              </w:rPr>
              <w:t xml:space="preserve"> </w:t>
            </w:r>
            <w:r w:rsidRPr="00E43013">
              <w:rPr>
                <w:rFonts w:ascii="Arial" w:hAnsi="Arial" w:cs="Arial"/>
                <w:sz w:val="16"/>
                <w:szCs w:val="16"/>
              </w:rPr>
              <w:t>klasa:</w:t>
            </w:r>
          </w:p>
        </w:tc>
      </w:tr>
      <w:tr w:rsidRPr="00E43013" w:rsidR="00FC1A4D" w:rsidTr="0093566F" w14:paraId="50B26ECF" w14:textId="77777777">
        <w:trPr>
          <w:trHeight w:val="220"/>
        </w:trPr>
        <w:tc>
          <w:tcPr>
            <w:tcW w:w="0" w:type="auto"/>
            <w:tcBorders>
              <w:top w:val="nil"/>
              <w:bottom w:val="nil"/>
            </w:tcBorders>
          </w:tcPr>
          <w:p w:rsidRPr="00E43013" w:rsidR="00FC1A4D" w:rsidP="00E708BA" w:rsidRDefault="00FC1A4D" w14:paraId="734BF55B"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4410A8FB"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4E2F8803"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1081CB56"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5E625976"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7E0EFF0C" w14:textId="77777777">
            <w:pPr>
              <w:pStyle w:val="TableParagraph"/>
              <w:spacing w:line="200" w:lineRule="exact"/>
              <w:ind w:left="8"/>
              <w:rPr>
                <w:rFonts w:ascii="Arial" w:hAnsi="Arial" w:cs="Arial"/>
                <w:sz w:val="16"/>
                <w:szCs w:val="16"/>
              </w:rPr>
            </w:pPr>
            <w:r w:rsidRPr="00E43013">
              <w:rPr>
                <w:rFonts w:ascii="Arial" w:hAnsi="Arial" w:cs="Arial"/>
                <w:w w:val="90"/>
                <w:sz w:val="16"/>
                <w:szCs w:val="16"/>
              </w:rPr>
              <w:t>-račun</w:t>
            </w:r>
            <w:r w:rsidRPr="00E43013">
              <w:rPr>
                <w:rFonts w:ascii="Arial" w:hAnsi="Arial" w:cs="Arial"/>
                <w:spacing w:val="8"/>
                <w:w w:val="90"/>
                <w:sz w:val="16"/>
                <w:szCs w:val="16"/>
              </w:rPr>
              <w:t xml:space="preserve"> </w:t>
            </w:r>
            <w:r w:rsidRPr="00E43013">
              <w:rPr>
                <w:rFonts w:ascii="Arial" w:hAnsi="Arial" w:cs="Arial"/>
                <w:w w:val="90"/>
                <w:sz w:val="16"/>
                <w:szCs w:val="16"/>
              </w:rPr>
              <w:t>1651-</w:t>
            </w:r>
          </w:p>
        </w:tc>
        <w:tc>
          <w:tcPr>
            <w:tcW w:w="0" w:type="auto"/>
            <w:tcBorders>
              <w:top w:val="nil"/>
              <w:bottom w:val="nil"/>
            </w:tcBorders>
          </w:tcPr>
          <w:p w:rsidRPr="00E43013" w:rsidR="00FC1A4D" w:rsidP="00E708BA" w:rsidRDefault="00FC1A4D" w14:paraId="205B60E1" w14:textId="77777777">
            <w:pPr>
              <w:pStyle w:val="TableParagraph"/>
              <w:rPr>
                <w:rFonts w:ascii="Arial" w:hAnsi="Arial" w:cs="Arial"/>
                <w:sz w:val="16"/>
                <w:szCs w:val="16"/>
              </w:rPr>
            </w:pPr>
          </w:p>
        </w:tc>
        <w:tc>
          <w:tcPr>
            <w:tcW w:w="0" w:type="auto"/>
            <w:vMerge/>
            <w:tcBorders>
              <w:top w:val="nil"/>
            </w:tcBorders>
          </w:tcPr>
          <w:p w:rsidRPr="00E43013" w:rsidR="00FC1A4D" w:rsidP="00E708BA" w:rsidRDefault="00FC1A4D" w14:paraId="6CA05268" w14:textId="77777777">
            <w:pPr>
              <w:rPr>
                <w:rFonts w:ascii="Arial" w:hAnsi="Arial" w:cs="Arial"/>
                <w:sz w:val="16"/>
                <w:szCs w:val="16"/>
              </w:rPr>
            </w:pPr>
          </w:p>
        </w:tc>
        <w:tc>
          <w:tcPr>
            <w:tcW w:w="0" w:type="auto"/>
            <w:tcBorders>
              <w:top w:val="nil"/>
              <w:bottom w:val="nil"/>
            </w:tcBorders>
          </w:tcPr>
          <w:p w:rsidRPr="00E43013" w:rsidR="00FC1A4D" w:rsidP="00E708BA" w:rsidRDefault="00FC1A4D" w14:paraId="7F0A7EE1" w14:textId="77777777">
            <w:pPr>
              <w:pStyle w:val="TableParagraph"/>
              <w:spacing w:line="200" w:lineRule="exact"/>
              <w:ind w:left="110"/>
              <w:rPr>
                <w:rFonts w:ascii="Arial" w:hAnsi="Arial" w:cs="Arial"/>
                <w:sz w:val="16"/>
                <w:szCs w:val="16"/>
              </w:rPr>
            </w:pPr>
            <w:r w:rsidRPr="00E43013">
              <w:rPr>
                <w:rFonts w:ascii="Arial" w:hAnsi="Arial" w:cs="Arial"/>
                <w:sz w:val="16"/>
                <w:szCs w:val="16"/>
              </w:rPr>
              <w:t>UP/I-415-</w:t>
            </w:r>
          </w:p>
        </w:tc>
      </w:tr>
      <w:tr w:rsidRPr="00E43013" w:rsidR="00FC1A4D" w:rsidTr="0093566F" w14:paraId="0EBD454D" w14:textId="77777777">
        <w:trPr>
          <w:trHeight w:val="220"/>
        </w:trPr>
        <w:tc>
          <w:tcPr>
            <w:tcW w:w="0" w:type="auto"/>
            <w:tcBorders>
              <w:top w:val="nil"/>
              <w:bottom w:val="nil"/>
            </w:tcBorders>
          </w:tcPr>
          <w:p w:rsidRPr="00E43013" w:rsidR="00FC1A4D" w:rsidP="00E708BA" w:rsidRDefault="00FC1A4D" w14:paraId="6851C959"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24A6467B"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19EAACC9"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5AF3552A"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4417044C"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420CC1DC" w14:textId="77777777">
            <w:pPr>
              <w:pStyle w:val="TableParagraph"/>
              <w:spacing w:line="200" w:lineRule="exact"/>
              <w:ind w:left="8"/>
              <w:rPr>
                <w:rFonts w:ascii="Arial" w:hAnsi="Arial" w:cs="Arial"/>
                <w:sz w:val="16"/>
                <w:szCs w:val="16"/>
              </w:rPr>
            </w:pPr>
            <w:r w:rsidRPr="00E43013">
              <w:rPr>
                <w:rFonts w:ascii="Arial" w:hAnsi="Arial" w:cs="Arial"/>
                <w:sz w:val="16"/>
                <w:szCs w:val="16"/>
              </w:rPr>
              <w:t>prijava</w:t>
            </w:r>
            <w:r w:rsidRPr="00E43013">
              <w:rPr>
                <w:rFonts w:ascii="Arial" w:hAnsi="Arial" w:cs="Arial"/>
                <w:spacing w:val="-3"/>
                <w:sz w:val="16"/>
                <w:szCs w:val="16"/>
              </w:rPr>
              <w:t xml:space="preserve"> </w:t>
            </w:r>
            <w:r w:rsidRPr="00E43013">
              <w:rPr>
                <w:rFonts w:ascii="Arial" w:hAnsi="Arial" w:cs="Arial"/>
                <w:sz w:val="16"/>
                <w:szCs w:val="16"/>
              </w:rPr>
              <w:t>poreza</w:t>
            </w:r>
            <w:r w:rsidRPr="00E43013">
              <w:rPr>
                <w:rFonts w:ascii="Arial" w:hAnsi="Arial" w:cs="Arial"/>
                <w:spacing w:val="-1"/>
                <w:sz w:val="16"/>
                <w:szCs w:val="16"/>
              </w:rPr>
              <w:t xml:space="preserve"> </w:t>
            </w:r>
            <w:r w:rsidRPr="00E43013">
              <w:rPr>
                <w:rFonts w:ascii="Arial" w:hAnsi="Arial" w:cs="Arial"/>
                <w:sz w:val="16"/>
                <w:szCs w:val="16"/>
              </w:rPr>
              <w:t>na</w:t>
            </w:r>
          </w:p>
        </w:tc>
        <w:tc>
          <w:tcPr>
            <w:tcW w:w="0" w:type="auto"/>
            <w:tcBorders>
              <w:top w:val="nil"/>
              <w:bottom w:val="nil"/>
            </w:tcBorders>
          </w:tcPr>
          <w:p w:rsidRPr="00E43013" w:rsidR="00FC1A4D" w:rsidP="00E708BA" w:rsidRDefault="00FC1A4D" w14:paraId="7E75DE20" w14:textId="77777777">
            <w:pPr>
              <w:pStyle w:val="TableParagraph"/>
              <w:rPr>
                <w:rFonts w:ascii="Arial" w:hAnsi="Arial" w:cs="Arial"/>
                <w:sz w:val="16"/>
                <w:szCs w:val="16"/>
              </w:rPr>
            </w:pPr>
          </w:p>
        </w:tc>
        <w:tc>
          <w:tcPr>
            <w:tcW w:w="0" w:type="auto"/>
            <w:vMerge/>
            <w:tcBorders>
              <w:top w:val="nil"/>
            </w:tcBorders>
          </w:tcPr>
          <w:p w:rsidRPr="00E43013" w:rsidR="00FC1A4D" w:rsidP="00E708BA" w:rsidRDefault="00FC1A4D" w14:paraId="0AD75D3A" w14:textId="77777777">
            <w:pPr>
              <w:rPr>
                <w:rFonts w:ascii="Arial" w:hAnsi="Arial" w:cs="Arial"/>
                <w:sz w:val="16"/>
                <w:szCs w:val="16"/>
              </w:rPr>
            </w:pPr>
          </w:p>
        </w:tc>
        <w:tc>
          <w:tcPr>
            <w:tcW w:w="0" w:type="auto"/>
            <w:tcBorders>
              <w:top w:val="nil"/>
              <w:bottom w:val="nil"/>
            </w:tcBorders>
          </w:tcPr>
          <w:p w:rsidRPr="00E43013" w:rsidR="00FC1A4D" w:rsidP="00E708BA" w:rsidRDefault="00FC1A4D" w14:paraId="1411ECFC" w14:textId="77777777">
            <w:pPr>
              <w:pStyle w:val="TableParagraph"/>
              <w:spacing w:line="200" w:lineRule="exact"/>
              <w:ind w:left="110"/>
              <w:rPr>
                <w:rFonts w:ascii="Arial" w:hAnsi="Arial" w:cs="Arial"/>
                <w:sz w:val="16"/>
                <w:szCs w:val="16"/>
              </w:rPr>
            </w:pPr>
            <w:r w:rsidRPr="00E43013">
              <w:rPr>
                <w:rFonts w:ascii="Arial" w:hAnsi="Arial" w:cs="Arial"/>
                <w:sz w:val="16"/>
                <w:szCs w:val="16"/>
              </w:rPr>
              <w:t>02/2021-</w:t>
            </w:r>
          </w:p>
        </w:tc>
      </w:tr>
      <w:tr w:rsidRPr="00E43013" w:rsidR="00FC1A4D" w:rsidTr="0093566F" w14:paraId="1BBACC98" w14:textId="77777777">
        <w:trPr>
          <w:trHeight w:val="219"/>
        </w:trPr>
        <w:tc>
          <w:tcPr>
            <w:tcW w:w="0" w:type="auto"/>
            <w:tcBorders>
              <w:top w:val="nil"/>
              <w:bottom w:val="nil"/>
            </w:tcBorders>
          </w:tcPr>
          <w:p w:rsidRPr="00E43013" w:rsidR="00FC1A4D" w:rsidP="00E708BA" w:rsidRDefault="00FC1A4D" w14:paraId="0E184353"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53DB86A7"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27C99F68"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7CF515C5"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61512139"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00746EE3" w14:textId="77777777">
            <w:pPr>
              <w:pStyle w:val="TableParagraph"/>
              <w:spacing w:line="199" w:lineRule="exact"/>
              <w:ind w:left="8"/>
              <w:rPr>
                <w:rFonts w:ascii="Arial" w:hAnsi="Arial" w:cs="Arial"/>
                <w:sz w:val="16"/>
                <w:szCs w:val="16"/>
              </w:rPr>
            </w:pPr>
            <w:r w:rsidRPr="00E43013">
              <w:rPr>
                <w:rFonts w:ascii="Arial" w:hAnsi="Arial" w:cs="Arial"/>
                <w:sz w:val="16"/>
                <w:szCs w:val="16"/>
              </w:rPr>
              <w:t>dobit</w:t>
            </w:r>
            <w:r w:rsidRPr="00E43013">
              <w:rPr>
                <w:rFonts w:ascii="Arial" w:hAnsi="Arial" w:cs="Arial"/>
                <w:spacing w:val="-3"/>
                <w:sz w:val="16"/>
                <w:szCs w:val="16"/>
              </w:rPr>
              <w:t xml:space="preserve"> </w:t>
            </w:r>
            <w:r w:rsidRPr="00E43013">
              <w:rPr>
                <w:rFonts w:ascii="Arial" w:hAnsi="Arial" w:cs="Arial"/>
                <w:sz w:val="16"/>
                <w:szCs w:val="16"/>
              </w:rPr>
              <w:t>za</w:t>
            </w:r>
            <w:r w:rsidRPr="00E43013">
              <w:rPr>
                <w:rFonts w:ascii="Arial" w:hAnsi="Arial" w:cs="Arial"/>
                <w:spacing w:val="-2"/>
                <w:sz w:val="16"/>
                <w:szCs w:val="16"/>
              </w:rPr>
              <w:t xml:space="preserve"> </w:t>
            </w:r>
            <w:r w:rsidRPr="00E43013">
              <w:rPr>
                <w:rFonts w:ascii="Arial" w:hAnsi="Arial" w:cs="Arial"/>
                <w:sz w:val="16"/>
                <w:szCs w:val="16"/>
              </w:rPr>
              <w:t>2019.</w:t>
            </w:r>
            <w:r w:rsidRPr="00E43013">
              <w:rPr>
                <w:rFonts w:ascii="Arial" w:hAnsi="Arial" w:cs="Arial"/>
                <w:spacing w:val="-2"/>
                <w:sz w:val="16"/>
                <w:szCs w:val="16"/>
              </w:rPr>
              <w:t xml:space="preserve"> </w:t>
            </w:r>
            <w:r w:rsidRPr="00E43013">
              <w:rPr>
                <w:rFonts w:ascii="Arial" w:hAnsi="Arial" w:cs="Arial"/>
                <w:sz w:val="16"/>
                <w:szCs w:val="16"/>
              </w:rPr>
              <w:t>i</w:t>
            </w:r>
          </w:p>
        </w:tc>
        <w:tc>
          <w:tcPr>
            <w:tcW w:w="0" w:type="auto"/>
            <w:tcBorders>
              <w:top w:val="nil"/>
              <w:bottom w:val="nil"/>
            </w:tcBorders>
          </w:tcPr>
          <w:p w:rsidRPr="00E43013" w:rsidR="00FC1A4D" w:rsidP="00E708BA" w:rsidRDefault="00FC1A4D" w14:paraId="0DCEB284" w14:textId="77777777">
            <w:pPr>
              <w:pStyle w:val="TableParagraph"/>
              <w:rPr>
                <w:rFonts w:ascii="Arial" w:hAnsi="Arial" w:cs="Arial"/>
                <w:sz w:val="16"/>
                <w:szCs w:val="16"/>
              </w:rPr>
            </w:pPr>
          </w:p>
        </w:tc>
        <w:tc>
          <w:tcPr>
            <w:tcW w:w="0" w:type="auto"/>
            <w:vMerge/>
            <w:tcBorders>
              <w:top w:val="nil"/>
            </w:tcBorders>
          </w:tcPr>
          <w:p w:rsidRPr="00E43013" w:rsidR="00FC1A4D" w:rsidP="00E708BA" w:rsidRDefault="00FC1A4D" w14:paraId="4DA32056" w14:textId="77777777">
            <w:pPr>
              <w:rPr>
                <w:rFonts w:ascii="Arial" w:hAnsi="Arial" w:cs="Arial"/>
                <w:sz w:val="16"/>
                <w:szCs w:val="16"/>
              </w:rPr>
            </w:pPr>
          </w:p>
        </w:tc>
        <w:tc>
          <w:tcPr>
            <w:tcW w:w="0" w:type="auto"/>
            <w:tcBorders>
              <w:top w:val="nil"/>
              <w:bottom w:val="nil"/>
            </w:tcBorders>
          </w:tcPr>
          <w:p w:rsidRPr="00E43013" w:rsidR="00FC1A4D" w:rsidP="00E708BA" w:rsidRDefault="00FC1A4D" w14:paraId="1036A73F" w14:textId="77777777">
            <w:pPr>
              <w:pStyle w:val="TableParagraph"/>
              <w:spacing w:line="199" w:lineRule="exact"/>
              <w:ind w:left="110"/>
              <w:rPr>
                <w:rFonts w:ascii="Arial" w:hAnsi="Arial" w:cs="Arial"/>
                <w:sz w:val="16"/>
                <w:szCs w:val="16"/>
              </w:rPr>
            </w:pPr>
            <w:r w:rsidRPr="00E43013">
              <w:rPr>
                <w:rFonts w:ascii="Arial" w:hAnsi="Arial" w:cs="Arial"/>
                <w:sz w:val="16"/>
                <w:szCs w:val="16"/>
              </w:rPr>
              <w:t>001/00755,</w:t>
            </w:r>
          </w:p>
        </w:tc>
      </w:tr>
      <w:tr w:rsidRPr="00E43013" w:rsidR="00FC1A4D" w:rsidTr="0093566F" w14:paraId="59DE4722" w14:textId="77777777">
        <w:trPr>
          <w:trHeight w:val="219"/>
        </w:trPr>
        <w:tc>
          <w:tcPr>
            <w:tcW w:w="0" w:type="auto"/>
            <w:tcBorders>
              <w:top w:val="nil"/>
              <w:bottom w:val="nil"/>
            </w:tcBorders>
          </w:tcPr>
          <w:p w:rsidRPr="00E43013" w:rsidR="00FC1A4D" w:rsidP="00E708BA" w:rsidRDefault="00FC1A4D" w14:paraId="6847993D"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1DCEB7F1"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1E7358EB"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4A26E3F8"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51048E90"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36DE129D" w14:textId="77777777">
            <w:pPr>
              <w:pStyle w:val="TableParagraph"/>
              <w:spacing w:line="199" w:lineRule="exact"/>
              <w:ind w:left="8"/>
              <w:rPr>
                <w:rFonts w:ascii="Arial" w:hAnsi="Arial" w:cs="Arial"/>
                <w:sz w:val="16"/>
                <w:szCs w:val="16"/>
              </w:rPr>
            </w:pPr>
            <w:r w:rsidRPr="00E43013">
              <w:rPr>
                <w:rFonts w:ascii="Arial" w:hAnsi="Arial" w:cs="Arial"/>
                <w:sz w:val="16"/>
                <w:szCs w:val="16"/>
              </w:rPr>
              <w:t>2020.</w:t>
            </w:r>
          </w:p>
        </w:tc>
        <w:tc>
          <w:tcPr>
            <w:tcW w:w="0" w:type="auto"/>
            <w:tcBorders>
              <w:top w:val="nil"/>
              <w:bottom w:val="nil"/>
            </w:tcBorders>
          </w:tcPr>
          <w:p w:rsidRPr="00E43013" w:rsidR="00FC1A4D" w:rsidP="00E708BA" w:rsidRDefault="00FC1A4D" w14:paraId="007CE4E2" w14:textId="77777777">
            <w:pPr>
              <w:pStyle w:val="TableParagraph"/>
              <w:rPr>
                <w:rFonts w:ascii="Arial" w:hAnsi="Arial" w:cs="Arial"/>
                <w:sz w:val="16"/>
                <w:szCs w:val="16"/>
              </w:rPr>
            </w:pPr>
          </w:p>
        </w:tc>
        <w:tc>
          <w:tcPr>
            <w:tcW w:w="0" w:type="auto"/>
            <w:vMerge/>
            <w:tcBorders>
              <w:top w:val="nil"/>
            </w:tcBorders>
          </w:tcPr>
          <w:p w:rsidRPr="00E43013" w:rsidR="00FC1A4D" w:rsidP="00E708BA" w:rsidRDefault="00FC1A4D" w14:paraId="52656F64" w14:textId="77777777">
            <w:pPr>
              <w:rPr>
                <w:rFonts w:ascii="Arial" w:hAnsi="Arial" w:cs="Arial"/>
                <w:sz w:val="16"/>
                <w:szCs w:val="16"/>
              </w:rPr>
            </w:pPr>
          </w:p>
        </w:tc>
        <w:tc>
          <w:tcPr>
            <w:tcW w:w="0" w:type="auto"/>
            <w:tcBorders>
              <w:top w:val="nil"/>
              <w:bottom w:val="nil"/>
            </w:tcBorders>
          </w:tcPr>
          <w:p w:rsidRPr="00E43013" w:rsidR="00FC1A4D" w:rsidP="00E708BA" w:rsidRDefault="00FC1A4D" w14:paraId="0444AE45" w14:textId="77777777">
            <w:pPr>
              <w:pStyle w:val="TableParagraph"/>
              <w:spacing w:line="199" w:lineRule="exact"/>
              <w:ind w:left="110"/>
              <w:rPr>
                <w:rFonts w:ascii="Arial" w:hAnsi="Arial" w:cs="Arial"/>
                <w:sz w:val="16"/>
                <w:szCs w:val="16"/>
              </w:rPr>
            </w:pPr>
            <w:r w:rsidRPr="00E43013">
              <w:rPr>
                <w:rFonts w:ascii="Arial" w:hAnsi="Arial" w:cs="Arial"/>
                <w:sz w:val="16"/>
                <w:szCs w:val="16"/>
              </w:rPr>
              <w:t>ur.broj:</w:t>
            </w:r>
            <w:r w:rsidRPr="00E43013">
              <w:rPr>
                <w:rFonts w:ascii="Arial" w:hAnsi="Arial" w:cs="Arial"/>
                <w:spacing w:val="-3"/>
                <w:sz w:val="16"/>
                <w:szCs w:val="16"/>
              </w:rPr>
              <w:t xml:space="preserve"> </w:t>
            </w:r>
            <w:r w:rsidRPr="00E43013">
              <w:rPr>
                <w:rFonts w:ascii="Arial" w:hAnsi="Arial" w:cs="Arial"/>
                <w:sz w:val="16"/>
                <w:szCs w:val="16"/>
              </w:rPr>
              <w:t>513-</w:t>
            </w:r>
          </w:p>
        </w:tc>
      </w:tr>
      <w:tr w:rsidRPr="00E43013" w:rsidR="00FC1A4D" w:rsidTr="0093566F" w14:paraId="16E8D6A1" w14:textId="77777777">
        <w:trPr>
          <w:trHeight w:val="220"/>
        </w:trPr>
        <w:tc>
          <w:tcPr>
            <w:tcW w:w="0" w:type="auto"/>
            <w:tcBorders>
              <w:top w:val="nil"/>
              <w:bottom w:val="nil"/>
            </w:tcBorders>
          </w:tcPr>
          <w:p w:rsidRPr="00E43013" w:rsidR="00FC1A4D" w:rsidP="00E708BA" w:rsidRDefault="00FC1A4D" w14:paraId="3F5BDACA"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41E53F64"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12BDA829"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10E8F5A7"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5424C974"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2251536A"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24F9CF0B" w14:textId="77777777">
            <w:pPr>
              <w:pStyle w:val="TableParagraph"/>
              <w:rPr>
                <w:rFonts w:ascii="Arial" w:hAnsi="Arial" w:cs="Arial"/>
                <w:sz w:val="16"/>
                <w:szCs w:val="16"/>
              </w:rPr>
            </w:pPr>
          </w:p>
        </w:tc>
        <w:tc>
          <w:tcPr>
            <w:tcW w:w="0" w:type="auto"/>
            <w:vMerge/>
            <w:tcBorders>
              <w:top w:val="nil"/>
            </w:tcBorders>
          </w:tcPr>
          <w:p w:rsidRPr="00E43013" w:rsidR="00FC1A4D" w:rsidP="00E708BA" w:rsidRDefault="00FC1A4D" w14:paraId="1E88A20E" w14:textId="77777777">
            <w:pPr>
              <w:rPr>
                <w:rFonts w:ascii="Arial" w:hAnsi="Arial" w:cs="Arial"/>
                <w:sz w:val="16"/>
                <w:szCs w:val="16"/>
              </w:rPr>
            </w:pPr>
          </w:p>
        </w:tc>
        <w:tc>
          <w:tcPr>
            <w:tcW w:w="0" w:type="auto"/>
            <w:tcBorders>
              <w:top w:val="nil"/>
              <w:bottom w:val="nil"/>
            </w:tcBorders>
          </w:tcPr>
          <w:p w:rsidRPr="00E43013" w:rsidR="00FC1A4D" w:rsidP="00E708BA" w:rsidRDefault="00FC1A4D" w14:paraId="462BBC6F" w14:textId="77777777">
            <w:pPr>
              <w:pStyle w:val="TableParagraph"/>
              <w:spacing w:line="201" w:lineRule="exact"/>
              <w:ind w:left="110"/>
              <w:rPr>
                <w:rFonts w:ascii="Arial" w:hAnsi="Arial" w:cs="Arial"/>
                <w:sz w:val="16"/>
                <w:szCs w:val="16"/>
              </w:rPr>
            </w:pPr>
            <w:r w:rsidRPr="00E43013">
              <w:rPr>
                <w:rFonts w:ascii="Arial" w:hAnsi="Arial" w:cs="Arial"/>
                <w:sz w:val="16"/>
                <w:szCs w:val="16"/>
              </w:rPr>
              <w:t>007-01/2021-</w:t>
            </w:r>
          </w:p>
        </w:tc>
      </w:tr>
      <w:tr w:rsidRPr="00E43013" w:rsidR="00FC1A4D" w:rsidTr="0093566F" w14:paraId="6113C649" w14:textId="77777777">
        <w:trPr>
          <w:trHeight w:val="220"/>
        </w:trPr>
        <w:tc>
          <w:tcPr>
            <w:tcW w:w="0" w:type="auto"/>
            <w:tcBorders>
              <w:top w:val="nil"/>
              <w:bottom w:val="nil"/>
            </w:tcBorders>
          </w:tcPr>
          <w:p w:rsidRPr="00E43013" w:rsidR="00FC1A4D" w:rsidP="00E708BA" w:rsidRDefault="00FC1A4D" w14:paraId="7D7E8BF7"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7ACC8CBF"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14406BB5"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0670BD06"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2E10407C"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40869C74" w14:textId="77777777">
            <w:pPr>
              <w:pStyle w:val="TableParagraph"/>
              <w:rPr>
                <w:rFonts w:ascii="Arial" w:hAnsi="Arial" w:cs="Arial"/>
                <w:sz w:val="16"/>
                <w:szCs w:val="16"/>
              </w:rPr>
            </w:pPr>
          </w:p>
        </w:tc>
        <w:tc>
          <w:tcPr>
            <w:tcW w:w="0" w:type="auto"/>
            <w:tcBorders>
              <w:top w:val="nil"/>
              <w:bottom w:val="nil"/>
            </w:tcBorders>
          </w:tcPr>
          <w:p w:rsidRPr="00E43013" w:rsidR="00FC1A4D" w:rsidP="00E708BA" w:rsidRDefault="00FC1A4D" w14:paraId="072CEBF4" w14:textId="77777777">
            <w:pPr>
              <w:pStyle w:val="TableParagraph"/>
              <w:rPr>
                <w:rFonts w:ascii="Arial" w:hAnsi="Arial" w:cs="Arial"/>
                <w:sz w:val="16"/>
                <w:szCs w:val="16"/>
              </w:rPr>
            </w:pPr>
          </w:p>
        </w:tc>
        <w:tc>
          <w:tcPr>
            <w:tcW w:w="0" w:type="auto"/>
            <w:vMerge/>
            <w:tcBorders>
              <w:top w:val="nil"/>
            </w:tcBorders>
          </w:tcPr>
          <w:p w:rsidRPr="00E43013" w:rsidR="00FC1A4D" w:rsidP="00E708BA" w:rsidRDefault="00FC1A4D" w14:paraId="6164B300" w14:textId="77777777">
            <w:pPr>
              <w:rPr>
                <w:rFonts w:ascii="Arial" w:hAnsi="Arial" w:cs="Arial"/>
                <w:sz w:val="16"/>
                <w:szCs w:val="16"/>
              </w:rPr>
            </w:pPr>
          </w:p>
        </w:tc>
        <w:tc>
          <w:tcPr>
            <w:tcW w:w="0" w:type="auto"/>
            <w:tcBorders>
              <w:top w:val="nil"/>
              <w:bottom w:val="nil"/>
            </w:tcBorders>
          </w:tcPr>
          <w:p w:rsidRPr="00E43013" w:rsidR="00FC1A4D" w:rsidP="00E708BA" w:rsidRDefault="00FC1A4D" w14:paraId="7180463F" w14:textId="77777777">
            <w:pPr>
              <w:pStyle w:val="TableParagraph"/>
              <w:spacing w:line="200" w:lineRule="exact"/>
              <w:ind w:left="110"/>
              <w:rPr>
                <w:rFonts w:ascii="Arial" w:hAnsi="Arial" w:cs="Arial"/>
                <w:sz w:val="16"/>
                <w:szCs w:val="16"/>
              </w:rPr>
            </w:pPr>
            <w:r w:rsidRPr="00E43013">
              <w:rPr>
                <w:rFonts w:ascii="Arial" w:hAnsi="Arial" w:cs="Arial"/>
                <w:sz w:val="16"/>
                <w:szCs w:val="16"/>
              </w:rPr>
              <w:t>02,</w:t>
            </w:r>
            <w:r w:rsidRPr="00E43013">
              <w:rPr>
                <w:rFonts w:ascii="Arial" w:hAnsi="Arial" w:cs="Arial"/>
                <w:spacing w:val="-3"/>
                <w:sz w:val="16"/>
                <w:szCs w:val="16"/>
              </w:rPr>
              <w:t xml:space="preserve"> </w:t>
            </w:r>
            <w:r w:rsidRPr="00E43013">
              <w:rPr>
                <w:rFonts w:ascii="Arial" w:hAnsi="Arial" w:cs="Arial"/>
                <w:sz w:val="16"/>
                <w:szCs w:val="16"/>
              </w:rPr>
              <w:t>od</w:t>
            </w:r>
            <w:r w:rsidRPr="00E43013">
              <w:rPr>
                <w:rFonts w:ascii="Arial" w:hAnsi="Arial" w:cs="Arial"/>
                <w:spacing w:val="-3"/>
                <w:sz w:val="16"/>
                <w:szCs w:val="16"/>
              </w:rPr>
              <w:t xml:space="preserve"> </w:t>
            </w:r>
            <w:r w:rsidRPr="00E43013">
              <w:rPr>
                <w:rFonts w:ascii="Arial" w:hAnsi="Arial" w:cs="Arial"/>
                <w:sz w:val="16"/>
                <w:szCs w:val="16"/>
              </w:rPr>
              <w:t>dana</w:t>
            </w:r>
          </w:p>
        </w:tc>
      </w:tr>
      <w:tr w:rsidRPr="00E43013" w:rsidR="00FC1A4D" w:rsidTr="0093566F" w14:paraId="0C8D8C86" w14:textId="77777777">
        <w:trPr>
          <w:trHeight w:val="222"/>
        </w:trPr>
        <w:tc>
          <w:tcPr>
            <w:tcW w:w="0" w:type="auto"/>
            <w:tcBorders>
              <w:top w:val="nil"/>
            </w:tcBorders>
          </w:tcPr>
          <w:p w:rsidRPr="00E43013" w:rsidR="00FC1A4D" w:rsidP="00E708BA" w:rsidRDefault="00FC1A4D" w14:paraId="4EAAD1D5" w14:textId="77777777">
            <w:pPr>
              <w:pStyle w:val="TableParagraph"/>
              <w:rPr>
                <w:rFonts w:ascii="Arial" w:hAnsi="Arial" w:cs="Arial"/>
                <w:sz w:val="16"/>
                <w:szCs w:val="16"/>
              </w:rPr>
            </w:pPr>
          </w:p>
        </w:tc>
        <w:tc>
          <w:tcPr>
            <w:tcW w:w="0" w:type="auto"/>
            <w:tcBorders>
              <w:top w:val="nil"/>
            </w:tcBorders>
          </w:tcPr>
          <w:p w:rsidRPr="00E43013" w:rsidR="00FC1A4D" w:rsidP="00E708BA" w:rsidRDefault="00FC1A4D" w14:paraId="0A40C720" w14:textId="77777777">
            <w:pPr>
              <w:pStyle w:val="TableParagraph"/>
              <w:rPr>
                <w:rFonts w:ascii="Arial" w:hAnsi="Arial" w:cs="Arial"/>
                <w:sz w:val="16"/>
                <w:szCs w:val="16"/>
              </w:rPr>
            </w:pPr>
          </w:p>
        </w:tc>
        <w:tc>
          <w:tcPr>
            <w:tcW w:w="0" w:type="auto"/>
            <w:tcBorders>
              <w:top w:val="nil"/>
            </w:tcBorders>
          </w:tcPr>
          <w:p w:rsidRPr="00E43013" w:rsidR="00FC1A4D" w:rsidP="00E708BA" w:rsidRDefault="00FC1A4D" w14:paraId="7223DBEE" w14:textId="77777777">
            <w:pPr>
              <w:pStyle w:val="TableParagraph"/>
              <w:rPr>
                <w:rFonts w:ascii="Arial" w:hAnsi="Arial" w:cs="Arial"/>
                <w:sz w:val="16"/>
                <w:szCs w:val="16"/>
              </w:rPr>
            </w:pPr>
          </w:p>
        </w:tc>
        <w:tc>
          <w:tcPr>
            <w:tcW w:w="0" w:type="auto"/>
            <w:tcBorders>
              <w:top w:val="nil"/>
            </w:tcBorders>
          </w:tcPr>
          <w:p w:rsidRPr="00E43013" w:rsidR="00FC1A4D" w:rsidP="00E708BA" w:rsidRDefault="00FC1A4D" w14:paraId="64B93A56" w14:textId="77777777">
            <w:pPr>
              <w:pStyle w:val="TableParagraph"/>
              <w:rPr>
                <w:rFonts w:ascii="Arial" w:hAnsi="Arial" w:cs="Arial"/>
                <w:sz w:val="16"/>
                <w:szCs w:val="16"/>
              </w:rPr>
            </w:pPr>
          </w:p>
        </w:tc>
        <w:tc>
          <w:tcPr>
            <w:tcW w:w="0" w:type="auto"/>
            <w:tcBorders>
              <w:top w:val="nil"/>
            </w:tcBorders>
          </w:tcPr>
          <w:p w:rsidRPr="00E43013" w:rsidR="00FC1A4D" w:rsidP="00E708BA" w:rsidRDefault="00FC1A4D" w14:paraId="30FFDF44" w14:textId="77777777">
            <w:pPr>
              <w:pStyle w:val="TableParagraph"/>
              <w:rPr>
                <w:rFonts w:ascii="Arial" w:hAnsi="Arial" w:cs="Arial"/>
                <w:sz w:val="16"/>
                <w:szCs w:val="16"/>
              </w:rPr>
            </w:pPr>
          </w:p>
        </w:tc>
        <w:tc>
          <w:tcPr>
            <w:tcW w:w="0" w:type="auto"/>
            <w:tcBorders>
              <w:top w:val="nil"/>
            </w:tcBorders>
          </w:tcPr>
          <w:p w:rsidRPr="00E43013" w:rsidR="00FC1A4D" w:rsidP="00E708BA" w:rsidRDefault="00FC1A4D" w14:paraId="63250E5D" w14:textId="77777777">
            <w:pPr>
              <w:pStyle w:val="TableParagraph"/>
              <w:rPr>
                <w:rFonts w:ascii="Arial" w:hAnsi="Arial" w:cs="Arial"/>
                <w:sz w:val="16"/>
                <w:szCs w:val="16"/>
              </w:rPr>
            </w:pPr>
          </w:p>
        </w:tc>
        <w:tc>
          <w:tcPr>
            <w:tcW w:w="0" w:type="auto"/>
            <w:tcBorders>
              <w:top w:val="nil"/>
            </w:tcBorders>
          </w:tcPr>
          <w:p w:rsidRPr="00E43013" w:rsidR="00FC1A4D" w:rsidP="00E708BA" w:rsidRDefault="00FC1A4D" w14:paraId="1FA4FDBF" w14:textId="77777777">
            <w:pPr>
              <w:pStyle w:val="TableParagraph"/>
              <w:rPr>
                <w:rFonts w:ascii="Arial" w:hAnsi="Arial" w:cs="Arial"/>
                <w:sz w:val="16"/>
                <w:szCs w:val="16"/>
              </w:rPr>
            </w:pPr>
          </w:p>
        </w:tc>
        <w:tc>
          <w:tcPr>
            <w:tcW w:w="0" w:type="auto"/>
            <w:vMerge/>
            <w:tcBorders>
              <w:top w:val="nil"/>
            </w:tcBorders>
          </w:tcPr>
          <w:p w:rsidRPr="00E43013" w:rsidR="00FC1A4D" w:rsidP="00E708BA" w:rsidRDefault="00FC1A4D" w14:paraId="17A75AD0" w14:textId="77777777">
            <w:pPr>
              <w:rPr>
                <w:rFonts w:ascii="Arial" w:hAnsi="Arial" w:cs="Arial"/>
                <w:sz w:val="16"/>
                <w:szCs w:val="16"/>
              </w:rPr>
            </w:pPr>
          </w:p>
        </w:tc>
        <w:tc>
          <w:tcPr>
            <w:tcW w:w="0" w:type="auto"/>
            <w:tcBorders>
              <w:top w:val="nil"/>
            </w:tcBorders>
          </w:tcPr>
          <w:p w:rsidRPr="00E43013" w:rsidR="00FC1A4D" w:rsidP="00E708BA" w:rsidRDefault="00FC1A4D" w14:paraId="787A72A8" w14:textId="77777777">
            <w:pPr>
              <w:pStyle w:val="TableParagraph"/>
              <w:spacing w:line="202" w:lineRule="exact"/>
              <w:ind w:left="110"/>
              <w:rPr>
                <w:rFonts w:ascii="Arial" w:hAnsi="Arial" w:cs="Arial"/>
                <w:sz w:val="16"/>
                <w:szCs w:val="16"/>
              </w:rPr>
            </w:pPr>
            <w:r w:rsidRPr="00E43013">
              <w:rPr>
                <w:rFonts w:ascii="Arial" w:hAnsi="Arial" w:cs="Arial"/>
                <w:sz w:val="16"/>
                <w:szCs w:val="16"/>
              </w:rPr>
              <w:t>07.06.2021.</w:t>
            </w:r>
          </w:p>
        </w:tc>
      </w:tr>
      <w:tr w:rsidRPr="00E43013" w:rsidR="00FC1A4D" w:rsidTr="0093566F" w14:paraId="4B5C86AC" w14:textId="77777777">
        <w:trPr>
          <w:trHeight w:val="690"/>
        </w:trPr>
        <w:tc>
          <w:tcPr>
            <w:tcW w:w="0" w:type="auto"/>
          </w:tcPr>
          <w:p w:rsidRPr="00E43013" w:rsidR="00FC1A4D" w:rsidP="00A405DB" w:rsidRDefault="00FC1A4D" w14:paraId="2D549CF7" w14:textId="77777777">
            <w:pPr>
              <w:pStyle w:val="TableParagraph"/>
              <w:spacing w:line="229" w:lineRule="exact"/>
              <w:ind w:right="201"/>
              <w:jc w:val="right"/>
              <w:rPr>
                <w:rFonts w:ascii="Arial" w:hAnsi="Arial" w:cs="Arial"/>
                <w:sz w:val="16"/>
                <w:szCs w:val="16"/>
              </w:rPr>
            </w:pPr>
            <w:r w:rsidRPr="00E43013">
              <w:rPr>
                <w:rFonts w:ascii="Arial" w:hAnsi="Arial" w:cs="Arial"/>
                <w:sz w:val="16"/>
                <w:szCs w:val="16"/>
              </w:rPr>
              <w:t>2.</w:t>
            </w:r>
          </w:p>
        </w:tc>
        <w:tc>
          <w:tcPr>
            <w:tcW w:w="0" w:type="auto"/>
          </w:tcPr>
          <w:p w:rsidRPr="00E43013" w:rsidR="00FC1A4D" w:rsidP="00A405DB" w:rsidRDefault="00FC1A4D" w14:paraId="2216709F" w14:textId="77777777">
            <w:pPr>
              <w:pStyle w:val="TableParagraph"/>
              <w:spacing w:line="229" w:lineRule="exact"/>
              <w:ind w:left="255" w:right="135"/>
              <w:jc w:val="center"/>
              <w:rPr>
                <w:rFonts w:ascii="Arial" w:hAnsi="Arial" w:cs="Arial"/>
                <w:sz w:val="16"/>
                <w:szCs w:val="16"/>
              </w:rPr>
            </w:pPr>
            <w:r w:rsidRPr="00E43013">
              <w:rPr>
                <w:rFonts w:ascii="Arial" w:hAnsi="Arial" w:cs="Arial"/>
                <w:w w:val="95"/>
                <w:sz w:val="16"/>
                <w:szCs w:val="16"/>
              </w:rPr>
              <w:t>ZAPREŠIĆ</w:t>
            </w:r>
            <w:r w:rsidRPr="00E43013">
              <w:rPr>
                <w:rFonts w:ascii="Arial" w:hAnsi="Arial" w:cs="Arial"/>
                <w:spacing w:val="7"/>
                <w:w w:val="95"/>
                <w:sz w:val="16"/>
                <w:szCs w:val="16"/>
              </w:rPr>
              <w:t xml:space="preserve"> </w:t>
            </w:r>
            <w:r w:rsidRPr="00E43013">
              <w:rPr>
                <w:rFonts w:ascii="Arial" w:hAnsi="Arial" w:cs="Arial"/>
                <w:w w:val="95"/>
                <w:sz w:val="16"/>
                <w:szCs w:val="16"/>
              </w:rPr>
              <w:t>d.o.o.</w:t>
            </w:r>
          </w:p>
        </w:tc>
        <w:tc>
          <w:tcPr>
            <w:tcW w:w="0" w:type="auto"/>
          </w:tcPr>
          <w:p w:rsidRPr="00E43013" w:rsidR="00FC1A4D" w:rsidP="00A405DB" w:rsidRDefault="00FC1A4D" w14:paraId="51EB42C7" w14:textId="77777777">
            <w:pPr>
              <w:pStyle w:val="TableParagraph"/>
              <w:spacing w:line="229" w:lineRule="exact"/>
              <w:ind w:right="76"/>
              <w:jc w:val="right"/>
              <w:rPr>
                <w:rFonts w:ascii="Arial" w:hAnsi="Arial" w:cs="Arial"/>
                <w:sz w:val="16"/>
                <w:szCs w:val="16"/>
              </w:rPr>
            </w:pPr>
            <w:r w:rsidRPr="00E43013">
              <w:rPr>
                <w:rFonts w:ascii="Arial" w:hAnsi="Arial" w:cs="Arial"/>
                <w:sz w:val="16"/>
                <w:szCs w:val="16"/>
              </w:rPr>
              <w:t>96412232479</w:t>
            </w:r>
          </w:p>
        </w:tc>
        <w:tc>
          <w:tcPr>
            <w:tcW w:w="0" w:type="auto"/>
          </w:tcPr>
          <w:p w:rsidRPr="00E43013" w:rsidR="00FC1A4D" w:rsidP="00A405DB" w:rsidRDefault="00FC1A4D" w14:paraId="496D9CEA" w14:textId="77777777">
            <w:pPr>
              <w:pStyle w:val="TableParagraph"/>
              <w:ind w:left="115" w:right="100" w:firstLine="112"/>
              <w:rPr>
                <w:rFonts w:ascii="Arial" w:hAnsi="Arial" w:cs="Arial"/>
                <w:sz w:val="16"/>
                <w:szCs w:val="16"/>
              </w:rPr>
            </w:pPr>
            <w:r w:rsidRPr="00E43013">
              <w:rPr>
                <w:rFonts w:ascii="Arial" w:hAnsi="Arial" w:cs="Arial"/>
                <w:w w:val="99"/>
                <w:sz w:val="16"/>
                <w:szCs w:val="16"/>
              </w:rPr>
              <w:t>Z</w:t>
            </w:r>
            <w:r w:rsidRPr="00E43013">
              <w:rPr>
                <w:rFonts w:ascii="Arial" w:hAnsi="Arial" w:cs="Arial"/>
                <w:spacing w:val="-1"/>
                <w:w w:val="99"/>
                <w:sz w:val="16"/>
                <w:szCs w:val="16"/>
              </w:rPr>
              <w:t>ap</w:t>
            </w:r>
            <w:r w:rsidRPr="00E43013">
              <w:rPr>
                <w:rFonts w:ascii="Arial" w:hAnsi="Arial" w:cs="Arial"/>
                <w:w w:val="99"/>
                <w:sz w:val="16"/>
                <w:szCs w:val="16"/>
              </w:rPr>
              <w:t>r</w:t>
            </w:r>
            <w:r w:rsidRPr="00E43013">
              <w:rPr>
                <w:rFonts w:ascii="Arial" w:hAnsi="Arial" w:cs="Arial"/>
                <w:spacing w:val="-1"/>
                <w:w w:val="99"/>
                <w:sz w:val="16"/>
                <w:szCs w:val="16"/>
              </w:rPr>
              <w:t>e</w:t>
            </w:r>
            <w:r w:rsidRPr="00E43013">
              <w:rPr>
                <w:rFonts w:ascii="Arial" w:hAnsi="Arial" w:cs="Arial"/>
                <w:w w:val="99"/>
                <w:sz w:val="16"/>
                <w:szCs w:val="16"/>
              </w:rPr>
              <w:t>š</w:t>
            </w:r>
            <w:r w:rsidRPr="00E43013">
              <w:rPr>
                <w:rFonts w:ascii="Arial" w:hAnsi="Arial" w:cs="Arial"/>
                <w:spacing w:val="-2"/>
                <w:w w:val="99"/>
                <w:sz w:val="16"/>
                <w:szCs w:val="16"/>
              </w:rPr>
              <w:t>i</w:t>
            </w:r>
            <w:r w:rsidRPr="00E43013">
              <w:rPr>
                <w:rFonts w:ascii="Arial" w:hAnsi="Arial" w:cs="Arial"/>
                <w:spacing w:val="1"/>
                <w:w w:val="49"/>
                <w:sz w:val="16"/>
                <w:szCs w:val="16"/>
              </w:rPr>
              <w:t>ć</w:t>
            </w:r>
            <w:r w:rsidRPr="00E43013">
              <w:rPr>
                <w:rFonts w:ascii="Arial" w:hAnsi="Arial" w:cs="Arial"/>
                <w:w w:val="99"/>
                <w:sz w:val="16"/>
                <w:szCs w:val="16"/>
              </w:rPr>
              <w:t xml:space="preserve">, </w:t>
            </w:r>
            <w:r w:rsidRPr="00E43013">
              <w:rPr>
                <w:rFonts w:ascii="Arial" w:hAnsi="Arial" w:cs="Arial"/>
                <w:sz w:val="16"/>
                <w:szCs w:val="16"/>
              </w:rPr>
              <w:t>Zelengaj</w:t>
            </w:r>
            <w:r w:rsidRPr="00E43013">
              <w:rPr>
                <w:rFonts w:ascii="Arial" w:hAnsi="Arial" w:cs="Arial"/>
                <w:spacing w:val="-14"/>
                <w:sz w:val="16"/>
                <w:szCs w:val="16"/>
              </w:rPr>
              <w:t xml:space="preserve"> </w:t>
            </w:r>
            <w:r w:rsidRPr="00E43013">
              <w:rPr>
                <w:rFonts w:ascii="Arial" w:hAnsi="Arial" w:cs="Arial"/>
                <w:sz w:val="16"/>
                <w:szCs w:val="16"/>
              </w:rPr>
              <w:t>15</w:t>
            </w:r>
          </w:p>
        </w:tc>
        <w:tc>
          <w:tcPr>
            <w:tcW w:w="0" w:type="auto"/>
          </w:tcPr>
          <w:p w:rsidRPr="00E43013" w:rsidR="00FC1A4D" w:rsidP="00A405DB" w:rsidRDefault="00FC1A4D" w14:paraId="0D29A7EF" w14:textId="77777777">
            <w:pPr>
              <w:pStyle w:val="TableParagraph"/>
              <w:ind w:left="108" w:right="729"/>
              <w:rPr>
                <w:rFonts w:ascii="Arial" w:hAnsi="Arial" w:cs="Arial"/>
                <w:sz w:val="16"/>
                <w:szCs w:val="16"/>
              </w:rPr>
            </w:pPr>
            <w:r w:rsidRPr="00E43013">
              <w:rPr>
                <w:rFonts w:ascii="Arial" w:hAnsi="Arial" w:cs="Arial"/>
                <w:spacing w:val="-1"/>
                <w:sz w:val="16"/>
                <w:szCs w:val="16"/>
              </w:rPr>
              <w:t>42,74eur/</w:t>
            </w:r>
            <w:r w:rsidRPr="00E43013">
              <w:rPr>
                <w:rFonts w:ascii="Arial" w:hAnsi="Arial" w:cs="Arial"/>
                <w:spacing w:val="-53"/>
                <w:sz w:val="16"/>
                <w:szCs w:val="16"/>
              </w:rPr>
              <w:t xml:space="preserve"> </w:t>
            </w:r>
            <w:r w:rsidRPr="00E43013">
              <w:rPr>
                <w:rFonts w:ascii="Arial" w:hAnsi="Arial" w:cs="Arial"/>
                <w:sz w:val="16"/>
                <w:szCs w:val="16"/>
              </w:rPr>
              <w:t>321,97kn</w:t>
            </w:r>
          </w:p>
        </w:tc>
        <w:tc>
          <w:tcPr>
            <w:tcW w:w="0" w:type="auto"/>
          </w:tcPr>
          <w:p w:rsidR="00FC1A4D" w:rsidP="00A405DB" w:rsidRDefault="00FC1A4D" w14:paraId="58EC7F36" w14:textId="77777777">
            <w:pPr>
              <w:pStyle w:val="TableParagraph"/>
              <w:ind w:left="8" w:right="-30"/>
              <w:rPr>
                <w:sz w:val="20"/>
              </w:rPr>
            </w:pPr>
            <w:r>
              <w:rPr>
                <w:sz w:val="20"/>
              </w:rPr>
              <w:t>Zagreba, Ulica</w:t>
            </w:r>
            <w:r>
              <w:rPr>
                <w:spacing w:val="1"/>
                <w:sz w:val="20"/>
              </w:rPr>
              <w:t xml:space="preserve"> </w:t>
            </w:r>
            <w:r>
              <w:rPr>
                <w:sz w:val="20"/>
              </w:rPr>
              <w:t>Grge Tuškana 39,</w:t>
            </w:r>
            <w:r>
              <w:rPr>
                <w:spacing w:val="1"/>
                <w:sz w:val="20"/>
              </w:rPr>
              <w:t xml:space="preserve"> </w:t>
            </w:r>
            <w:r>
              <w:rPr>
                <w:sz w:val="20"/>
              </w:rPr>
              <w:t>kao povjerenika</w:t>
            </w:r>
            <w:r>
              <w:rPr>
                <w:spacing w:val="1"/>
                <w:sz w:val="20"/>
              </w:rPr>
              <w:t xml:space="preserve"> </w:t>
            </w:r>
            <w:r>
              <w:rPr>
                <w:sz w:val="20"/>
              </w:rPr>
              <w:t>Općinskog</w:t>
            </w:r>
            <w:r>
              <w:rPr>
                <w:spacing w:val="1"/>
                <w:sz w:val="20"/>
              </w:rPr>
              <w:t xml:space="preserve"> </w:t>
            </w:r>
            <w:r>
              <w:rPr>
                <w:w w:val="95"/>
                <w:sz w:val="20"/>
              </w:rPr>
              <w:t>građanskog suda u</w:t>
            </w:r>
            <w:r>
              <w:rPr>
                <w:spacing w:val="-50"/>
                <w:w w:val="95"/>
                <w:sz w:val="20"/>
              </w:rPr>
              <w:t xml:space="preserve"> </w:t>
            </w:r>
            <w:r>
              <w:rPr>
                <w:sz w:val="20"/>
              </w:rPr>
              <w:t>Zagrebu</w:t>
            </w:r>
            <w:r>
              <w:rPr>
                <w:spacing w:val="-1"/>
                <w:sz w:val="20"/>
              </w:rPr>
              <w:t xml:space="preserve"> </w:t>
            </w:r>
            <w:r>
              <w:rPr>
                <w:sz w:val="20"/>
              </w:rPr>
              <w:t>posl.br.</w:t>
            </w:r>
          </w:p>
          <w:p w:rsidR="00FC1A4D" w:rsidP="00A405DB" w:rsidRDefault="00FC1A4D" w14:paraId="03D92CF6" w14:textId="77777777">
            <w:pPr>
              <w:pStyle w:val="TableParagraph"/>
              <w:ind w:left="8"/>
              <w:rPr>
                <w:sz w:val="20"/>
              </w:rPr>
            </w:pPr>
            <w:r>
              <w:rPr>
                <w:sz w:val="20"/>
              </w:rPr>
              <w:t>Ovrv-98011/2022,</w:t>
            </w:r>
          </w:p>
          <w:p w:rsidR="00FC1A4D" w:rsidP="00A405DB" w:rsidRDefault="00FC1A4D" w14:paraId="3D9E93E3" w14:textId="77777777">
            <w:pPr>
              <w:pStyle w:val="TableParagraph"/>
              <w:ind w:left="8" w:right="158"/>
              <w:rPr>
                <w:sz w:val="20"/>
              </w:rPr>
            </w:pPr>
            <w:r>
              <w:rPr>
                <w:sz w:val="20"/>
              </w:rPr>
              <w:t>predmet javnog</w:t>
            </w:r>
            <w:r>
              <w:rPr>
                <w:spacing w:val="1"/>
                <w:sz w:val="20"/>
              </w:rPr>
              <w:t xml:space="preserve"> </w:t>
            </w:r>
            <w:r>
              <w:rPr>
                <w:w w:val="90"/>
                <w:sz w:val="20"/>
              </w:rPr>
              <w:t>bilježnika</w:t>
            </w:r>
            <w:r>
              <w:rPr>
                <w:spacing w:val="1"/>
                <w:w w:val="90"/>
                <w:sz w:val="20"/>
              </w:rPr>
              <w:t xml:space="preserve"> </w:t>
            </w:r>
            <w:r>
              <w:rPr>
                <w:w w:val="90"/>
                <w:sz w:val="20"/>
              </w:rPr>
              <w:t>posl.br.</w:t>
            </w:r>
            <w:r>
              <w:rPr>
                <w:spacing w:val="-47"/>
                <w:w w:val="90"/>
                <w:sz w:val="20"/>
              </w:rPr>
              <w:t xml:space="preserve"> </w:t>
            </w:r>
            <w:r>
              <w:rPr>
                <w:sz w:val="20"/>
              </w:rPr>
              <w:t>UPP/OS-</w:t>
            </w:r>
            <w:r>
              <w:rPr>
                <w:sz w:val="20"/>
              </w:rPr>
              <w:lastRenderedPageBreak/>
              <w:t>Ovrv-</w:t>
            </w:r>
            <w:r>
              <w:rPr>
                <w:spacing w:val="1"/>
                <w:sz w:val="20"/>
              </w:rPr>
              <w:t xml:space="preserve"> </w:t>
            </w:r>
            <w:r>
              <w:rPr>
                <w:sz w:val="20"/>
              </w:rPr>
              <w:t>1445/2022</w:t>
            </w:r>
            <w:r>
              <w:rPr>
                <w:spacing w:val="-2"/>
                <w:sz w:val="20"/>
              </w:rPr>
              <w:t xml:space="preserve"> </w:t>
            </w:r>
            <w:r>
              <w:rPr>
                <w:sz w:val="20"/>
              </w:rPr>
              <w:t>od</w:t>
            </w:r>
          </w:p>
          <w:p w:rsidR="00FC1A4D" w:rsidP="00A405DB" w:rsidRDefault="00FC1A4D" w14:paraId="079C3FFD" w14:textId="77777777">
            <w:pPr>
              <w:pStyle w:val="TableParagraph"/>
              <w:ind w:left="8"/>
              <w:rPr>
                <w:sz w:val="20"/>
              </w:rPr>
            </w:pPr>
            <w:r>
              <w:rPr>
                <w:sz w:val="20"/>
              </w:rPr>
              <w:t>dana</w:t>
            </w:r>
            <w:r>
              <w:rPr>
                <w:spacing w:val="1"/>
                <w:sz w:val="20"/>
              </w:rPr>
              <w:t xml:space="preserve"> </w:t>
            </w:r>
            <w:r>
              <w:rPr>
                <w:w w:val="95"/>
                <w:sz w:val="20"/>
              </w:rPr>
              <w:t>23.12.2022.god,</w:t>
            </w:r>
          </w:p>
          <w:p w:rsidRPr="00E43013" w:rsidR="00FC1A4D" w:rsidP="00A405DB" w:rsidRDefault="00FC1A4D" w14:paraId="121C3705" w14:textId="104F7C31">
            <w:pPr>
              <w:pStyle w:val="TableParagraph"/>
              <w:spacing w:line="230" w:lineRule="exact"/>
              <w:ind w:left="8" w:right="223"/>
              <w:jc w:val="both"/>
              <w:rPr>
                <w:rFonts w:ascii="Arial" w:hAnsi="Arial" w:cs="Arial"/>
                <w:sz w:val="16"/>
                <w:szCs w:val="16"/>
              </w:rPr>
            </w:pPr>
            <w:r>
              <w:rPr>
                <w:w w:val="95"/>
                <w:sz w:val="20"/>
              </w:rPr>
              <w:t>pravomoćno i</w:t>
            </w:r>
            <w:r>
              <w:rPr>
                <w:spacing w:val="1"/>
                <w:w w:val="95"/>
                <w:sz w:val="20"/>
              </w:rPr>
              <w:t xml:space="preserve"> </w:t>
            </w:r>
            <w:r>
              <w:rPr>
                <w:sz w:val="20"/>
              </w:rPr>
              <w:t>ovršno</w:t>
            </w:r>
            <w:r>
              <w:rPr>
                <w:spacing w:val="-6"/>
                <w:sz w:val="20"/>
              </w:rPr>
              <w:t xml:space="preserve"> </w:t>
            </w:r>
            <w:r>
              <w:rPr>
                <w:sz w:val="20"/>
              </w:rPr>
              <w:t>s</w:t>
            </w:r>
            <w:r>
              <w:rPr>
                <w:spacing w:val="-4"/>
                <w:sz w:val="20"/>
              </w:rPr>
              <w:t xml:space="preserve"> </w:t>
            </w:r>
            <w:r>
              <w:rPr>
                <w:sz w:val="20"/>
              </w:rPr>
              <w:t>danom</w:t>
            </w:r>
            <w:r>
              <w:rPr>
                <w:spacing w:val="-53"/>
                <w:sz w:val="20"/>
              </w:rPr>
              <w:t xml:space="preserve"> </w:t>
            </w:r>
            <w:r>
              <w:rPr>
                <w:sz w:val="20"/>
              </w:rPr>
              <w:t>28.03.2023.god</w:t>
            </w:r>
          </w:p>
        </w:tc>
        <w:tc>
          <w:tcPr>
            <w:tcW w:w="0" w:type="auto"/>
          </w:tcPr>
          <w:p w:rsidRPr="00E43013" w:rsidR="00FC1A4D" w:rsidP="00A405DB" w:rsidRDefault="00FC1A4D" w14:paraId="5F778153" w14:textId="4D41C2DB">
            <w:pPr>
              <w:pStyle w:val="TableParagraph"/>
              <w:ind w:left="109" w:right="159"/>
              <w:rPr>
                <w:rFonts w:ascii="Arial" w:hAnsi="Arial" w:cs="Arial"/>
                <w:sz w:val="16"/>
                <w:szCs w:val="16"/>
              </w:rPr>
            </w:pPr>
          </w:p>
        </w:tc>
        <w:tc>
          <w:tcPr>
            <w:tcW w:w="0" w:type="auto"/>
          </w:tcPr>
          <w:p w:rsidR="00FC1A4D" w:rsidP="00A405DB" w:rsidRDefault="00FC1A4D" w14:paraId="4BC2DB98" w14:textId="77777777">
            <w:pPr>
              <w:pStyle w:val="TableParagraph"/>
              <w:ind w:left="-2" w:right="70"/>
              <w:rPr>
                <w:sz w:val="20"/>
              </w:rPr>
            </w:pPr>
            <w:r>
              <w:rPr>
                <w:sz w:val="20"/>
              </w:rPr>
              <w:t>Zagreba, Ulica</w:t>
            </w:r>
            <w:r>
              <w:rPr>
                <w:spacing w:val="1"/>
                <w:sz w:val="20"/>
              </w:rPr>
              <w:t xml:space="preserve"> </w:t>
            </w:r>
            <w:r>
              <w:rPr>
                <w:sz w:val="20"/>
              </w:rPr>
              <w:t>Grge Tuškana 39,</w:t>
            </w:r>
            <w:r>
              <w:rPr>
                <w:spacing w:val="-53"/>
                <w:sz w:val="20"/>
              </w:rPr>
              <w:t xml:space="preserve"> </w:t>
            </w:r>
            <w:r>
              <w:rPr>
                <w:sz w:val="20"/>
              </w:rPr>
              <w:t>kao povjerenika</w:t>
            </w:r>
            <w:r>
              <w:rPr>
                <w:spacing w:val="1"/>
                <w:sz w:val="20"/>
              </w:rPr>
              <w:t xml:space="preserve"> </w:t>
            </w:r>
            <w:r>
              <w:rPr>
                <w:sz w:val="20"/>
              </w:rPr>
              <w:t>Općinskog</w:t>
            </w:r>
            <w:r>
              <w:rPr>
                <w:spacing w:val="1"/>
                <w:sz w:val="20"/>
              </w:rPr>
              <w:t xml:space="preserve"> </w:t>
            </w:r>
            <w:r>
              <w:rPr>
                <w:w w:val="95"/>
                <w:sz w:val="20"/>
              </w:rPr>
              <w:t>građanskog suda</w:t>
            </w:r>
            <w:r>
              <w:rPr>
                <w:spacing w:val="1"/>
                <w:w w:val="95"/>
                <w:sz w:val="20"/>
              </w:rPr>
              <w:t xml:space="preserve"> </w:t>
            </w:r>
            <w:r>
              <w:rPr>
                <w:sz w:val="20"/>
              </w:rPr>
              <w:t>u</w:t>
            </w:r>
            <w:r>
              <w:rPr>
                <w:spacing w:val="-9"/>
                <w:sz w:val="20"/>
              </w:rPr>
              <w:t xml:space="preserve"> </w:t>
            </w:r>
            <w:r>
              <w:rPr>
                <w:sz w:val="20"/>
              </w:rPr>
              <w:t>Zagrebu</w:t>
            </w:r>
            <w:r>
              <w:rPr>
                <w:spacing w:val="-9"/>
                <w:sz w:val="20"/>
              </w:rPr>
              <w:t xml:space="preserve"> </w:t>
            </w:r>
            <w:r>
              <w:rPr>
                <w:sz w:val="20"/>
              </w:rPr>
              <w:t>posl.br.</w:t>
            </w:r>
            <w:r>
              <w:rPr>
                <w:spacing w:val="-52"/>
                <w:sz w:val="20"/>
              </w:rPr>
              <w:t xml:space="preserve"> </w:t>
            </w:r>
            <w:r>
              <w:rPr>
                <w:sz w:val="20"/>
              </w:rPr>
              <w:t>Ovrv-98011/2022,</w:t>
            </w:r>
          </w:p>
          <w:p w:rsidR="00FC1A4D" w:rsidP="00A405DB" w:rsidRDefault="00FC1A4D" w14:paraId="0D6F23A0" w14:textId="77777777">
            <w:pPr>
              <w:pStyle w:val="TableParagraph"/>
              <w:ind w:left="-2" w:right="161"/>
              <w:rPr>
                <w:sz w:val="20"/>
              </w:rPr>
            </w:pPr>
            <w:r>
              <w:rPr>
                <w:sz w:val="20"/>
              </w:rPr>
              <w:t>predmet javnog</w:t>
            </w:r>
            <w:r>
              <w:rPr>
                <w:spacing w:val="1"/>
                <w:sz w:val="20"/>
              </w:rPr>
              <w:t xml:space="preserve"> </w:t>
            </w:r>
            <w:r>
              <w:rPr>
                <w:w w:val="90"/>
                <w:sz w:val="20"/>
              </w:rPr>
              <w:t>bilježnika</w:t>
            </w:r>
            <w:r>
              <w:rPr>
                <w:spacing w:val="1"/>
                <w:w w:val="90"/>
                <w:sz w:val="20"/>
              </w:rPr>
              <w:t xml:space="preserve"> </w:t>
            </w:r>
            <w:r>
              <w:rPr>
                <w:w w:val="90"/>
                <w:sz w:val="20"/>
              </w:rPr>
              <w:t>posl.br.</w:t>
            </w:r>
            <w:r>
              <w:rPr>
                <w:spacing w:val="-47"/>
                <w:w w:val="90"/>
                <w:sz w:val="20"/>
              </w:rPr>
              <w:t xml:space="preserve"> </w:t>
            </w:r>
            <w:r>
              <w:rPr>
                <w:sz w:val="20"/>
              </w:rPr>
              <w:lastRenderedPageBreak/>
              <w:t>UPP/OS-Ovrv-</w:t>
            </w:r>
            <w:r>
              <w:rPr>
                <w:spacing w:val="1"/>
                <w:sz w:val="20"/>
              </w:rPr>
              <w:t xml:space="preserve"> </w:t>
            </w:r>
            <w:r>
              <w:rPr>
                <w:sz w:val="20"/>
              </w:rPr>
              <w:t>1445/2022</w:t>
            </w:r>
            <w:r>
              <w:rPr>
                <w:spacing w:val="-2"/>
                <w:sz w:val="20"/>
              </w:rPr>
              <w:t xml:space="preserve"> </w:t>
            </w:r>
            <w:r>
              <w:rPr>
                <w:sz w:val="20"/>
              </w:rPr>
              <w:t>od</w:t>
            </w:r>
          </w:p>
          <w:p w:rsidR="00FC1A4D" w:rsidP="00A405DB" w:rsidRDefault="00FC1A4D" w14:paraId="7BB65696" w14:textId="77777777">
            <w:pPr>
              <w:pStyle w:val="TableParagraph"/>
              <w:ind w:left="-2" w:right="242"/>
              <w:rPr>
                <w:sz w:val="20"/>
              </w:rPr>
            </w:pPr>
            <w:r>
              <w:rPr>
                <w:sz w:val="20"/>
              </w:rPr>
              <w:t>dana</w:t>
            </w:r>
            <w:r>
              <w:rPr>
                <w:spacing w:val="1"/>
                <w:sz w:val="20"/>
              </w:rPr>
              <w:t xml:space="preserve"> </w:t>
            </w:r>
            <w:r>
              <w:rPr>
                <w:spacing w:val="-1"/>
                <w:sz w:val="20"/>
              </w:rPr>
              <w:t>23.12.2022.god,</w:t>
            </w:r>
          </w:p>
          <w:p w:rsidRPr="00E43013" w:rsidR="00FC1A4D" w:rsidP="00A405DB" w:rsidRDefault="00FC1A4D" w14:paraId="06A92413" w14:textId="1D24B1CE">
            <w:pPr>
              <w:pStyle w:val="TableParagraph"/>
              <w:spacing w:line="230" w:lineRule="exact"/>
              <w:ind w:left="-2" w:right="224"/>
              <w:jc w:val="both"/>
              <w:rPr>
                <w:rFonts w:ascii="Arial" w:hAnsi="Arial" w:cs="Arial"/>
                <w:sz w:val="16"/>
                <w:szCs w:val="16"/>
              </w:rPr>
            </w:pPr>
            <w:r>
              <w:rPr>
                <w:w w:val="95"/>
                <w:sz w:val="20"/>
              </w:rPr>
              <w:t>pravomoćno i</w:t>
            </w:r>
            <w:r>
              <w:rPr>
                <w:spacing w:val="1"/>
                <w:w w:val="95"/>
                <w:sz w:val="20"/>
              </w:rPr>
              <w:t xml:space="preserve"> </w:t>
            </w:r>
            <w:r>
              <w:rPr>
                <w:sz w:val="20"/>
              </w:rPr>
              <w:t>ovršno</w:t>
            </w:r>
            <w:r>
              <w:rPr>
                <w:spacing w:val="-7"/>
                <w:sz w:val="20"/>
              </w:rPr>
              <w:t xml:space="preserve"> </w:t>
            </w:r>
            <w:r>
              <w:rPr>
                <w:sz w:val="20"/>
              </w:rPr>
              <w:t>s</w:t>
            </w:r>
            <w:r>
              <w:rPr>
                <w:spacing w:val="-4"/>
                <w:sz w:val="20"/>
              </w:rPr>
              <w:t xml:space="preserve"> </w:t>
            </w:r>
            <w:r>
              <w:rPr>
                <w:sz w:val="20"/>
              </w:rPr>
              <w:t>danom</w:t>
            </w:r>
            <w:r>
              <w:rPr>
                <w:spacing w:val="-52"/>
                <w:sz w:val="20"/>
              </w:rPr>
              <w:t xml:space="preserve"> </w:t>
            </w:r>
            <w:r>
              <w:rPr>
                <w:sz w:val="20"/>
              </w:rPr>
              <w:t>28.03.2023.god</w:t>
            </w:r>
          </w:p>
        </w:tc>
        <w:tc>
          <w:tcPr>
            <w:tcW w:w="0" w:type="auto"/>
          </w:tcPr>
          <w:p w:rsidR="00FC1A4D" w:rsidP="00FC1A4D" w:rsidRDefault="00FC1A4D" w14:paraId="4B57A737" w14:textId="77777777">
            <w:pPr>
              <w:pStyle w:val="TableParagraph"/>
              <w:ind w:left="-1" w:right="3"/>
              <w:rPr>
                <w:sz w:val="20"/>
              </w:rPr>
            </w:pPr>
            <w:r w:rsidRPr="00E43013">
              <w:rPr>
                <w:rFonts w:ascii="Arial" w:hAnsi="Arial" w:cs="Arial"/>
                <w:sz w:val="16"/>
                <w:szCs w:val="16"/>
              </w:rPr>
              <w:lastRenderedPageBreak/>
              <w:t>-rješenje o ovrsi</w:t>
            </w:r>
            <w:r w:rsidRPr="00E43013">
              <w:rPr>
                <w:rFonts w:ascii="Arial" w:hAnsi="Arial" w:cs="Arial"/>
                <w:spacing w:val="1"/>
                <w:sz w:val="16"/>
                <w:szCs w:val="16"/>
              </w:rPr>
              <w:t xml:space="preserve"> </w:t>
            </w:r>
            <w:r w:rsidRPr="00E43013">
              <w:rPr>
                <w:rFonts w:ascii="Arial" w:hAnsi="Arial" w:cs="Arial"/>
                <w:w w:val="90"/>
                <w:sz w:val="16"/>
                <w:szCs w:val="16"/>
              </w:rPr>
              <w:t>javnog bilježnika</w:t>
            </w:r>
            <w:r w:rsidRPr="00E43013">
              <w:rPr>
                <w:rFonts w:ascii="Arial" w:hAnsi="Arial" w:cs="Arial"/>
                <w:spacing w:val="1"/>
                <w:w w:val="90"/>
                <w:sz w:val="16"/>
                <w:szCs w:val="16"/>
              </w:rPr>
              <w:t xml:space="preserve"> </w:t>
            </w:r>
            <w:r w:rsidRPr="00E43013">
              <w:rPr>
                <w:rFonts w:ascii="Arial" w:hAnsi="Arial" w:cs="Arial"/>
                <w:w w:val="90"/>
                <w:sz w:val="16"/>
                <w:szCs w:val="16"/>
              </w:rPr>
              <w:t>Miletić</w:t>
            </w:r>
            <w:r w:rsidRPr="00E43013">
              <w:rPr>
                <w:rFonts w:ascii="Arial" w:hAnsi="Arial" w:cs="Arial"/>
                <w:spacing w:val="-7"/>
                <w:w w:val="90"/>
                <w:sz w:val="16"/>
                <w:szCs w:val="16"/>
              </w:rPr>
              <w:t xml:space="preserve"> </w:t>
            </w:r>
            <w:r w:rsidRPr="00E43013">
              <w:rPr>
                <w:rFonts w:ascii="Arial" w:hAnsi="Arial" w:cs="Arial"/>
                <w:w w:val="90"/>
                <w:sz w:val="16"/>
                <w:szCs w:val="16"/>
              </w:rPr>
              <w:t>Bože</w:t>
            </w:r>
            <w:r w:rsidRPr="00E43013">
              <w:rPr>
                <w:rFonts w:ascii="Arial" w:hAnsi="Arial" w:cs="Arial"/>
                <w:spacing w:val="-7"/>
                <w:w w:val="90"/>
                <w:sz w:val="16"/>
                <w:szCs w:val="16"/>
              </w:rPr>
              <w:t xml:space="preserve"> </w:t>
            </w:r>
            <w:r w:rsidRPr="00E43013">
              <w:rPr>
                <w:rFonts w:ascii="Arial" w:hAnsi="Arial" w:cs="Arial"/>
                <w:w w:val="90"/>
                <w:sz w:val="16"/>
                <w:szCs w:val="16"/>
              </w:rPr>
              <w:t>iz</w:t>
            </w:r>
            <w:r>
              <w:rPr>
                <w:sz w:val="20"/>
              </w:rPr>
              <w:t>Zagreba, Ulica</w:t>
            </w:r>
            <w:r>
              <w:rPr>
                <w:spacing w:val="1"/>
                <w:sz w:val="20"/>
              </w:rPr>
              <w:t xml:space="preserve"> </w:t>
            </w:r>
            <w:r>
              <w:rPr>
                <w:sz w:val="20"/>
              </w:rPr>
              <w:t>Grge Tuškana</w:t>
            </w:r>
            <w:r>
              <w:rPr>
                <w:spacing w:val="1"/>
                <w:sz w:val="20"/>
              </w:rPr>
              <w:t xml:space="preserve"> </w:t>
            </w:r>
            <w:r>
              <w:rPr>
                <w:sz w:val="20"/>
              </w:rPr>
              <w:t>39, kao</w:t>
            </w:r>
            <w:r>
              <w:rPr>
                <w:spacing w:val="1"/>
                <w:sz w:val="20"/>
              </w:rPr>
              <w:t xml:space="preserve"> </w:t>
            </w:r>
            <w:r>
              <w:rPr>
                <w:sz w:val="20"/>
              </w:rPr>
              <w:t>povjerenika</w:t>
            </w:r>
            <w:r>
              <w:rPr>
                <w:spacing w:val="1"/>
                <w:sz w:val="20"/>
              </w:rPr>
              <w:t xml:space="preserve"> </w:t>
            </w:r>
            <w:r>
              <w:rPr>
                <w:sz w:val="20"/>
              </w:rPr>
              <w:t>Općinskog</w:t>
            </w:r>
            <w:r>
              <w:rPr>
                <w:spacing w:val="1"/>
                <w:sz w:val="20"/>
              </w:rPr>
              <w:t xml:space="preserve"> </w:t>
            </w:r>
            <w:r>
              <w:rPr>
                <w:spacing w:val="-1"/>
                <w:w w:val="95"/>
                <w:sz w:val="20"/>
              </w:rPr>
              <w:t xml:space="preserve">građanskog </w:t>
            </w:r>
            <w:r>
              <w:rPr>
                <w:w w:val="95"/>
                <w:sz w:val="20"/>
              </w:rPr>
              <w:t>suda</w:t>
            </w:r>
            <w:r>
              <w:rPr>
                <w:spacing w:val="-51"/>
                <w:w w:val="95"/>
                <w:sz w:val="20"/>
              </w:rPr>
              <w:t xml:space="preserve"> </w:t>
            </w:r>
            <w:r>
              <w:rPr>
                <w:sz w:val="20"/>
              </w:rPr>
              <w:t>u Zagrebu</w:t>
            </w:r>
            <w:r>
              <w:rPr>
                <w:spacing w:val="1"/>
                <w:sz w:val="20"/>
              </w:rPr>
              <w:t xml:space="preserve"> </w:t>
            </w:r>
            <w:r>
              <w:rPr>
                <w:sz w:val="20"/>
              </w:rPr>
              <w:t>posl.br. Ovrv-</w:t>
            </w:r>
            <w:r>
              <w:rPr>
                <w:spacing w:val="1"/>
                <w:sz w:val="20"/>
              </w:rPr>
              <w:t xml:space="preserve"> </w:t>
            </w:r>
            <w:r>
              <w:rPr>
                <w:sz w:val="20"/>
              </w:rPr>
              <w:t>98011/2022,</w:t>
            </w:r>
          </w:p>
          <w:p w:rsidR="00FC1A4D" w:rsidP="00FC1A4D" w:rsidRDefault="00FC1A4D" w14:paraId="7CB6C956" w14:textId="77777777">
            <w:pPr>
              <w:pStyle w:val="TableParagraph"/>
              <w:ind w:left="-1" w:right="16"/>
              <w:rPr>
                <w:sz w:val="20"/>
              </w:rPr>
            </w:pPr>
            <w:r>
              <w:rPr>
                <w:sz w:val="20"/>
              </w:rPr>
              <w:lastRenderedPageBreak/>
              <w:t>predmet javnog</w:t>
            </w:r>
            <w:r>
              <w:rPr>
                <w:spacing w:val="1"/>
                <w:sz w:val="20"/>
              </w:rPr>
              <w:t xml:space="preserve"> </w:t>
            </w:r>
            <w:r>
              <w:rPr>
                <w:w w:val="90"/>
                <w:sz w:val="20"/>
              </w:rPr>
              <w:t>bilježnika</w:t>
            </w:r>
            <w:r>
              <w:rPr>
                <w:spacing w:val="1"/>
                <w:w w:val="90"/>
                <w:sz w:val="20"/>
              </w:rPr>
              <w:t xml:space="preserve"> </w:t>
            </w:r>
            <w:r>
              <w:rPr>
                <w:w w:val="90"/>
                <w:sz w:val="20"/>
              </w:rPr>
              <w:t>posl.br.</w:t>
            </w:r>
            <w:r>
              <w:rPr>
                <w:spacing w:val="-47"/>
                <w:w w:val="90"/>
                <w:sz w:val="20"/>
              </w:rPr>
              <w:t xml:space="preserve"> </w:t>
            </w:r>
            <w:r>
              <w:rPr>
                <w:sz w:val="20"/>
              </w:rPr>
              <w:t>UPP/OS-Ovrv-</w:t>
            </w:r>
            <w:r>
              <w:rPr>
                <w:spacing w:val="1"/>
                <w:sz w:val="20"/>
              </w:rPr>
              <w:t xml:space="preserve"> </w:t>
            </w:r>
            <w:r>
              <w:rPr>
                <w:sz w:val="20"/>
              </w:rPr>
              <w:t>1445/2022</w:t>
            </w:r>
            <w:r>
              <w:rPr>
                <w:spacing w:val="-2"/>
                <w:sz w:val="20"/>
              </w:rPr>
              <w:t xml:space="preserve"> </w:t>
            </w:r>
            <w:r>
              <w:rPr>
                <w:sz w:val="20"/>
              </w:rPr>
              <w:t>od</w:t>
            </w:r>
          </w:p>
          <w:p w:rsidR="00FC1A4D" w:rsidP="00FC1A4D" w:rsidRDefault="00FC1A4D" w14:paraId="0B56D8B7" w14:textId="77777777">
            <w:pPr>
              <w:pStyle w:val="TableParagraph"/>
              <w:ind w:left="-1"/>
              <w:rPr>
                <w:sz w:val="20"/>
              </w:rPr>
            </w:pPr>
            <w:r>
              <w:rPr>
                <w:sz w:val="20"/>
              </w:rPr>
              <w:t>dana</w:t>
            </w:r>
            <w:r>
              <w:rPr>
                <w:spacing w:val="1"/>
                <w:sz w:val="20"/>
              </w:rPr>
              <w:t xml:space="preserve"> </w:t>
            </w:r>
            <w:r>
              <w:rPr>
                <w:w w:val="95"/>
                <w:sz w:val="20"/>
              </w:rPr>
              <w:t>23.12.2022.god,</w:t>
            </w:r>
          </w:p>
          <w:p w:rsidRPr="00E43013" w:rsidR="00FC1A4D" w:rsidP="00FC1A4D" w:rsidRDefault="00FC1A4D" w14:paraId="28AB36A8" w14:textId="1DC48A52">
            <w:pPr>
              <w:pStyle w:val="TableParagraph"/>
              <w:spacing w:line="230" w:lineRule="exact"/>
              <w:ind w:left="-1" w:right="81"/>
              <w:jc w:val="both"/>
              <w:rPr>
                <w:rFonts w:ascii="Arial" w:hAnsi="Arial" w:cs="Arial"/>
                <w:sz w:val="16"/>
                <w:szCs w:val="16"/>
              </w:rPr>
            </w:pPr>
            <w:r>
              <w:rPr>
                <w:w w:val="95"/>
                <w:sz w:val="20"/>
              </w:rPr>
              <w:t>pravomoćno i</w:t>
            </w:r>
            <w:r>
              <w:rPr>
                <w:spacing w:val="1"/>
                <w:w w:val="95"/>
                <w:sz w:val="20"/>
              </w:rPr>
              <w:t xml:space="preserve"> </w:t>
            </w:r>
            <w:r>
              <w:rPr>
                <w:sz w:val="20"/>
              </w:rPr>
              <w:t>ovršno</w:t>
            </w:r>
            <w:r>
              <w:rPr>
                <w:spacing w:val="-7"/>
                <w:sz w:val="20"/>
              </w:rPr>
              <w:t xml:space="preserve"> </w:t>
            </w:r>
            <w:r>
              <w:rPr>
                <w:sz w:val="20"/>
              </w:rPr>
              <w:t>s</w:t>
            </w:r>
            <w:r>
              <w:rPr>
                <w:spacing w:val="-4"/>
                <w:sz w:val="20"/>
              </w:rPr>
              <w:t xml:space="preserve"> </w:t>
            </w:r>
            <w:r>
              <w:rPr>
                <w:sz w:val="20"/>
              </w:rPr>
              <w:t>danom</w:t>
            </w:r>
            <w:r>
              <w:rPr>
                <w:spacing w:val="-52"/>
                <w:sz w:val="20"/>
              </w:rPr>
              <w:t xml:space="preserve"> </w:t>
            </w:r>
            <w:r>
              <w:rPr>
                <w:sz w:val="20"/>
              </w:rPr>
              <w:t>28.03.2023.god</w:t>
            </w:r>
          </w:p>
        </w:tc>
      </w:tr>
      <w:tr w:rsidRPr="00E43013" w:rsidR="00FC1A4D" w:rsidTr="0093566F" w14:paraId="74519180" w14:textId="77777777">
        <w:trPr>
          <w:trHeight w:val="690"/>
        </w:trPr>
        <w:tc>
          <w:tcPr>
            <w:tcW w:w="0" w:type="auto"/>
          </w:tcPr>
          <w:p w:rsidRPr="00E43013" w:rsidR="00FC1A4D" w:rsidP="00FC1A4D" w:rsidRDefault="00FC1A4D" w14:paraId="7A7F44B0" w14:textId="77777777">
            <w:pPr>
              <w:pStyle w:val="TableParagraph"/>
              <w:spacing w:line="229" w:lineRule="exact"/>
              <w:ind w:right="201"/>
              <w:jc w:val="right"/>
              <w:rPr>
                <w:rFonts w:ascii="Arial" w:hAnsi="Arial" w:cs="Arial"/>
                <w:sz w:val="16"/>
                <w:szCs w:val="16"/>
              </w:rPr>
            </w:pPr>
          </w:p>
        </w:tc>
        <w:tc>
          <w:tcPr>
            <w:tcW w:w="0" w:type="auto"/>
          </w:tcPr>
          <w:p w:rsidRPr="00FC1A4D" w:rsidR="00FC1A4D" w:rsidP="00FC1A4D" w:rsidRDefault="00FC1A4D" w14:paraId="7F7AFD95" w14:textId="15B4D613">
            <w:pPr>
              <w:pStyle w:val="TableParagraph"/>
              <w:spacing w:line="229" w:lineRule="exact"/>
              <w:ind w:left="255" w:right="135"/>
              <w:jc w:val="center"/>
              <w:rPr>
                <w:rFonts w:ascii="Arial" w:hAnsi="Arial" w:cs="Arial"/>
                <w:w w:val="95"/>
                <w:sz w:val="16"/>
                <w:szCs w:val="16"/>
              </w:rPr>
            </w:pPr>
            <w:r w:rsidRPr="00FC1A4D">
              <w:rPr>
                <w:rFonts w:ascii="Arial" w:hAnsi="Arial"/>
                <w:sz w:val="16"/>
                <w:szCs w:val="16"/>
              </w:rPr>
              <w:t>UKUPNO</w:t>
            </w:r>
            <w:r w:rsidRPr="00FC1A4D">
              <w:rPr>
                <w:rFonts w:ascii="Arial" w:hAnsi="Arial"/>
                <w:spacing w:val="-5"/>
                <w:sz w:val="16"/>
                <w:szCs w:val="16"/>
              </w:rPr>
              <w:t xml:space="preserve"> </w:t>
            </w:r>
            <w:r w:rsidRPr="00FC1A4D">
              <w:rPr>
                <w:rFonts w:ascii="Arial" w:hAnsi="Arial"/>
                <w:sz w:val="16"/>
                <w:szCs w:val="16"/>
              </w:rPr>
              <w:t>DRUGI</w:t>
            </w:r>
            <w:r w:rsidRPr="00FC1A4D">
              <w:rPr>
                <w:rFonts w:ascii="Arial" w:hAnsi="Arial"/>
                <w:spacing w:val="-3"/>
                <w:sz w:val="16"/>
                <w:szCs w:val="16"/>
              </w:rPr>
              <w:t xml:space="preserve"> </w:t>
            </w:r>
            <w:r w:rsidRPr="00FC1A4D">
              <w:rPr>
                <w:rFonts w:ascii="Arial" w:hAnsi="Arial"/>
                <w:sz w:val="16"/>
                <w:szCs w:val="16"/>
              </w:rPr>
              <w:t>VIŠI</w:t>
            </w:r>
            <w:r w:rsidRPr="00FC1A4D">
              <w:rPr>
                <w:rFonts w:ascii="Arial" w:hAnsi="Arial"/>
                <w:spacing w:val="-4"/>
                <w:sz w:val="16"/>
                <w:szCs w:val="16"/>
              </w:rPr>
              <w:t xml:space="preserve"> </w:t>
            </w:r>
            <w:r w:rsidRPr="00FC1A4D">
              <w:rPr>
                <w:rFonts w:ascii="Arial" w:hAnsi="Arial"/>
                <w:sz w:val="16"/>
                <w:szCs w:val="16"/>
              </w:rPr>
              <w:t>ISPLATNI</w:t>
            </w:r>
            <w:r w:rsidRPr="00FC1A4D">
              <w:rPr>
                <w:rFonts w:ascii="Arial" w:hAnsi="Arial"/>
                <w:spacing w:val="-5"/>
                <w:sz w:val="16"/>
                <w:szCs w:val="16"/>
              </w:rPr>
              <w:t xml:space="preserve"> </w:t>
            </w:r>
            <w:r w:rsidRPr="00FC1A4D">
              <w:rPr>
                <w:rFonts w:ascii="Arial" w:hAnsi="Arial"/>
                <w:sz w:val="16"/>
                <w:szCs w:val="16"/>
              </w:rPr>
              <w:t>RED:</w:t>
            </w:r>
          </w:p>
        </w:tc>
        <w:tc>
          <w:tcPr>
            <w:tcW w:w="0" w:type="auto"/>
          </w:tcPr>
          <w:p w:rsidRPr="00FC1A4D" w:rsidR="00FC1A4D" w:rsidP="00FC1A4D" w:rsidRDefault="00FC1A4D" w14:paraId="2C5F41D4" w14:textId="580FB720">
            <w:pPr>
              <w:pStyle w:val="TableParagraph"/>
              <w:spacing w:line="229" w:lineRule="exact"/>
              <w:ind w:right="76"/>
              <w:jc w:val="right"/>
              <w:rPr>
                <w:rFonts w:ascii="Arial" w:hAnsi="Arial" w:cs="Arial"/>
                <w:sz w:val="16"/>
                <w:szCs w:val="16"/>
              </w:rPr>
            </w:pPr>
          </w:p>
        </w:tc>
        <w:tc>
          <w:tcPr>
            <w:tcW w:w="0" w:type="auto"/>
          </w:tcPr>
          <w:p w:rsidRPr="00FC1A4D" w:rsidR="00FC1A4D" w:rsidP="00FC1A4D" w:rsidRDefault="00FC1A4D" w14:paraId="5D6D2FDD" w14:textId="77777777">
            <w:pPr>
              <w:pStyle w:val="TableParagraph"/>
              <w:ind w:left="115" w:right="100" w:firstLine="112"/>
              <w:rPr>
                <w:rFonts w:ascii="Arial" w:hAnsi="Arial" w:cs="Arial"/>
                <w:w w:val="99"/>
                <w:sz w:val="16"/>
                <w:szCs w:val="16"/>
              </w:rPr>
            </w:pPr>
          </w:p>
        </w:tc>
        <w:tc>
          <w:tcPr>
            <w:tcW w:w="0" w:type="auto"/>
          </w:tcPr>
          <w:p w:rsidRPr="00FC1A4D" w:rsidR="00FC1A4D" w:rsidP="00FC1A4D" w:rsidRDefault="00FC1A4D" w14:paraId="34A12ADD" w14:textId="77777777">
            <w:pPr>
              <w:pStyle w:val="TableParagraph"/>
              <w:spacing w:line="229" w:lineRule="exact"/>
              <w:ind w:left="108"/>
              <w:rPr>
                <w:rFonts w:ascii="Arial"/>
                <w:sz w:val="16"/>
                <w:szCs w:val="16"/>
              </w:rPr>
            </w:pPr>
            <w:r w:rsidRPr="00FC1A4D">
              <w:rPr>
                <w:rFonts w:ascii="Arial"/>
                <w:sz w:val="16"/>
                <w:szCs w:val="16"/>
              </w:rPr>
              <w:t>6.126,22eur/</w:t>
            </w:r>
          </w:p>
          <w:p w:rsidRPr="00FC1A4D" w:rsidR="00FC1A4D" w:rsidP="00FC1A4D" w:rsidRDefault="00FC1A4D" w14:paraId="40D226EC" w14:textId="25F62C30">
            <w:pPr>
              <w:pStyle w:val="TableParagraph"/>
              <w:ind w:left="108" w:right="729"/>
              <w:rPr>
                <w:rFonts w:ascii="Arial" w:hAnsi="Arial" w:cs="Arial"/>
                <w:spacing w:val="-1"/>
                <w:sz w:val="16"/>
                <w:szCs w:val="16"/>
              </w:rPr>
            </w:pPr>
            <w:r w:rsidRPr="00FC1A4D">
              <w:rPr>
                <w:rFonts w:ascii="Arial"/>
                <w:sz w:val="16"/>
                <w:szCs w:val="16"/>
              </w:rPr>
              <w:t>46.157,95kn</w:t>
            </w:r>
          </w:p>
        </w:tc>
        <w:tc>
          <w:tcPr>
            <w:tcW w:w="0" w:type="auto"/>
          </w:tcPr>
          <w:p w:rsidRPr="00FC1A4D" w:rsidR="00FC1A4D" w:rsidP="00FC1A4D" w:rsidRDefault="00FC1A4D" w14:paraId="592C0C51" w14:textId="77777777">
            <w:pPr>
              <w:pStyle w:val="TableParagraph"/>
              <w:ind w:left="8" w:right="-30"/>
              <w:rPr>
                <w:sz w:val="16"/>
                <w:szCs w:val="16"/>
              </w:rPr>
            </w:pPr>
          </w:p>
        </w:tc>
        <w:tc>
          <w:tcPr>
            <w:tcW w:w="0" w:type="auto"/>
          </w:tcPr>
          <w:p w:rsidRPr="00FC1A4D" w:rsidR="00FC1A4D" w:rsidP="00FC1A4D" w:rsidRDefault="00FC1A4D" w14:paraId="203C5520" w14:textId="77777777">
            <w:pPr>
              <w:pStyle w:val="TableParagraph"/>
              <w:spacing w:line="229" w:lineRule="exact"/>
              <w:ind w:left="109"/>
              <w:rPr>
                <w:rFonts w:ascii="Arial"/>
                <w:sz w:val="16"/>
                <w:szCs w:val="16"/>
              </w:rPr>
            </w:pPr>
            <w:r w:rsidRPr="00FC1A4D">
              <w:rPr>
                <w:rFonts w:ascii="Arial"/>
                <w:sz w:val="16"/>
                <w:szCs w:val="16"/>
              </w:rPr>
              <w:t>6.126,22</w:t>
            </w:r>
          </w:p>
          <w:p w:rsidRPr="00FC1A4D" w:rsidR="00FC1A4D" w:rsidP="00FC1A4D" w:rsidRDefault="00FC1A4D" w14:paraId="459A69EB" w14:textId="77777777">
            <w:pPr>
              <w:pStyle w:val="TableParagraph"/>
              <w:ind w:left="109"/>
              <w:rPr>
                <w:rFonts w:ascii="Arial"/>
                <w:sz w:val="16"/>
                <w:szCs w:val="16"/>
              </w:rPr>
            </w:pPr>
            <w:r w:rsidRPr="00FC1A4D">
              <w:rPr>
                <w:rFonts w:ascii="Arial"/>
                <w:sz w:val="16"/>
                <w:szCs w:val="16"/>
              </w:rPr>
              <w:t>eur/</w:t>
            </w:r>
            <w:r w:rsidRPr="00FC1A4D">
              <w:rPr>
                <w:rFonts w:ascii="Arial"/>
                <w:spacing w:val="1"/>
                <w:sz w:val="16"/>
                <w:szCs w:val="16"/>
              </w:rPr>
              <w:t xml:space="preserve"> </w:t>
            </w:r>
            <w:r w:rsidRPr="00FC1A4D">
              <w:rPr>
                <w:rFonts w:ascii="Arial"/>
                <w:w w:val="95"/>
                <w:sz w:val="16"/>
                <w:szCs w:val="16"/>
              </w:rPr>
              <w:t>46.157,95</w:t>
            </w:r>
          </w:p>
          <w:p w:rsidRPr="00FC1A4D" w:rsidR="00FC1A4D" w:rsidP="00FC1A4D" w:rsidRDefault="00FC1A4D" w14:paraId="09E15E70" w14:textId="4FDE262D">
            <w:pPr>
              <w:pStyle w:val="TableParagraph"/>
              <w:ind w:left="109" w:right="159"/>
              <w:rPr>
                <w:rFonts w:ascii="Arial" w:hAnsi="Arial" w:cs="Arial"/>
                <w:sz w:val="16"/>
                <w:szCs w:val="16"/>
              </w:rPr>
            </w:pPr>
            <w:r w:rsidRPr="00FC1A4D">
              <w:rPr>
                <w:rFonts w:ascii="Arial"/>
                <w:sz w:val="16"/>
                <w:szCs w:val="16"/>
              </w:rPr>
              <w:t>kn</w:t>
            </w:r>
          </w:p>
        </w:tc>
        <w:tc>
          <w:tcPr>
            <w:tcW w:w="0" w:type="auto"/>
          </w:tcPr>
          <w:p w:rsidRPr="00FC1A4D" w:rsidR="00FC1A4D" w:rsidP="00FC1A4D" w:rsidRDefault="00FC1A4D" w14:paraId="25F0AE74" w14:textId="77777777">
            <w:pPr>
              <w:pStyle w:val="TableParagraph"/>
              <w:ind w:left="-2" w:right="70"/>
              <w:rPr>
                <w:sz w:val="16"/>
                <w:szCs w:val="16"/>
              </w:rPr>
            </w:pPr>
          </w:p>
        </w:tc>
        <w:tc>
          <w:tcPr>
            <w:tcW w:w="0" w:type="auto"/>
          </w:tcPr>
          <w:p w:rsidRPr="00E43013" w:rsidR="00FC1A4D" w:rsidP="00FC1A4D" w:rsidRDefault="00FC1A4D" w14:paraId="501297AC" w14:textId="77777777">
            <w:pPr>
              <w:pStyle w:val="TableParagraph"/>
              <w:ind w:left="-1" w:right="3"/>
              <w:rPr>
                <w:rFonts w:ascii="Arial" w:hAnsi="Arial" w:cs="Arial"/>
                <w:sz w:val="16"/>
                <w:szCs w:val="16"/>
              </w:rPr>
            </w:pPr>
          </w:p>
        </w:tc>
      </w:tr>
    </w:tbl>
    <w:p w:rsidR="00862EA6" w:rsidP="00862EA6" w:rsidRDefault="00862EA6" w14:paraId="02007D94" w14:textId="5F930317">
      <w:pPr>
        <w:sectPr w:rsidR="00862EA6" w:rsidSect="002A4349">
          <w:type w:val="continuous"/>
          <w:pgSz w:w="11910" w:h="16840"/>
          <w:pgMar w:top="460" w:right="1860" w:bottom="460" w:left="1100" w:header="0" w:footer="1660" w:gutter="0"/>
          <w:cols w:space="720"/>
        </w:sectPr>
      </w:pPr>
    </w:p>
    <w:p w:rsidR="00862EA6" w:rsidP="00862EA6" w:rsidRDefault="00862EA6" w14:paraId="56A0F9C7" w14:textId="23F7B8AB">
      <w:pPr>
        <w:sectPr w:rsidR="00862EA6" w:rsidSect="002A4349">
          <w:footerReference w:type="default" r:id="rId10"/>
          <w:type w:val="continuous"/>
          <w:pgSz w:w="11910" w:h="16840"/>
          <w:pgMar w:top="460" w:right="280" w:bottom="460" w:left="1100" w:header="0" w:footer="0" w:gutter="0"/>
          <w:cols w:space="720"/>
        </w:sectPr>
      </w:pPr>
    </w:p>
    <w:p w:rsidRPr="000932EB" w:rsidR="00EF6CA3" w:rsidP="00A32F04" w:rsidRDefault="00EF6CA3" w14:paraId="1D0C173A" w14:textId="01BA78EC">
      <w:pPr>
        <w:overflowPunct/>
        <w:autoSpaceDE/>
        <w:autoSpaceDN/>
        <w:adjustRightInd/>
        <w:textAlignment w:val="auto"/>
        <w:rPr>
          <w:rFonts w:ascii="Arial" w:hAnsi="Arial" w:cs="Arial"/>
          <w:sz w:val="24"/>
          <w:szCs w:val="24"/>
        </w:rPr>
      </w:pPr>
    </w:p>
    <w:p w:rsidRPr="000932EB" w:rsidR="0016535C" w:rsidP="009E2D84" w:rsidRDefault="007A6276" w14:paraId="7BDA5C97" w14:textId="54B24E87">
      <w:pPr>
        <w:overflowPunct/>
        <w:autoSpaceDE/>
        <w:autoSpaceDN/>
        <w:adjustRightInd/>
        <w:ind w:firstLine="720"/>
        <w:textAlignment w:val="auto"/>
        <w:rPr>
          <w:rFonts w:ascii="Arial" w:hAnsi="Arial" w:cs="Arial"/>
          <w:sz w:val="24"/>
          <w:szCs w:val="24"/>
        </w:rPr>
      </w:pPr>
      <w:r w:rsidRPr="000932EB">
        <w:rPr>
          <w:rFonts w:ascii="Arial" w:hAnsi="Arial" w:cs="Arial"/>
          <w:sz w:val="24"/>
          <w:szCs w:val="24"/>
        </w:rPr>
        <w:t>Prisutni vjerovni</w:t>
      </w:r>
      <w:r w:rsidR="007F7608">
        <w:rPr>
          <w:rFonts w:ascii="Arial" w:hAnsi="Arial" w:cs="Arial"/>
          <w:sz w:val="24"/>
          <w:szCs w:val="24"/>
        </w:rPr>
        <w:t>ci</w:t>
      </w:r>
      <w:r w:rsidRPr="000932EB" w:rsidR="00E74BAB">
        <w:rPr>
          <w:rFonts w:ascii="Arial" w:hAnsi="Arial" w:cs="Arial"/>
          <w:sz w:val="24"/>
          <w:szCs w:val="24"/>
        </w:rPr>
        <w:t xml:space="preserve"> </w:t>
      </w:r>
      <w:r w:rsidRPr="000932EB">
        <w:rPr>
          <w:rFonts w:ascii="Arial" w:hAnsi="Arial" w:cs="Arial"/>
          <w:sz w:val="24"/>
          <w:szCs w:val="24"/>
        </w:rPr>
        <w:t>ne osporava</w:t>
      </w:r>
      <w:r w:rsidR="007F7608">
        <w:rPr>
          <w:rFonts w:ascii="Arial" w:hAnsi="Arial" w:cs="Arial"/>
          <w:sz w:val="24"/>
          <w:szCs w:val="24"/>
        </w:rPr>
        <w:t>ju</w:t>
      </w:r>
      <w:r w:rsidRPr="000932EB">
        <w:rPr>
          <w:rFonts w:ascii="Arial" w:hAnsi="Arial" w:cs="Arial"/>
          <w:sz w:val="24"/>
          <w:szCs w:val="24"/>
        </w:rPr>
        <w:t xml:space="preserve"> tražbinu drugom vjerovniku. </w:t>
      </w:r>
    </w:p>
    <w:p w:rsidRPr="000932EB" w:rsidR="000857AF" w:rsidP="001C716F" w:rsidRDefault="000857AF" w14:paraId="031F0006" w14:textId="77777777">
      <w:pPr>
        <w:ind w:firstLine="720"/>
        <w:jc w:val="both"/>
        <w:rPr>
          <w:rFonts w:ascii="Arial" w:hAnsi="Arial" w:cs="Arial"/>
          <w:sz w:val="24"/>
          <w:szCs w:val="24"/>
        </w:rPr>
      </w:pPr>
      <w:r w:rsidRPr="000932EB">
        <w:rPr>
          <w:rFonts w:ascii="Arial" w:hAnsi="Arial" w:cs="Arial"/>
          <w:sz w:val="24"/>
          <w:szCs w:val="24"/>
        </w:rPr>
        <w:t>S obzirom da su ispitane sve prijavljene tražbine, sud izjavljuje da će rješenje o tome u kojem iznosu i u ko</w:t>
      </w:r>
      <w:r w:rsidRPr="000932EB" w:rsidR="00A51DA6">
        <w:rPr>
          <w:rFonts w:ascii="Arial" w:hAnsi="Arial" w:cs="Arial"/>
          <w:sz w:val="24"/>
          <w:szCs w:val="24"/>
        </w:rPr>
        <w:t xml:space="preserve">jem isplatnom redu su utvrđene </w:t>
      </w:r>
      <w:r w:rsidRPr="000932EB">
        <w:rPr>
          <w:rFonts w:ascii="Arial" w:hAnsi="Arial" w:cs="Arial"/>
          <w:sz w:val="24"/>
          <w:szCs w:val="24"/>
        </w:rPr>
        <w:t>biti objavljeno na e-oglasnoj ploči suda.</w:t>
      </w:r>
    </w:p>
    <w:p w:rsidRPr="000932EB" w:rsidR="000857AF" w:rsidP="001C716F" w:rsidRDefault="00E75613" w14:paraId="5750A0B3" w14:textId="0F669D44">
      <w:pPr>
        <w:ind w:firstLine="720"/>
        <w:jc w:val="both"/>
        <w:rPr>
          <w:rFonts w:ascii="Arial" w:hAnsi="Arial" w:cs="Arial"/>
          <w:bCs/>
          <w:sz w:val="24"/>
          <w:szCs w:val="24"/>
        </w:rPr>
      </w:pPr>
      <w:r w:rsidRPr="000932EB">
        <w:rPr>
          <w:rFonts w:ascii="Arial" w:hAnsi="Arial" w:cs="Arial"/>
          <w:bCs/>
          <w:sz w:val="24"/>
          <w:szCs w:val="24"/>
        </w:rPr>
        <w:t>Sud</w:t>
      </w:r>
      <w:r w:rsidRPr="000932EB" w:rsidR="000857AF">
        <w:rPr>
          <w:rFonts w:ascii="Arial" w:hAnsi="Arial" w:cs="Arial"/>
          <w:bCs/>
          <w:sz w:val="24"/>
          <w:szCs w:val="24"/>
        </w:rPr>
        <w:t xml:space="preserve"> objavljuje da se u tablici navedene tražbine stečajnih vjerovnika smatraju utvrđenim  i razvrstavaju u</w:t>
      </w:r>
      <w:r w:rsidRPr="000932EB" w:rsidR="0078129A">
        <w:rPr>
          <w:rFonts w:ascii="Arial" w:hAnsi="Arial" w:cs="Arial"/>
          <w:bCs/>
          <w:sz w:val="24"/>
          <w:szCs w:val="24"/>
        </w:rPr>
        <w:t xml:space="preserve"> </w:t>
      </w:r>
      <w:r w:rsidR="00E708BA">
        <w:rPr>
          <w:rFonts w:ascii="Arial" w:hAnsi="Arial" w:cs="Arial"/>
          <w:bCs/>
          <w:sz w:val="24"/>
          <w:szCs w:val="24"/>
        </w:rPr>
        <w:t xml:space="preserve">I. i </w:t>
      </w:r>
      <w:r w:rsidRPr="000932EB" w:rsidR="000857AF">
        <w:rPr>
          <w:rFonts w:ascii="Arial" w:hAnsi="Arial" w:cs="Arial"/>
          <w:bCs/>
          <w:sz w:val="24"/>
          <w:szCs w:val="24"/>
        </w:rPr>
        <w:t>II</w:t>
      </w:r>
      <w:r w:rsidRPr="000932EB" w:rsidR="00867982">
        <w:rPr>
          <w:rFonts w:ascii="Arial" w:hAnsi="Arial" w:cs="Arial"/>
          <w:bCs/>
          <w:sz w:val="24"/>
          <w:szCs w:val="24"/>
        </w:rPr>
        <w:t>.</w:t>
      </w:r>
      <w:r w:rsidRPr="000932EB" w:rsidR="000857AF">
        <w:rPr>
          <w:rFonts w:ascii="Arial" w:hAnsi="Arial" w:cs="Arial"/>
          <w:bCs/>
          <w:sz w:val="24"/>
          <w:szCs w:val="24"/>
        </w:rPr>
        <w:t xml:space="preserve"> viši isplatni red.</w:t>
      </w:r>
    </w:p>
    <w:p w:rsidRPr="000932EB" w:rsidR="00BF2334" w:rsidP="000B3A4F" w:rsidRDefault="00BF2334" w14:paraId="4B31C78C" w14:textId="77777777">
      <w:pPr>
        <w:jc w:val="both"/>
        <w:rPr>
          <w:rFonts w:ascii="Arial" w:hAnsi="Arial" w:cs="Arial"/>
          <w:bCs/>
          <w:sz w:val="24"/>
          <w:szCs w:val="24"/>
        </w:rPr>
      </w:pPr>
    </w:p>
    <w:p w:rsidRPr="000932EB" w:rsidR="00F513AE" w:rsidP="00F3444F" w:rsidRDefault="006B0F0B" w14:paraId="4FC13281" w14:textId="5A8D9C2B">
      <w:pPr>
        <w:numPr>
          <w:ilvl w:val="12"/>
          <w:numId w:val="0"/>
        </w:numPr>
        <w:ind w:firstLine="720"/>
        <w:jc w:val="both"/>
        <w:rPr>
          <w:rFonts w:ascii="Arial" w:hAnsi="Arial" w:cs="Arial"/>
          <w:bCs/>
          <w:sz w:val="24"/>
          <w:szCs w:val="24"/>
        </w:rPr>
      </w:pPr>
      <w:r w:rsidRPr="000932EB">
        <w:rPr>
          <w:rFonts w:ascii="Arial" w:hAnsi="Arial" w:cs="Arial"/>
          <w:bCs/>
          <w:sz w:val="24"/>
          <w:szCs w:val="24"/>
        </w:rPr>
        <w:t xml:space="preserve">Stečajni upravitelj ističe kako </w:t>
      </w:r>
      <w:r w:rsidR="00F464D3">
        <w:rPr>
          <w:rFonts w:ascii="Arial" w:hAnsi="Arial" w:cs="Arial"/>
          <w:bCs/>
          <w:sz w:val="24"/>
          <w:szCs w:val="24"/>
        </w:rPr>
        <w:t>ima</w:t>
      </w:r>
      <w:r w:rsidRPr="000932EB" w:rsidR="00FB34B7">
        <w:rPr>
          <w:rFonts w:ascii="Arial" w:hAnsi="Arial" w:cs="Arial"/>
          <w:bCs/>
          <w:sz w:val="24"/>
          <w:szCs w:val="24"/>
        </w:rPr>
        <w:t xml:space="preserve"> </w:t>
      </w:r>
      <w:r w:rsidRPr="000932EB" w:rsidR="007F3546">
        <w:rPr>
          <w:rFonts w:ascii="Arial" w:hAnsi="Arial" w:cs="Arial"/>
          <w:bCs/>
          <w:sz w:val="24"/>
          <w:szCs w:val="24"/>
        </w:rPr>
        <w:t>razlučn</w:t>
      </w:r>
      <w:r w:rsidRPr="000932EB" w:rsidR="00484281">
        <w:rPr>
          <w:rFonts w:ascii="Arial" w:hAnsi="Arial" w:cs="Arial"/>
          <w:bCs/>
          <w:sz w:val="24"/>
          <w:szCs w:val="24"/>
        </w:rPr>
        <w:t>ih</w:t>
      </w:r>
      <w:r w:rsidRPr="000932EB" w:rsidR="00F835F3">
        <w:rPr>
          <w:rFonts w:ascii="Arial" w:hAnsi="Arial" w:cs="Arial"/>
          <w:bCs/>
          <w:sz w:val="24"/>
          <w:szCs w:val="24"/>
        </w:rPr>
        <w:t xml:space="preserve"> </w:t>
      </w:r>
      <w:r w:rsidRPr="000932EB" w:rsidR="00FF5293">
        <w:rPr>
          <w:rFonts w:ascii="Arial" w:hAnsi="Arial" w:cs="Arial"/>
          <w:bCs/>
          <w:sz w:val="24"/>
          <w:szCs w:val="24"/>
        </w:rPr>
        <w:t xml:space="preserve"> </w:t>
      </w:r>
      <w:r w:rsidRPr="000932EB" w:rsidR="007F3546">
        <w:rPr>
          <w:rFonts w:ascii="Arial" w:hAnsi="Arial" w:cs="Arial"/>
          <w:bCs/>
          <w:sz w:val="24"/>
          <w:szCs w:val="24"/>
        </w:rPr>
        <w:t>prav</w:t>
      </w:r>
      <w:r w:rsidRPr="000932EB" w:rsidR="00484281">
        <w:rPr>
          <w:rFonts w:ascii="Arial" w:hAnsi="Arial" w:cs="Arial"/>
          <w:bCs/>
          <w:sz w:val="24"/>
          <w:szCs w:val="24"/>
        </w:rPr>
        <w:t>a</w:t>
      </w:r>
      <w:r w:rsidRPr="000932EB" w:rsidR="00FB34B7">
        <w:rPr>
          <w:rFonts w:ascii="Arial" w:hAnsi="Arial" w:cs="Arial"/>
          <w:bCs/>
          <w:sz w:val="24"/>
          <w:szCs w:val="24"/>
        </w:rPr>
        <w:t>.</w:t>
      </w:r>
    </w:p>
    <w:p w:rsidRPr="000932EB" w:rsidR="000857AF" w:rsidP="000857AF" w:rsidRDefault="000857AF" w14:paraId="41BB673D" w14:textId="77777777">
      <w:pPr>
        <w:ind w:firstLine="720"/>
        <w:jc w:val="both"/>
        <w:rPr>
          <w:rFonts w:ascii="Arial" w:hAnsi="Arial" w:cs="Arial"/>
          <w:bCs/>
          <w:sz w:val="24"/>
          <w:szCs w:val="24"/>
        </w:rPr>
      </w:pPr>
      <w:r w:rsidRPr="000932EB">
        <w:rPr>
          <w:rFonts w:ascii="Arial" w:hAnsi="Arial" w:cs="Arial"/>
          <w:bCs/>
          <w:sz w:val="24"/>
          <w:szCs w:val="24"/>
        </w:rPr>
        <w:t>Ste</w:t>
      </w:r>
      <w:r w:rsidRPr="000932EB" w:rsidR="00FA4A4B">
        <w:rPr>
          <w:rFonts w:ascii="Arial" w:hAnsi="Arial" w:cs="Arial"/>
          <w:bCs/>
          <w:sz w:val="24"/>
          <w:szCs w:val="24"/>
        </w:rPr>
        <w:t xml:space="preserve">čajni upravitelj </w:t>
      </w:r>
      <w:r w:rsidRPr="000932EB" w:rsidR="00737A38">
        <w:rPr>
          <w:rFonts w:ascii="Arial" w:hAnsi="Arial" w:cs="Arial"/>
          <w:bCs/>
          <w:sz w:val="24"/>
          <w:szCs w:val="24"/>
        </w:rPr>
        <w:t xml:space="preserve">ističe kako </w:t>
      </w:r>
      <w:r w:rsidRPr="000932EB" w:rsidR="00FA4A4B">
        <w:rPr>
          <w:rFonts w:ascii="Arial" w:hAnsi="Arial" w:cs="Arial"/>
          <w:bCs/>
          <w:sz w:val="24"/>
          <w:szCs w:val="24"/>
        </w:rPr>
        <w:t>nema</w:t>
      </w:r>
      <w:r w:rsidRPr="000932EB" w:rsidR="00737A38">
        <w:rPr>
          <w:rFonts w:ascii="Arial" w:hAnsi="Arial" w:cs="Arial"/>
          <w:bCs/>
          <w:sz w:val="24"/>
          <w:szCs w:val="24"/>
        </w:rPr>
        <w:t xml:space="preserve"> izlučnih prava</w:t>
      </w:r>
      <w:r w:rsidRPr="000932EB" w:rsidR="00FA4A4B">
        <w:rPr>
          <w:rFonts w:ascii="Arial" w:hAnsi="Arial" w:cs="Arial"/>
          <w:bCs/>
          <w:sz w:val="24"/>
          <w:szCs w:val="24"/>
        </w:rPr>
        <w:t>.</w:t>
      </w:r>
    </w:p>
    <w:p w:rsidRPr="000932EB" w:rsidR="00EF29F3" w:rsidP="00F95C6D" w:rsidRDefault="00EF29F3" w14:paraId="4D7469F9" w14:textId="77777777">
      <w:pPr>
        <w:rPr>
          <w:rFonts w:ascii="Arial" w:hAnsi="Arial" w:cs="Arial"/>
          <w:bCs/>
          <w:sz w:val="24"/>
          <w:szCs w:val="24"/>
        </w:rPr>
      </w:pPr>
    </w:p>
    <w:p w:rsidRPr="000932EB" w:rsidR="00853FF6" w:rsidP="00C6522F" w:rsidRDefault="004A38B4" w14:paraId="061254FF" w14:textId="0766B149">
      <w:pPr>
        <w:jc w:val="center"/>
        <w:rPr>
          <w:rFonts w:ascii="Arial" w:hAnsi="Arial" w:cs="Arial"/>
          <w:bCs/>
          <w:sz w:val="24"/>
          <w:szCs w:val="24"/>
        </w:rPr>
      </w:pPr>
      <w:r w:rsidRPr="000932EB">
        <w:rPr>
          <w:rFonts w:ascii="Arial" w:hAnsi="Arial" w:cs="Arial"/>
          <w:bCs/>
          <w:sz w:val="24"/>
          <w:szCs w:val="24"/>
        </w:rPr>
        <w:t>D</w:t>
      </w:r>
      <w:r w:rsidRPr="000932EB" w:rsidR="00853FF6">
        <w:rPr>
          <w:rFonts w:ascii="Arial" w:hAnsi="Arial" w:cs="Arial"/>
          <w:bCs/>
          <w:sz w:val="24"/>
          <w:szCs w:val="24"/>
        </w:rPr>
        <w:t>ovršeno u</w:t>
      </w:r>
      <w:r w:rsidRPr="000932EB" w:rsidR="00724D4D">
        <w:rPr>
          <w:rFonts w:ascii="Arial" w:hAnsi="Arial" w:cs="Arial"/>
          <w:bCs/>
          <w:sz w:val="24"/>
          <w:szCs w:val="24"/>
        </w:rPr>
        <w:t xml:space="preserve"> </w:t>
      </w:r>
      <w:r w:rsidR="008F6F0A">
        <w:rPr>
          <w:rFonts w:ascii="Arial" w:hAnsi="Arial" w:cs="Arial"/>
          <w:bCs/>
          <w:sz w:val="24"/>
          <w:szCs w:val="24"/>
        </w:rPr>
        <w:t xml:space="preserve">11,20 </w:t>
      </w:r>
      <w:r w:rsidRPr="000932EB" w:rsidR="00862E38">
        <w:rPr>
          <w:rFonts w:ascii="Arial" w:hAnsi="Arial" w:cs="Arial"/>
          <w:bCs/>
          <w:sz w:val="24"/>
          <w:szCs w:val="24"/>
        </w:rPr>
        <w:t>sati</w:t>
      </w:r>
    </w:p>
    <w:p w:rsidRPr="000932EB" w:rsidR="00EC23C0" w:rsidP="00C62C16" w:rsidRDefault="00EC23C0" w14:paraId="08535E75" w14:textId="77777777">
      <w:pPr>
        <w:jc w:val="both"/>
        <w:rPr>
          <w:rFonts w:ascii="Arial" w:hAnsi="Arial" w:cs="Arial"/>
          <w:bCs/>
          <w:sz w:val="24"/>
          <w:szCs w:val="24"/>
        </w:rPr>
      </w:pPr>
    </w:p>
    <w:p w:rsidRPr="000932EB" w:rsidR="004079E2" w:rsidP="004079E2" w:rsidRDefault="004079E2" w14:paraId="015B5B3E" w14:textId="77777777">
      <w:pPr>
        <w:numPr>
          <w:ilvl w:val="12"/>
          <w:numId w:val="0"/>
        </w:numPr>
        <w:jc w:val="both"/>
        <w:rPr>
          <w:rFonts w:ascii="Arial" w:hAnsi="Arial" w:cs="Arial"/>
          <w:bCs/>
          <w:sz w:val="24"/>
          <w:szCs w:val="24"/>
        </w:rPr>
      </w:pPr>
      <w:r w:rsidRPr="000932EB">
        <w:rPr>
          <w:rFonts w:ascii="Arial" w:hAnsi="Arial" w:cs="Arial"/>
          <w:bCs/>
          <w:sz w:val="24"/>
          <w:szCs w:val="24"/>
        </w:rPr>
        <w:t>Na temelju odredbe čl. 130. st. 4. Stečajnog zakona, spajaju se ispitno i izvještajno ročište te se prelazi na:</w:t>
      </w:r>
    </w:p>
    <w:p w:rsidRPr="000932EB" w:rsidR="004079E2" w:rsidP="004079E2" w:rsidRDefault="004079E2" w14:paraId="28C7F77F" w14:textId="77777777">
      <w:pPr>
        <w:numPr>
          <w:ilvl w:val="12"/>
          <w:numId w:val="0"/>
        </w:numPr>
        <w:jc w:val="both"/>
        <w:rPr>
          <w:rFonts w:ascii="Arial" w:hAnsi="Arial" w:cs="Arial"/>
          <w:bCs/>
          <w:sz w:val="24"/>
          <w:szCs w:val="24"/>
        </w:rPr>
      </w:pPr>
    </w:p>
    <w:p w:rsidRPr="000932EB" w:rsidR="004079E2" w:rsidP="004079E2" w:rsidRDefault="004079E2" w14:paraId="1A6E8FCB" w14:textId="77777777">
      <w:pPr>
        <w:numPr>
          <w:ilvl w:val="12"/>
          <w:numId w:val="0"/>
        </w:numPr>
        <w:jc w:val="center"/>
        <w:rPr>
          <w:rFonts w:ascii="Arial" w:hAnsi="Arial" w:cs="Arial"/>
          <w:bCs/>
          <w:sz w:val="24"/>
          <w:szCs w:val="24"/>
        </w:rPr>
      </w:pPr>
      <w:r w:rsidRPr="000932EB">
        <w:rPr>
          <w:rFonts w:ascii="Arial" w:hAnsi="Arial" w:cs="Arial"/>
          <w:bCs/>
          <w:sz w:val="24"/>
          <w:szCs w:val="24"/>
        </w:rPr>
        <w:t>SKUPŠTINU VJEROVNIKA S</w:t>
      </w:r>
    </w:p>
    <w:p w:rsidRPr="000932EB" w:rsidR="004079E2" w:rsidP="004079E2" w:rsidRDefault="004079E2" w14:paraId="1E8F16C2" w14:textId="77777777">
      <w:pPr>
        <w:numPr>
          <w:ilvl w:val="12"/>
          <w:numId w:val="0"/>
        </w:numPr>
        <w:jc w:val="center"/>
        <w:rPr>
          <w:rFonts w:ascii="Arial" w:hAnsi="Arial" w:cs="Arial"/>
          <w:bCs/>
          <w:sz w:val="24"/>
          <w:szCs w:val="24"/>
        </w:rPr>
      </w:pPr>
      <w:r w:rsidRPr="000932EB">
        <w:rPr>
          <w:rFonts w:ascii="Arial" w:hAnsi="Arial" w:cs="Arial"/>
          <w:bCs/>
          <w:sz w:val="24"/>
          <w:szCs w:val="24"/>
        </w:rPr>
        <w:t>IZVJEŠTAJNOG ROČIŠTA</w:t>
      </w:r>
    </w:p>
    <w:p w:rsidRPr="000932EB" w:rsidR="004079E2" w:rsidP="004079E2" w:rsidRDefault="004079E2" w14:paraId="7268CE8D" w14:textId="77777777">
      <w:pPr>
        <w:numPr>
          <w:ilvl w:val="12"/>
          <w:numId w:val="0"/>
        </w:numPr>
        <w:jc w:val="both"/>
        <w:rPr>
          <w:rFonts w:ascii="Arial" w:hAnsi="Arial" w:cs="Arial"/>
          <w:bCs/>
          <w:sz w:val="24"/>
          <w:szCs w:val="24"/>
        </w:rPr>
      </w:pPr>
    </w:p>
    <w:p w:rsidRPr="000932EB" w:rsidR="004079E2" w:rsidP="001C716F" w:rsidRDefault="004079E2" w14:paraId="39C8F703" w14:textId="77777777">
      <w:pPr>
        <w:ind w:firstLine="720"/>
        <w:jc w:val="both"/>
        <w:rPr>
          <w:rFonts w:ascii="Arial" w:hAnsi="Arial" w:cs="Arial"/>
          <w:sz w:val="24"/>
          <w:szCs w:val="24"/>
        </w:rPr>
      </w:pPr>
      <w:r w:rsidRPr="000932EB">
        <w:rPr>
          <w:rFonts w:ascii="Arial" w:hAnsi="Arial" w:cs="Arial"/>
          <w:sz w:val="24"/>
          <w:szCs w:val="24"/>
        </w:rPr>
        <w:t xml:space="preserve">Utvrđuje se da su na izvještajnom ročištu nazočni vjerovnici koji su bili nazočni na ispitnom ročištu. </w:t>
      </w:r>
    </w:p>
    <w:p w:rsidRPr="000932EB" w:rsidR="004079E2" w:rsidP="001C716F" w:rsidRDefault="004079E2" w14:paraId="6DB91304" w14:textId="77777777">
      <w:pPr>
        <w:ind w:firstLine="720"/>
        <w:jc w:val="both"/>
        <w:rPr>
          <w:rFonts w:ascii="Arial" w:hAnsi="Arial" w:cs="Arial"/>
          <w:sz w:val="24"/>
          <w:szCs w:val="24"/>
        </w:rPr>
      </w:pPr>
      <w:r w:rsidRPr="000932EB">
        <w:rPr>
          <w:rFonts w:ascii="Arial" w:hAnsi="Arial" w:cs="Arial"/>
          <w:sz w:val="24"/>
          <w:szCs w:val="24"/>
        </w:rPr>
        <w:t>Sudac otvara ročište i objavljuje da je predmet današnjeg izvještajnog ročišta (članak 227 SZ-a) donošenje odluka sukladno čl. 107. SZ-a.</w:t>
      </w:r>
    </w:p>
    <w:p w:rsidRPr="000932EB" w:rsidR="004079E2" w:rsidP="004079E2" w:rsidRDefault="004079E2" w14:paraId="701B73FD" w14:textId="1AE4B426">
      <w:pPr>
        <w:jc w:val="both"/>
        <w:rPr>
          <w:rFonts w:ascii="Arial" w:hAnsi="Arial" w:cs="Arial"/>
          <w:sz w:val="24"/>
          <w:szCs w:val="24"/>
        </w:rPr>
      </w:pPr>
      <w:r w:rsidRPr="000932EB">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E809E1" w:rsidP="0031596B" w:rsidRDefault="004079E2" w14:paraId="683DB4B5" w14:textId="6C309C4B">
      <w:pPr>
        <w:ind w:firstLine="720"/>
        <w:rPr>
          <w:rFonts w:ascii="Arial" w:hAnsi="Arial" w:cs="Arial"/>
          <w:bCs/>
          <w:sz w:val="24"/>
          <w:szCs w:val="24"/>
        </w:rPr>
      </w:pPr>
      <w:r w:rsidRPr="000932EB">
        <w:rPr>
          <w:rFonts w:ascii="Arial" w:hAnsi="Arial" w:cs="Arial"/>
          <w:bCs/>
          <w:sz w:val="24"/>
          <w:szCs w:val="24"/>
        </w:rPr>
        <w:t>Stečajni upravitelj usmeno izlaže kao u svom pisanom izvješću, koje je sastavni dio ovog stečajnog spisa.</w:t>
      </w:r>
    </w:p>
    <w:p w:rsidR="00E708BA" w:rsidP="00E708BA" w:rsidRDefault="00E708BA" w14:paraId="725340FE" w14:textId="4DE96A94">
      <w:pPr>
        <w:pStyle w:val="Tijeloteksta"/>
      </w:pPr>
    </w:p>
    <w:p w:rsidR="00E708BA" w:rsidP="00E708BA" w:rsidRDefault="00E708BA" w14:paraId="7EF14FA6" w14:textId="77777777">
      <w:pPr>
        <w:pStyle w:val="Tijeloteksta"/>
        <w:spacing w:before="2"/>
        <w:rPr>
          <w:sz w:val="20"/>
        </w:rPr>
      </w:pPr>
    </w:p>
    <w:p w:rsidRPr="00BE6621" w:rsidR="00E708BA" w:rsidP="00E708BA" w:rsidRDefault="00E708BA" w14:paraId="0A898B6B" w14:textId="77777777">
      <w:pPr>
        <w:pStyle w:val="Naslov5"/>
        <w:jc w:val="both"/>
        <w:rPr>
          <w:rFonts w:ascii="Arial" w:hAnsi="Arial" w:cs="Arial"/>
          <w:color w:val="auto"/>
          <w:sz w:val="24"/>
          <w:szCs w:val="24"/>
        </w:rPr>
      </w:pPr>
      <w:r w:rsidRPr="00BE6621">
        <w:rPr>
          <w:rFonts w:ascii="Arial" w:hAnsi="Arial" w:cs="Arial"/>
          <w:color w:val="auto"/>
          <w:sz w:val="24"/>
          <w:szCs w:val="24"/>
        </w:rPr>
        <w:t>Ad</w:t>
      </w:r>
      <w:r w:rsidRPr="00BE6621">
        <w:rPr>
          <w:rFonts w:ascii="Arial" w:hAnsi="Arial" w:cs="Arial"/>
          <w:color w:val="auto"/>
          <w:spacing w:val="-3"/>
          <w:sz w:val="24"/>
          <w:szCs w:val="24"/>
        </w:rPr>
        <w:t xml:space="preserve"> </w:t>
      </w:r>
      <w:r w:rsidRPr="00BE6621">
        <w:rPr>
          <w:rFonts w:ascii="Arial" w:hAnsi="Arial" w:cs="Arial"/>
          <w:color w:val="auto"/>
          <w:sz w:val="24"/>
          <w:szCs w:val="24"/>
        </w:rPr>
        <w:t>3/</w:t>
      </w:r>
      <w:r w:rsidRPr="00BE6621">
        <w:rPr>
          <w:rFonts w:ascii="Arial" w:hAnsi="Arial" w:cs="Arial"/>
          <w:color w:val="auto"/>
          <w:spacing w:val="40"/>
          <w:sz w:val="24"/>
          <w:szCs w:val="24"/>
        </w:rPr>
        <w:t xml:space="preserve"> </w:t>
      </w:r>
      <w:r w:rsidRPr="00BE6621">
        <w:rPr>
          <w:rFonts w:ascii="Arial" w:hAnsi="Arial" w:cs="Arial"/>
          <w:color w:val="auto"/>
          <w:sz w:val="24"/>
          <w:szCs w:val="24"/>
        </w:rPr>
        <w:t>Gospodarski položaj</w:t>
      </w:r>
      <w:r w:rsidRPr="00BE6621">
        <w:rPr>
          <w:rFonts w:ascii="Arial" w:hAnsi="Arial" w:cs="Arial"/>
          <w:color w:val="auto"/>
          <w:spacing w:val="-4"/>
          <w:sz w:val="24"/>
          <w:szCs w:val="24"/>
        </w:rPr>
        <w:t xml:space="preserve"> </w:t>
      </w:r>
      <w:r w:rsidRPr="00BE6621">
        <w:rPr>
          <w:rFonts w:ascii="Arial" w:hAnsi="Arial" w:cs="Arial"/>
          <w:color w:val="auto"/>
          <w:sz w:val="24"/>
          <w:szCs w:val="24"/>
        </w:rPr>
        <w:t>stečajnog</w:t>
      </w:r>
      <w:r w:rsidRPr="00BE6621">
        <w:rPr>
          <w:rFonts w:ascii="Arial" w:hAnsi="Arial" w:cs="Arial"/>
          <w:color w:val="auto"/>
          <w:spacing w:val="-2"/>
          <w:sz w:val="24"/>
          <w:szCs w:val="24"/>
        </w:rPr>
        <w:t xml:space="preserve"> </w:t>
      </w:r>
      <w:r w:rsidRPr="00BE6621">
        <w:rPr>
          <w:rFonts w:ascii="Arial" w:hAnsi="Arial" w:cs="Arial"/>
          <w:color w:val="auto"/>
          <w:sz w:val="24"/>
          <w:szCs w:val="24"/>
        </w:rPr>
        <w:t>dužnika</w:t>
      </w:r>
      <w:r w:rsidRPr="00BE6621">
        <w:rPr>
          <w:rFonts w:ascii="Arial" w:hAnsi="Arial" w:cs="Arial"/>
          <w:color w:val="auto"/>
          <w:spacing w:val="-4"/>
          <w:sz w:val="24"/>
          <w:szCs w:val="24"/>
        </w:rPr>
        <w:t xml:space="preserve"> </w:t>
      </w:r>
      <w:r w:rsidRPr="00BE6621">
        <w:rPr>
          <w:rFonts w:ascii="Arial" w:hAnsi="Arial" w:cs="Arial"/>
          <w:color w:val="auto"/>
          <w:sz w:val="24"/>
          <w:szCs w:val="24"/>
        </w:rPr>
        <w:t>i</w:t>
      </w:r>
      <w:r w:rsidRPr="00BE6621">
        <w:rPr>
          <w:rFonts w:ascii="Arial" w:hAnsi="Arial" w:cs="Arial"/>
          <w:color w:val="auto"/>
          <w:spacing w:val="-1"/>
          <w:sz w:val="24"/>
          <w:szCs w:val="24"/>
        </w:rPr>
        <w:t xml:space="preserve"> </w:t>
      </w:r>
      <w:r w:rsidRPr="00BE6621">
        <w:rPr>
          <w:rFonts w:ascii="Arial" w:hAnsi="Arial" w:cs="Arial"/>
          <w:color w:val="auto"/>
          <w:sz w:val="24"/>
          <w:szCs w:val="24"/>
        </w:rPr>
        <w:t>njegovi uzroci</w:t>
      </w:r>
    </w:p>
    <w:p w:rsidRPr="00BE6621" w:rsidR="00E708BA" w:rsidP="00E708BA" w:rsidRDefault="00E708BA" w14:paraId="59B641F0" w14:textId="77777777">
      <w:pPr>
        <w:pStyle w:val="Tijeloteksta"/>
        <w:spacing w:before="10"/>
        <w:rPr>
          <w:rFonts w:cs="Arial"/>
          <w:b/>
          <w:szCs w:val="24"/>
        </w:rPr>
      </w:pPr>
    </w:p>
    <w:p w:rsidRPr="00BE6621" w:rsidR="00E708BA" w:rsidP="00E708BA" w:rsidRDefault="00E708BA" w14:paraId="400C8BA0" w14:textId="77777777">
      <w:pPr>
        <w:pStyle w:val="Odlomakpopisa"/>
        <w:widowControl w:val="false"/>
        <w:numPr>
          <w:ilvl w:val="0"/>
          <w:numId w:val="18"/>
        </w:numPr>
        <w:tabs>
          <w:tab w:val="left" w:pos="924"/>
          <w:tab w:val="left" w:pos="925"/>
        </w:tabs>
        <w:autoSpaceDE w:val="false"/>
        <w:autoSpaceDN w:val="false"/>
        <w:spacing w:after="0" w:line="240" w:lineRule="auto"/>
        <w:ind w:right="211" w:firstLine="0"/>
        <w:contextualSpacing w:val="false"/>
        <w:jc w:val="both"/>
        <w:rPr>
          <w:rFonts w:ascii="Arial" w:hAnsi="Arial" w:cs="Arial"/>
          <w:sz w:val="24"/>
          <w:szCs w:val="24"/>
        </w:rPr>
      </w:pPr>
      <w:r w:rsidRPr="00BE6621">
        <w:rPr>
          <w:rFonts w:ascii="Arial" w:hAnsi="Arial" w:cs="Arial"/>
          <w:spacing w:val="-1"/>
          <w:sz w:val="24"/>
          <w:szCs w:val="24"/>
        </w:rPr>
        <w:t>Iz</w:t>
      </w:r>
      <w:r w:rsidRPr="00BE6621">
        <w:rPr>
          <w:rFonts w:ascii="Arial" w:hAnsi="Arial" w:cs="Arial"/>
          <w:spacing w:val="-14"/>
          <w:sz w:val="24"/>
          <w:szCs w:val="24"/>
        </w:rPr>
        <w:t xml:space="preserve"> </w:t>
      </w:r>
      <w:r w:rsidRPr="00BE6621">
        <w:rPr>
          <w:rFonts w:ascii="Arial" w:hAnsi="Arial" w:cs="Arial"/>
          <w:spacing w:val="-1"/>
          <w:sz w:val="24"/>
          <w:szCs w:val="24"/>
        </w:rPr>
        <w:t>sudskog</w:t>
      </w:r>
      <w:r w:rsidRPr="00BE6621">
        <w:rPr>
          <w:rFonts w:ascii="Arial" w:hAnsi="Arial" w:cs="Arial"/>
          <w:spacing w:val="-14"/>
          <w:sz w:val="24"/>
          <w:szCs w:val="24"/>
        </w:rPr>
        <w:t xml:space="preserve"> </w:t>
      </w:r>
      <w:r w:rsidRPr="00BE6621">
        <w:rPr>
          <w:rFonts w:ascii="Arial" w:hAnsi="Arial" w:cs="Arial"/>
          <w:spacing w:val="-1"/>
          <w:sz w:val="24"/>
          <w:szCs w:val="24"/>
        </w:rPr>
        <w:t>registra</w:t>
      </w:r>
      <w:r w:rsidRPr="00BE6621">
        <w:rPr>
          <w:rFonts w:ascii="Arial" w:hAnsi="Arial" w:cs="Arial"/>
          <w:spacing w:val="-13"/>
          <w:sz w:val="24"/>
          <w:szCs w:val="24"/>
        </w:rPr>
        <w:t xml:space="preserve"> </w:t>
      </w:r>
      <w:r w:rsidRPr="00BE6621">
        <w:rPr>
          <w:rFonts w:ascii="Arial" w:hAnsi="Arial" w:cs="Arial"/>
          <w:sz w:val="24"/>
          <w:szCs w:val="24"/>
        </w:rPr>
        <w:t>Trgovačkog</w:t>
      </w:r>
      <w:r w:rsidRPr="00BE6621">
        <w:rPr>
          <w:rFonts w:ascii="Arial" w:hAnsi="Arial" w:cs="Arial"/>
          <w:spacing w:val="-12"/>
          <w:sz w:val="24"/>
          <w:szCs w:val="24"/>
        </w:rPr>
        <w:t xml:space="preserve"> </w:t>
      </w:r>
      <w:r w:rsidRPr="00BE6621">
        <w:rPr>
          <w:rFonts w:ascii="Arial" w:hAnsi="Arial" w:cs="Arial"/>
          <w:sz w:val="24"/>
          <w:szCs w:val="24"/>
        </w:rPr>
        <w:t>suda</w:t>
      </w:r>
      <w:r w:rsidRPr="00BE6621">
        <w:rPr>
          <w:rFonts w:ascii="Arial" w:hAnsi="Arial" w:cs="Arial"/>
          <w:spacing w:val="-12"/>
          <w:sz w:val="24"/>
          <w:szCs w:val="24"/>
        </w:rPr>
        <w:t xml:space="preserve"> </w:t>
      </w:r>
      <w:r w:rsidRPr="00BE6621">
        <w:rPr>
          <w:rFonts w:ascii="Arial" w:hAnsi="Arial" w:cs="Arial"/>
          <w:sz w:val="24"/>
          <w:szCs w:val="24"/>
        </w:rPr>
        <w:t>u</w:t>
      </w:r>
      <w:r w:rsidRPr="00BE6621">
        <w:rPr>
          <w:rFonts w:ascii="Arial" w:hAnsi="Arial" w:cs="Arial"/>
          <w:spacing w:val="-14"/>
          <w:sz w:val="24"/>
          <w:szCs w:val="24"/>
        </w:rPr>
        <w:t xml:space="preserve"> </w:t>
      </w:r>
      <w:r w:rsidRPr="00BE6621">
        <w:rPr>
          <w:rFonts w:ascii="Arial" w:hAnsi="Arial" w:cs="Arial"/>
          <w:sz w:val="24"/>
          <w:szCs w:val="24"/>
        </w:rPr>
        <w:t>Zagrebu</w:t>
      </w:r>
      <w:r w:rsidRPr="00BE6621">
        <w:rPr>
          <w:rFonts w:ascii="Arial" w:hAnsi="Arial" w:cs="Arial"/>
          <w:spacing w:val="-13"/>
          <w:sz w:val="24"/>
          <w:szCs w:val="24"/>
        </w:rPr>
        <w:t xml:space="preserve"> </w:t>
      </w:r>
      <w:r w:rsidRPr="00BE6621">
        <w:rPr>
          <w:rFonts w:ascii="Arial" w:hAnsi="Arial" w:cs="Arial"/>
          <w:sz w:val="24"/>
          <w:szCs w:val="24"/>
        </w:rPr>
        <w:t>stečajna</w:t>
      </w:r>
      <w:r w:rsidRPr="00BE6621">
        <w:rPr>
          <w:rFonts w:ascii="Arial" w:hAnsi="Arial" w:cs="Arial"/>
          <w:spacing w:val="-12"/>
          <w:sz w:val="24"/>
          <w:szCs w:val="24"/>
        </w:rPr>
        <w:t xml:space="preserve"> </w:t>
      </w:r>
      <w:r w:rsidRPr="00BE6621">
        <w:rPr>
          <w:rFonts w:ascii="Arial" w:hAnsi="Arial" w:cs="Arial"/>
          <w:sz w:val="24"/>
          <w:szCs w:val="24"/>
        </w:rPr>
        <w:t>upraviteljica</w:t>
      </w:r>
      <w:r w:rsidRPr="00BE6621">
        <w:rPr>
          <w:rFonts w:ascii="Arial" w:hAnsi="Arial" w:cs="Arial"/>
          <w:spacing w:val="-14"/>
          <w:sz w:val="24"/>
          <w:szCs w:val="24"/>
        </w:rPr>
        <w:t xml:space="preserve"> </w:t>
      </w:r>
      <w:r w:rsidRPr="00BE6621">
        <w:rPr>
          <w:rFonts w:ascii="Arial" w:hAnsi="Arial" w:cs="Arial"/>
          <w:sz w:val="24"/>
          <w:szCs w:val="24"/>
        </w:rPr>
        <w:t>utvrdila</w:t>
      </w:r>
      <w:r w:rsidRPr="00BE6621">
        <w:rPr>
          <w:rFonts w:ascii="Arial" w:hAnsi="Arial" w:cs="Arial"/>
          <w:spacing w:val="-12"/>
          <w:sz w:val="24"/>
          <w:szCs w:val="24"/>
        </w:rPr>
        <w:t xml:space="preserve"> </w:t>
      </w:r>
      <w:r w:rsidRPr="00BE6621">
        <w:rPr>
          <w:rFonts w:ascii="Arial" w:hAnsi="Arial" w:cs="Arial"/>
          <w:sz w:val="24"/>
          <w:szCs w:val="24"/>
        </w:rPr>
        <w:t>je</w:t>
      </w:r>
      <w:r w:rsidRPr="00BE6621">
        <w:rPr>
          <w:rFonts w:ascii="Arial" w:hAnsi="Arial" w:cs="Arial"/>
          <w:spacing w:val="-14"/>
          <w:sz w:val="24"/>
          <w:szCs w:val="24"/>
        </w:rPr>
        <w:t xml:space="preserve"> </w:t>
      </w:r>
      <w:r w:rsidRPr="00BE6621">
        <w:rPr>
          <w:rFonts w:ascii="Arial" w:hAnsi="Arial" w:cs="Arial"/>
          <w:sz w:val="24"/>
          <w:szCs w:val="24"/>
        </w:rPr>
        <w:t>kako</w:t>
      </w:r>
      <w:r w:rsidRPr="00BE6621">
        <w:rPr>
          <w:rFonts w:ascii="Arial" w:hAnsi="Arial" w:cs="Arial"/>
          <w:spacing w:val="-59"/>
          <w:sz w:val="24"/>
          <w:szCs w:val="24"/>
        </w:rPr>
        <w:t xml:space="preserve"> </w:t>
      </w:r>
      <w:r w:rsidRPr="00BE6621">
        <w:rPr>
          <w:rFonts w:ascii="Arial" w:hAnsi="Arial" w:cs="Arial"/>
          <w:sz w:val="24"/>
          <w:szCs w:val="24"/>
        </w:rPr>
        <w:t>je</w:t>
      </w:r>
      <w:r w:rsidRPr="00BE6621">
        <w:rPr>
          <w:rFonts w:ascii="Arial" w:hAnsi="Arial" w:cs="Arial"/>
          <w:spacing w:val="-7"/>
          <w:sz w:val="24"/>
          <w:szCs w:val="24"/>
        </w:rPr>
        <w:t xml:space="preserve"> </w:t>
      </w:r>
      <w:r w:rsidRPr="00BE6621">
        <w:rPr>
          <w:rFonts w:ascii="Arial" w:hAnsi="Arial" w:cs="Arial"/>
          <w:sz w:val="24"/>
          <w:szCs w:val="24"/>
        </w:rPr>
        <w:t>Stečajni</w:t>
      </w:r>
      <w:r w:rsidRPr="00BE6621">
        <w:rPr>
          <w:rFonts w:ascii="Arial" w:hAnsi="Arial" w:cs="Arial"/>
          <w:spacing w:val="-9"/>
          <w:sz w:val="24"/>
          <w:szCs w:val="24"/>
        </w:rPr>
        <w:t xml:space="preserve"> </w:t>
      </w:r>
      <w:r w:rsidRPr="00BE6621">
        <w:rPr>
          <w:rFonts w:ascii="Arial" w:hAnsi="Arial" w:cs="Arial"/>
          <w:sz w:val="24"/>
          <w:szCs w:val="24"/>
        </w:rPr>
        <w:t>dužnik</w:t>
      </w:r>
      <w:r w:rsidRPr="00BE6621">
        <w:rPr>
          <w:rFonts w:ascii="Arial" w:hAnsi="Arial" w:cs="Arial"/>
          <w:spacing w:val="-5"/>
          <w:sz w:val="24"/>
          <w:szCs w:val="24"/>
        </w:rPr>
        <w:t xml:space="preserve"> </w:t>
      </w:r>
      <w:r w:rsidRPr="00BE6621">
        <w:rPr>
          <w:rFonts w:ascii="Arial" w:hAnsi="Arial" w:cs="Arial"/>
          <w:sz w:val="24"/>
          <w:szCs w:val="24"/>
        </w:rPr>
        <w:t>osnovan</w:t>
      </w:r>
      <w:r w:rsidRPr="00BE6621">
        <w:rPr>
          <w:rFonts w:ascii="Arial" w:hAnsi="Arial" w:cs="Arial"/>
          <w:spacing w:val="-6"/>
          <w:sz w:val="24"/>
          <w:szCs w:val="24"/>
        </w:rPr>
        <w:t xml:space="preserve"> </w:t>
      </w:r>
      <w:r w:rsidRPr="00BE6621">
        <w:rPr>
          <w:rFonts w:ascii="Arial" w:hAnsi="Arial" w:cs="Arial"/>
          <w:sz w:val="24"/>
          <w:szCs w:val="24"/>
        </w:rPr>
        <w:t>25.07.2018.</w:t>
      </w:r>
      <w:r w:rsidRPr="00BE6621">
        <w:rPr>
          <w:rFonts w:ascii="Arial" w:hAnsi="Arial" w:cs="Arial"/>
          <w:spacing w:val="-7"/>
          <w:sz w:val="24"/>
          <w:szCs w:val="24"/>
        </w:rPr>
        <w:t xml:space="preserve"> </w:t>
      </w:r>
      <w:r w:rsidRPr="00BE6621">
        <w:rPr>
          <w:rFonts w:ascii="Arial" w:hAnsi="Arial" w:cs="Arial"/>
          <w:sz w:val="24"/>
          <w:szCs w:val="24"/>
        </w:rPr>
        <w:t>temeljem</w:t>
      </w:r>
      <w:r w:rsidRPr="00BE6621">
        <w:rPr>
          <w:rFonts w:ascii="Arial" w:hAnsi="Arial" w:cs="Arial"/>
          <w:spacing w:val="-6"/>
          <w:sz w:val="24"/>
          <w:szCs w:val="24"/>
        </w:rPr>
        <w:t xml:space="preserve"> </w:t>
      </w:r>
      <w:r w:rsidRPr="00BE6621">
        <w:rPr>
          <w:rFonts w:ascii="Arial" w:hAnsi="Arial" w:cs="Arial"/>
          <w:sz w:val="24"/>
          <w:szCs w:val="24"/>
        </w:rPr>
        <w:t>Izjave</w:t>
      </w:r>
      <w:r w:rsidRPr="00BE6621">
        <w:rPr>
          <w:rFonts w:ascii="Arial" w:hAnsi="Arial" w:cs="Arial"/>
          <w:spacing w:val="-8"/>
          <w:sz w:val="24"/>
          <w:szCs w:val="24"/>
        </w:rPr>
        <w:t xml:space="preserve"> </w:t>
      </w:r>
      <w:r w:rsidRPr="00BE6621">
        <w:rPr>
          <w:rFonts w:ascii="Arial" w:hAnsi="Arial" w:cs="Arial"/>
          <w:sz w:val="24"/>
          <w:szCs w:val="24"/>
        </w:rPr>
        <w:t>o</w:t>
      </w:r>
      <w:r w:rsidRPr="00BE6621">
        <w:rPr>
          <w:rFonts w:ascii="Arial" w:hAnsi="Arial" w:cs="Arial"/>
          <w:spacing w:val="-7"/>
          <w:sz w:val="24"/>
          <w:szCs w:val="24"/>
        </w:rPr>
        <w:t xml:space="preserve"> </w:t>
      </w:r>
      <w:r w:rsidRPr="00BE6621">
        <w:rPr>
          <w:rFonts w:ascii="Arial" w:hAnsi="Arial" w:cs="Arial"/>
          <w:sz w:val="24"/>
          <w:szCs w:val="24"/>
        </w:rPr>
        <w:t>osnivanju</w:t>
      </w:r>
      <w:r w:rsidRPr="00BE6621">
        <w:rPr>
          <w:rFonts w:ascii="Arial" w:hAnsi="Arial" w:cs="Arial"/>
          <w:spacing w:val="-7"/>
          <w:sz w:val="24"/>
          <w:szCs w:val="24"/>
        </w:rPr>
        <w:t xml:space="preserve"> </w:t>
      </w:r>
      <w:r w:rsidRPr="00BE6621">
        <w:rPr>
          <w:rFonts w:ascii="Arial" w:hAnsi="Arial" w:cs="Arial"/>
          <w:sz w:val="24"/>
          <w:szCs w:val="24"/>
        </w:rPr>
        <w:t>j.d.o.o.</w:t>
      </w:r>
    </w:p>
    <w:p w:rsidR="00E708BA" w:rsidP="00E708BA" w:rsidRDefault="00E708BA" w14:paraId="3C554122" w14:textId="77777777">
      <w:pPr>
        <w:pStyle w:val="Tijeloteksta"/>
        <w:spacing w:before="2"/>
      </w:pPr>
    </w:p>
    <w:p w:rsidR="00E708BA" w:rsidP="00E708BA" w:rsidRDefault="00E708BA" w14:paraId="2DB07E2F" w14:textId="77777777">
      <w:pPr>
        <w:pStyle w:val="Tijeloteksta"/>
        <w:ind w:left="216" w:right="210"/>
      </w:pPr>
      <w:r>
        <w:t>Iz razgovora sa bivšim zakonskim zastupnikom Stečajnog dužnika, gospodinom Čilić</w:t>
      </w:r>
      <w:r>
        <w:rPr>
          <w:spacing w:val="1"/>
        </w:rPr>
        <w:t xml:space="preserve"> </w:t>
      </w:r>
      <w:r>
        <w:t>Davorom,</w:t>
      </w:r>
      <w:r>
        <w:rPr>
          <w:spacing w:val="-10"/>
        </w:rPr>
        <w:t xml:space="preserve"> </w:t>
      </w:r>
      <w:r>
        <w:t>isti</w:t>
      </w:r>
      <w:r>
        <w:rPr>
          <w:spacing w:val="-11"/>
        </w:rPr>
        <w:t xml:space="preserve"> </w:t>
      </w:r>
      <w:r>
        <w:t>navodi</w:t>
      </w:r>
      <w:r>
        <w:rPr>
          <w:spacing w:val="-10"/>
        </w:rPr>
        <w:t xml:space="preserve"> </w:t>
      </w:r>
      <w:r>
        <w:t>kako</w:t>
      </w:r>
      <w:r>
        <w:rPr>
          <w:spacing w:val="-11"/>
        </w:rPr>
        <w:t xml:space="preserve"> </w:t>
      </w:r>
      <w:r>
        <w:t>je</w:t>
      </w:r>
      <w:r>
        <w:rPr>
          <w:spacing w:val="-13"/>
        </w:rPr>
        <w:t xml:space="preserve"> </w:t>
      </w:r>
      <w:r>
        <w:t>do</w:t>
      </w:r>
      <w:r>
        <w:rPr>
          <w:spacing w:val="-11"/>
        </w:rPr>
        <w:t xml:space="preserve"> </w:t>
      </w:r>
      <w:r>
        <w:t>blokade</w:t>
      </w:r>
      <w:r>
        <w:rPr>
          <w:spacing w:val="-11"/>
        </w:rPr>
        <w:t xml:space="preserve"> </w:t>
      </w:r>
      <w:r>
        <w:t>predmetnog</w:t>
      </w:r>
      <w:r>
        <w:rPr>
          <w:spacing w:val="-10"/>
        </w:rPr>
        <w:t xml:space="preserve"> </w:t>
      </w:r>
      <w:r>
        <w:t>trgovačkog</w:t>
      </w:r>
      <w:r>
        <w:rPr>
          <w:spacing w:val="-13"/>
        </w:rPr>
        <w:t xml:space="preserve"> </w:t>
      </w:r>
      <w:r>
        <w:t>društva</w:t>
      </w:r>
      <w:r>
        <w:rPr>
          <w:spacing w:val="-14"/>
        </w:rPr>
        <w:t xml:space="preserve"> </w:t>
      </w:r>
      <w:r>
        <w:t>došlo</w:t>
      </w:r>
      <w:r>
        <w:rPr>
          <w:spacing w:val="-10"/>
        </w:rPr>
        <w:t xml:space="preserve"> </w:t>
      </w:r>
      <w:r>
        <w:t>uslijed</w:t>
      </w:r>
      <w:r>
        <w:rPr>
          <w:spacing w:val="-11"/>
        </w:rPr>
        <w:t xml:space="preserve"> </w:t>
      </w:r>
      <w:r>
        <w:t>prisilne</w:t>
      </w:r>
      <w:r>
        <w:rPr>
          <w:spacing w:val="-59"/>
        </w:rPr>
        <w:t xml:space="preserve"> </w:t>
      </w:r>
      <w:r>
        <w:rPr>
          <w:w w:val="95"/>
        </w:rPr>
        <w:t>naplate</w:t>
      </w:r>
      <w:r>
        <w:rPr>
          <w:spacing w:val="14"/>
          <w:w w:val="95"/>
        </w:rPr>
        <w:t xml:space="preserve"> </w:t>
      </w:r>
      <w:r>
        <w:rPr>
          <w:w w:val="95"/>
        </w:rPr>
        <w:t>duga</w:t>
      </w:r>
      <w:r>
        <w:rPr>
          <w:spacing w:val="13"/>
          <w:w w:val="95"/>
        </w:rPr>
        <w:t xml:space="preserve"> </w:t>
      </w:r>
      <w:r>
        <w:rPr>
          <w:w w:val="95"/>
        </w:rPr>
        <w:t>Porezne</w:t>
      </w:r>
      <w:r>
        <w:rPr>
          <w:spacing w:val="11"/>
          <w:w w:val="95"/>
        </w:rPr>
        <w:t xml:space="preserve"> </w:t>
      </w:r>
      <w:r>
        <w:rPr>
          <w:w w:val="95"/>
        </w:rPr>
        <w:t>uprave.</w:t>
      </w:r>
      <w:r>
        <w:rPr>
          <w:spacing w:val="14"/>
          <w:w w:val="95"/>
        </w:rPr>
        <w:t xml:space="preserve"> </w:t>
      </w:r>
      <w:r>
        <w:rPr>
          <w:w w:val="95"/>
        </w:rPr>
        <w:t>Predmetni</w:t>
      </w:r>
      <w:r>
        <w:rPr>
          <w:spacing w:val="13"/>
          <w:w w:val="95"/>
        </w:rPr>
        <w:t xml:space="preserve"> </w:t>
      </w:r>
      <w:r>
        <w:rPr>
          <w:w w:val="95"/>
        </w:rPr>
        <w:t>dug</w:t>
      </w:r>
      <w:r>
        <w:rPr>
          <w:spacing w:val="13"/>
          <w:w w:val="95"/>
        </w:rPr>
        <w:t xml:space="preserve"> </w:t>
      </w:r>
      <w:r>
        <w:rPr>
          <w:w w:val="95"/>
        </w:rPr>
        <w:t>osporava,</w:t>
      </w:r>
      <w:r>
        <w:rPr>
          <w:spacing w:val="13"/>
          <w:w w:val="95"/>
        </w:rPr>
        <w:t xml:space="preserve"> </w:t>
      </w:r>
      <w:r>
        <w:rPr>
          <w:w w:val="95"/>
        </w:rPr>
        <w:t>radi</w:t>
      </w:r>
      <w:r>
        <w:rPr>
          <w:spacing w:val="14"/>
          <w:w w:val="95"/>
        </w:rPr>
        <w:t xml:space="preserve"> </w:t>
      </w:r>
      <w:r>
        <w:rPr>
          <w:w w:val="95"/>
        </w:rPr>
        <w:t>čega</w:t>
      </w:r>
      <w:r>
        <w:rPr>
          <w:spacing w:val="9"/>
          <w:w w:val="95"/>
        </w:rPr>
        <w:t xml:space="preserve"> </w:t>
      </w:r>
      <w:r>
        <w:rPr>
          <w:w w:val="95"/>
        </w:rPr>
        <w:t>je</w:t>
      </w:r>
      <w:r>
        <w:rPr>
          <w:spacing w:val="15"/>
          <w:w w:val="95"/>
        </w:rPr>
        <w:t xml:space="preserve"> </w:t>
      </w:r>
      <w:r>
        <w:rPr>
          <w:w w:val="95"/>
        </w:rPr>
        <w:t>podnio</w:t>
      </w:r>
      <w:r>
        <w:rPr>
          <w:spacing w:val="14"/>
          <w:w w:val="95"/>
        </w:rPr>
        <w:t xml:space="preserve"> </w:t>
      </w:r>
      <w:r>
        <w:rPr>
          <w:w w:val="95"/>
        </w:rPr>
        <w:t>žalbu</w:t>
      </w:r>
      <w:r>
        <w:rPr>
          <w:spacing w:val="15"/>
          <w:w w:val="95"/>
        </w:rPr>
        <w:t xml:space="preserve"> </w:t>
      </w:r>
      <w:r>
        <w:rPr>
          <w:w w:val="95"/>
        </w:rPr>
        <w:t>na</w:t>
      </w:r>
      <w:r>
        <w:rPr>
          <w:spacing w:val="9"/>
          <w:w w:val="95"/>
        </w:rPr>
        <w:t xml:space="preserve"> </w:t>
      </w:r>
      <w:r>
        <w:rPr>
          <w:w w:val="95"/>
        </w:rPr>
        <w:t>rješenje</w:t>
      </w:r>
      <w:r>
        <w:rPr>
          <w:spacing w:val="-56"/>
          <w:w w:val="95"/>
        </w:rPr>
        <w:t xml:space="preserve"> </w:t>
      </w:r>
      <w:r>
        <w:t>o</w:t>
      </w:r>
      <w:r>
        <w:rPr>
          <w:spacing w:val="-3"/>
        </w:rPr>
        <w:t xml:space="preserve"> </w:t>
      </w:r>
      <w:r>
        <w:t>otvaranju</w:t>
      </w:r>
      <w:r>
        <w:rPr>
          <w:spacing w:val="-4"/>
        </w:rPr>
        <w:t xml:space="preserve"> </w:t>
      </w:r>
      <w:r>
        <w:t>stečajnog</w:t>
      </w:r>
      <w:r>
        <w:rPr>
          <w:spacing w:val="-2"/>
        </w:rPr>
        <w:t xml:space="preserve"> </w:t>
      </w:r>
      <w:r>
        <w:t>postupka</w:t>
      </w:r>
      <w:r>
        <w:rPr>
          <w:spacing w:val="-2"/>
        </w:rPr>
        <w:t xml:space="preserve"> </w:t>
      </w:r>
      <w:r>
        <w:t>od</w:t>
      </w:r>
      <w:r>
        <w:rPr>
          <w:spacing w:val="-4"/>
        </w:rPr>
        <w:t xml:space="preserve"> </w:t>
      </w:r>
      <w:r>
        <w:t>dana</w:t>
      </w:r>
      <w:r>
        <w:rPr>
          <w:spacing w:val="-4"/>
        </w:rPr>
        <w:t xml:space="preserve"> </w:t>
      </w:r>
      <w:r>
        <w:t>03.03.2023.god.</w:t>
      </w:r>
    </w:p>
    <w:p w:rsidR="00E708BA" w:rsidP="00E708BA" w:rsidRDefault="00E708BA" w14:paraId="66E599D4" w14:textId="77777777">
      <w:pPr>
        <w:pStyle w:val="Tijeloteksta"/>
      </w:pPr>
    </w:p>
    <w:p w:rsidR="00E708BA" w:rsidP="00E708BA" w:rsidRDefault="00E708BA" w14:paraId="114B422B" w14:textId="77777777">
      <w:pPr>
        <w:pStyle w:val="Tijeloteksta"/>
        <w:ind w:left="216" w:right="211"/>
      </w:pPr>
      <w:r>
        <w:t>Nakon što je gospodin Čilić Davor upoznat da mu je žalba odbijena rješenjem Visokog</w:t>
      </w:r>
      <w:r>
        <w:rPr>
          <w:spacing w:val="1"/>
        </w:rPr>
        <w:t xml:space="preserve"> tr</w:t>
      </w:r>
      <w:r>
        <w:rPr>
          <w:spacing w:val="-1"/>
        </w:rPr>
        <w:t>go</w:t>
      </w:r>
      <w:r>
        <w:rPr>
          <w:w w:val="75"/>
        </w:rPr>
        <w:t>va</w:t>
      </w:r>
      <w:r>
        <w:rPr>
          <w:spacing w:val="-3"/>
          <w:w w:val="75"/>
        </w:rPr>
        <w:t>č</w:t>
      </w:r>
      <w:r>
        <w:t xml:space="preserve">kog </w:t>
      </w:r>
      <w:r>
        <w:rPr>
          <w:spacing w:val="-13"/>
        </w:rPr>
        <w:t xml:space="preserve"> </w:t>
      </w:r>
      <w:r>
        <w:t>su</w:t>
      </w:r>
      <w:r>
        <w:rPr>
          <w:spacing w:val="-1"/>
        </w:rPr>
        <w:t>d</w:t>
      </w:r>
      <w:r>
        <w:t xml:space="preserve">a </w:t>
      </w:r>
      <w:r>
        <w:rPr>
          <w:spacing w:val="-13"/>
        </w:rPr>
        <w:t xml:space="preserve"> </w:t>
      </w:r>
      <w:r>
        <w:rPr>
          <w:spacing w:val="-2"/>
        </w:rPr>
        <w:t>R</w:t>
      </w:r>
      <w:r>
        <w:t>e</w:t>
      </w:r>
      <w:r>
        <w:rPr>
          <w:spacing w:val="-1"/>
        </w:rPr>
        <w:t>p</w:t>
      </w:r>
      <w:r>
        <w:t>u</w:t>
      </w:r>
      <w:r>
        <w:rPr>
          <w:spacing w:val="-4"/>
        </w:rPr>
        <w:t>b</w:t>
      </w:r>
      <w:r>
        <w:rPr>
          <w:spacing w:val="-2"/>
        </w:rPr>
        <w:t>li</w:t>
      </w:r>
      <w:r>
        <w:t xml:space="preserve">ke </w:t>
      </w:r>
      <w:r>
        <w:rPr>
          <w:spacing w:val="-13"/>
        </w:rPr>
        <w:t xml:space="preserve"> </w:t>
      </w:r>
      <w:r>
        <w:rPr>
          <w:spacing w:val="-2"/>
        </w:rPr>
        <w:t>H</w:t>
      </w:r>
      <w:r>
        <w:t xml:space="preserve">rvatske </w:t>
      </w:r>
      <w:r>
        <w:rPr>
          <w:spacing w:val="-12"/>
        </w:rPr>
        <w:t xml:space="preserve"> </w:t>
      </w:r>
      <w:r>
        <w:rPr>
          <w:spacing w:val="-1"/>
        </w:rPr>
        <w:t>p</w:t>
      </w:r>
      <w:r>
        <w:rPr>
          <w:spacing w:val="-4"/>
        </w:rPr>
        <w:t>o</w:t>
      </w:r>
      <w:r>
        <w:t>s</w:t>
      </w:r>
      <w:r>
        <w:rPr>
          <w:spacing w:val="-2"/>
        </w:rPr>
        <w:t>l</w:t>
      </w:r>
      <w:r>
        <w:t>.</w:t>
      </w:r>
      <w:r>
        <w:rPr>
          <w:spacing w:val="-1"/>
        </w:rPr>
        <w:t>b</w:t>
      </w:r>
      <w:r>
        <w:rPr>
          <w:spacing w:val="-3"/>
        </w:rPr>
        <w:t>r</w:t>
      </w:r>
      <w:r>
        <w:t xml:space="preserve">. </w:t>
      </w:r>
      <w:r>
        <w:rPr>
          <w:spacing w:val="-12"/>
        </w:rPr>
        <w:t xml:space="preserve"> </w:t>
      </w:r>
      <w:r>
        <w:rPr>
          <w:spacing w:val="-4"/>
        </w:rPr>
        <w:t>P</w:t>
      </w:r>
      <w:r>
        <w:rPr>
          <w:spacing w:val="1"/>
          <w:w w:val="50"/>
        </w:rPr>
        <w:t>ž</w:t>
      </w:r>
      <w:r>
        <w:t>-1</w:t>
      </w:r>
      <w:r>
        <w:rPr>
          <w:spacing w:val="-1"/>
        </w:rPr>
        <w:t>7</w:t>
      </w:r>
      <w:r>
        <w:t>0</w:t>
      </w:r>
      <w:r>
        <w:rPr>
          <w:spacing w:val="-1"/>
        </w:rPr>
        <w:t>4</w:t>
      </w:r>
      <w:r>
        <w:t>/2</w:t>
      </w:r>
      <w:r>
        <w:rPr>
          <w:spacing w:val="-1"/>
        </w:rPr>
        <w:t>0</w:t>
      </w:r>
      <w:r>
        <w:t xml:space="preserve">23 </w:t>
      </w:r>
      <w:r>
        <w:rPr>
          <w:spacing w:val="-16"/>
        </w:rPr>
        <w:t xml:space="preserve"> </w:t>
      </w:r>
      <w:r>
        <w:t xml:space="preserve">od </w:t>
      </w:r>
      <w:r>
        <w:rPr>
          <w:spacing w:val="-13"/>
        </w:rPr>
        <w:t xml:space="preserve"> </w:t>
      </w:r>
      <w:r>
        <w:t>d</w:t>
      </w:r>
      <w:r>
        <w:rPr>
          <w:spacing w:val="-1"/>
        </w:rPr>
        <w:t>a</w:t>
      </w:r>
      <w:r>
        <w:t xml:space="preserve">na </w:t>
      </w:r>
      <w:r>
        <w:rPr>
          <w:spacing w:val="-13"/>
        </w:rPr>
        <w:t xml:space="preserve"> </w:t>
      </w:r>
      <w:r>
        <w:rPr>
          <w:spacing w:val="-3"/>
        </w:rPr>
        <w:t>2</w:t>
      </w:r>
      <w:r>
        <w:t>6.04.2</w:t>
      </w:r>
      <w:r>
        <w:rPr>
          <w:spacing w:val="-1"/>
        </w:rPr>
        <w:t>0</w:t>
      </w:r>
      <w:r>
        <w:t>2</w:t>
      </w:r>
      <w:r>
        <w:rPr>
          <w:spacing w:val="-4"/>
        </w:rPr>
        <w:t>3</w:t>
      </w:r>
      <w:r>
        <w:t>.g</w:t>
      </w:r>
      <w:r>
        <w:rPr>
          <w:spacing w:val="-1"/>
        </w:rPr>
        <w:t>o</w:t>
      </w:r>
      <w:r>
        <w:t xml:space="preserve">d, </w:t>
      </w:r>
      <w:r>
        <w:rPr>
          <w:spacing w:val="-14"/>
        </w:rPr>
        <w:t xml:space="preserve"> </w:t>
      </w:r>
      <w:r>
        <w:rPr>
          <w:spacing w:val="-2"/>
        </w:rPr>
        <w:t>i</w:t>
      </w:r>
      <w:r>
        <w:t xml:space="preserve">sti </w:t>
      </w:r>
      <w:r>
        <w:rPr>
          <w:spacing w:val="-1"/>
        </w:rPr>
        <w:t>usmeno</w:t>
      </w:r>
      <w:r>
        <w:rPr>
          <w:spacing w:val="-11"/>
        </w:rPr>
        <w:t xml:space="preserve"> </w:t>
      </w:r>
      <w:r>
        <w:rPr>
          <w:spacing w:val="-1"/>
        </w:rPr>
        <w:t>iskazuje</w:t>
      </w:r>
      <w:r>
        <w:rPr>
          <w:spacing w:val="-12"/>
        </w:rPr>
        <w:t xml:space="preserve"> </w:t>
      </w:r>
      <w:r>
        <w:rPr>
          <w:spacing w:val="-1"/>
        </w:rPr>
        <w:t>kako</w:t>
      </w:r>
      <w:r>
        <w:rPr>
          <w:spacing w:val="-13"/>
        </w:rPr>
        <w:t xml:space="preserve"> </w:t>
      </w:r>
      <w:r>
        <w:rPr>
          <w:spacing w:val="-1"/>
        </w:rPr>
        <w:t>je</w:t>
      </w:r>
      <w:r>
        <w:rPr>
          <w:spacing w:val="-14"/>
        </w:rPr>
        <w:t xml:space="preserve"> </w:t>
      </w:r>
      <w:r>
        <w:rPr>
          <w:spacing w:val="-1"/>
        </w:rPr>
        <w:t>voljan</w:t>
      </w:r>
      <w:r>
        <w:rPr>
          <w:spacing w:val="-10"/>
        </w:rPr>
        <w:t xml:space="preserve"> </w:t>
      </w:r>
      <w:r>
        <w:rPr>
          <w:spacing w:val="-1"/>
        </w:rPr>
        <w:t>isplatiti</w:t>
      </w:r>
      <w:r>
        <w:rPr>
          <w:spacing w:val="-11"/>
        </w:rPr>
        <w:t xml:space="preserve"> </w:t>
      </w:r>
      <w:r>
        <w:rPr>
          <w:spacing w:val="-1"/>
        </w:rPr>
        <w:t>vjerovnike</w:t>
      </w:r>
      <w:r>
        <w:rPr>
          <w:spacing w:val="-12"/>
        </w:rPr>
        <w:t xml:space="preserve"> </w:t>
      </w:r>
      <w:r>
        <w:rPr>
          <w:spacing w:val="-1"/>
        </w:rPr>
        <w:t>te</w:t>
      </w:r>
      <w:r>
        <w:rPr>
          <w:spacing w:val="-12"/>
        </w:rPr>
        <w:t xml:space="preserve"> </w:t>
      </w:r>
      <w:r>
        <w:rPr>
          <w:spacing w:val="-1"/>
        </w:rPr>
        <w:t>moli</w:t>
      </w:r>
      <w:r>
        <w:rPr>
          <w:spacing w:val="-9"/>
        </w:rPr>
        <w:t xml:space="preserve"> </w:t>
      </w:r>
      <w:r>
        <w:rPr>
          <w:spacing w:val="-1"/>
        </w:rPr>
        <w:t>da</w:t>
      </w:r>
      <w:r>
        <w:rPr>
          <w:spacing w:val="-10"/>
        </w:rPr>
        <w:t xml:space="preserve"> </w:t>
      </w:r>
      <w:r>
        <w:rPr>
          <w:spacing w:val="-1"/>
        </w:rPr>
        <w:t>se</w:t>
      </w:r>
      <w:r>
        <w:rPr>
          <w:spacing w:val="-13"/>
        </w:rPr>
        <w:t xml:space="preserve"> </w:t>
      </w:r>
      <w:r>
        <w:rPr>
          <w:spacing w:val="-1"/>
        </w:rPr>
        <w:t>nakon</w:t>
      </w:r>
      <w:r>
        <w:rPr>
          <w:spacing w:val="-10"/>
        </w:rPr>
        <w:t xml:space="preserve"> </w:t>
      </w:r>
      <w:r>
        <w:rPr>
          <w:spacing w:val="-1"/>
        </w:rPr>
        <w:t>isplate</w:t>
      </w:r>
      <w:r>
        <w:rPr>
          <w:spacing w:val="-10"/>
        </w:rPr>
        <w:t xml:space="preserve"> </w:t>
      </w:r>
      <w:r>
        <w:rPr>
          <w:spacing w:val="-1"/>
        </w:rPr>
        <w:t>vjerovnika</w:t>
      </w:r>
      <w:r>
        <w:rPr>
          <w:spacing w:val="-10"/>
        </w:rPr>
        <w:t xml:space="preserve"> </w:t>
      </w:r>
      <w:r>
        <w:t>stečaj</w:t>
      </w:r>
      <w:r>
        <w:rPr>
          <w:spacing w:val="-59"/>
        </w:rPr>
        <w:t xml:space="preserve"> </w:t>
      </w:r>
      <w:r>
        <w:t>obustavi</w:t>
      </w:r>
      <w:r>
        <w:rPr>
          <w:spacing w:val="-3"/>
        </w:rPr>
        <w:t xml:space="preserve"> </w:t>
      </w:r>
      <w:r>
        <w:t>radi nastavka poslovanja.</w:t>
      </w:r>
    </w:p>
    <w:p w:rsidR="00E708BA" w:rsidP="00E708BA" w:rsidRDefault="00E708BA" w14:paraId="0F363188" w14:textId="77777777">
      <w:pPr>
        <w:pStyle w:val="Tijeloteksta"/>
      </w:pPr>
    </w:p>
    <w:p w:rsidR="00E708BA" w:rsidP="00E708BA" w:rsidRDefault="00E708BA" w14:paraId="2D16F3F1" w14:textId="77777777">
      <w:pPr>
        <w:pStyle w:val="Tijeloteksta"/>
        <w:ind w:left="216"/>
      </w:pPr>
      <w:r>
        <w:t>Isti</w:t>
      </w:r>
      <w:r>
        <w:rPr>
          <w:spacing w:val="6"/>
        </w:rPr>
        <w:t xml:space="preserve"> </w:t>
      </w:r>
      <w:r>
        <w:t>je</w:t>
      </w:r>
      <w:r>
        <w:rPr>
          <w:spacing w:val="10"/>
        </w:rPr>
        <w:t xml:space="preserve"> </w:t>
      </w:r>
      <w:r>
        <w:t>nadalje</w:t>
      </w:r>
      <w:r>
        <w:rPr>
          <w:spacing w:val="10"/>
        </w:rPr>
        <w:t xml:space="preserve"> </w:t>
      </w:r>
      <w:r>
        <w:t>zamolio</w:t>
      </w:r>
      <w:r>
        <w:rPr>
          <w:spacing w:val="10"/>
        </w:rPr>
        <w:t xml:space="preserve"> </w:t>
      </w:r>
      <w:r>
        <w:t>da</w:t>
      </w:r>
      <w:r>
        <w:rPr>
          <w:spacing w:val="9"/>
        </w:rPr>
        <w:t xml:space="preserve"> </w:t>
      </w:r>
      <w:r>
        <w:t>mu</w:t>
      </w:r>
      <w:r>
        <w:rPr>
          <w:spacing w:val="10"/>
        </w:rPr>
        <w:t xml:space="preserve"> </w:t>
      </w:r>
      <w:r>
        <w:t>se</w:t>
      </w:r>
      <w:r>
        <w:rPr>
          <w:spacing w:val="10"/>
        </w:rPr>
        <w:t xml:space="preserve"> </w:t>
      </w:r>
      <w:r>
        <w:t>odobri</w:t>
      </w:r>
      <w:r>
        <w:rPr>
          <w:spacing w:val="9"/>
        </w:rPr>
        <w:t xml:space="preserve"> </w:t>
      </w:r>
      <w:r>
        <w:t>sklapanje</w:t>
      </w:r>
      <w:r>
        <w:rPr>
          <w:spacing w:val="7"/>
        </w:rPr>
        <w:t xml:space="preserve"> </w:t>
      </w:r>
      <w:r>
        <w:t>ugovora</w:t>
      </w:r>
      <w:r>
        <w:rPr>
          <w:spacing w:val="13"/>
        </w:rPr>
        <w:t xml:space="preserve"> </w:t>
      </w:r>
      <w:r>
        <w:t>o</w:t>
      </w:r>
      <w:r>
        <w:rPr>
          <w:spacing w:val="10"/>
        </w:rPr>
        <w:t xml:space="preserve"> </w:t>
      </w:r>
      <w:r>
        <w:t>najmu</w:t>
      </w:r>
      <w:r>
        <w:rPr>
          <w:spacing w:val="7"/>
        </w:rPr>
        <w:t xml:space="preserve"> </w:t>
      </w:r>
      <w:r>
        <w:t>vozila</w:t>
      </w:r>
      <w:r>
        <w:rPr>
          <w:spacing w:val="10"/>
        </w:rPr>
        <w:t xml:space="preserve"> </w:t>
      </w:r>
      <w:r>
        <w:t>obzirom</w:t>
      </w:r>
      <w:r>
        <w:rPr>
          <w:spacing w:val="8"/>
        </w:rPr>
        <w:t xml:space="preserve"> </w:t>
      </w:r>
      <w:r>
        <w:t>mu</w:t>
      </w:r>
      <w:r>
        <w:rPr>
          <w:spacing w:val="10"/>
        </w:rPr>
        <w:t xml:space="preserve"> </w:t>
      </w:r>
      <w:r>
        <w:t>je</w:t>
      </w:r>
      <w:r>
        <w:rPr>
          <w:spacing w:val="11"/>
        </w:rPr>
        <w:t xml:space="preserve"> </w:t>
      </w:r>
      <w:r>
        <w:t>isto</w:t>
      </w:r>
      <w:r>
        <w:rPr>
          <w:spacing w:val="-59"/>
        </w:rPr>
        <w:t xml:space="preserve"> </w:t>
      </w:r>
      <w:r>
        <w:t>potrebno.</w:t>
      </w:r>
    </w:p>
    <w:p w:rsidR="00E708BA" w:rsidP="00E708BA" w:rsidRDefault="00E708BA" w14:paraId="64992D9B" w14:textId="77777777">
      <w:pPr>
        <w:pStyle w:val="Tijeloteksta"/>
        <w:spacing w:before="1"/>
        <w:ind w:left="216" w:right="201"/>
      </w:pPr>
      <w:r>
        <w:rPr>
          <w:w w:val="95"/>
        </w:rPr>
        <w:t>Stečajna</w:t>
      </w:r>
      <w:r>
        <w:rPr>
          <w:spacing w:val="9"/>
          <w:w w:val="95"/>
        </w:rPr>
        <w:t xml:space="preserve"> </w:t>
      </w:r>
      <w:r>
        <w:rPr>
          <w:w w:val="95"/>
        </w:rPr>
        <w:t>upraviteljica</w:t>
      </w:r>
      <w:r>
        <w:rPr>
          <w:spacing w:val="11"/>
          <w:w w:val="95"/>
        </w:rPr>
        <w:t xml:space="preserve"> </w:t>
      </w:r>
      <w:r>
        <w:rPr>
          <w:w w:val="95"/>
        </w:rPr>
        <w:t>na</w:t>
      </w:r>
      <w:r>
        <w:rPr>
          <w:spacing w:val="9"/>
          <w:w w:val="95"/>
        </w:rPr>
        <w:t xml:space="preserve"> </w:t>
      </w:r>
      <w:r>
        <w:rPr>
          <w:w w:val="95"/>
        </w:rPr>
        <w:t>ovaj</w:t>
      </w:r>
      <w:r>
        <w:rPr>
          <w:spacing w:val="12"/>
          <w:w w:val="95"/>
        </w:rPr>
        <w:t xml:space="preserve"> </w:t>
      </w:r>
      <w:r>
        <w:rPr>
          <w:w w:val="95"/>
        </w:rPr>
        <w:t>se</w:t>
      </w:r>
      <w:r>
        <w:rPr>
          <w:spacing w:val="13"/>
          <w:w w:val="95"/>
        </w:rPr>
        <w:t xml:space="preserve"> </w:t>
      </w:r>
      <w:r>
        <w:rPr>
          <w:w w:val="95"/>
        </w:rPr>
        <w:t>prijedlog</w:t>
      </w:r>
      <w:r>
        <w:rPr>
          <w:spacing w:val="12"/>
          <w:w w:val="95"/>
        </w:rPr>
        <w:t xml:space="preserve"> </w:t>
      </w:r>
      <w:r>
        <w:rPr>
          <w:w w:val="95"/>
        </w:rPr>
        <w:t>očitovala</w:t>
      </w:r>
      <w:r>
        <w:rPr>
          <w:spacing w:val="12"/>
          <w:w w:val="95"/>
        </w:rPr>
        <w:t xml:space="preserve"> </w:t>
      </w:r>
      <w:r>
        <w:rPr>
          <w:w w:val="95"/>
        </w:rPr>
        <w:t>na</w:t>
      </w:r>
      <w:r>
        <w:rPr>
          <w:spacing w:val="13"/>
          <w:w w:val="95"/>
        </w:rPr>
        <w:t xml:space="preserve"> </w:t>
      </w:r>
      <w:r>
        <w:rPr>
          <w:w w:val="95"/>
        </w:rPr>
        <w:t>način</w:t>
      </w:r>
      <w:r>
        <w:rPr>
          <w:spacing w:val="10"/>
          <w:w w:val="95"/>
        </w:rPr>
        <w:t xml:space="preserve"> </w:t>
      </w:r>
      <w:r>
        <w:rPr>
          <w:w w:val="95"/>
        </w:rPr>
        <w:t>da</w:t>
      </w:r>
      <w:r>
        <w:rPr>
          <w:spacing w:val="11"/>
          <w:w w:val="95"/>
        </w:rPr>
        <w:t xml:space="preserve"> </w:t>
      </w:r>
      <w:r>
        <w:rPr>
          <w:w w:val="95"/>
        </w:rPr>
        <w:t>ga</w:t>
      </w:r>
      <w:r>
        <w:rPr>
          <w:spacing w:val="10"/>
          <w:w w:val="95"/>
        </w:rPr>
        <w:t xml:space="preserve"> </w:t>
      </w:r>
      <w:r>
        <w:rPr>
          <w:w w:val="95"/>
        </w:rPr>
        <w:t>je</w:t>
      </w:r>
      <w:r>
        <w:rPr>
          <w:spacing w:val="10"/>
          <w:w w:val="95"/>
        </w:rPr>
        <w:t xml:space="preserve"> </w:t>
      </w:r>
      <w:r>
        <w:rPr>
          <w:w w:val="95"/>
        </w:rPr>
        <w:t>upoznala</w:t>
      </w:r>
      <w:r>
        <w:rPr>
          <w:spacing w:val="12"/>
          <w:w w:val="95"/>
        </w:rPr>
        <w:t xml:space="preserve"> </w:t>
      </w:r>
      <w:r>
        <w:rPr>
          <w:w w:val="95"/>
        </w:rPr>
        <w:t>sa</w:t>
      </w:r>
      <w:r>
        <w:rPr>
          <w:spacing w:val="10"/>
          <w:w w:val="95"/>
        </w:rPr>
        <w:t xml:space="preserve"> </w:t>
      </w:r>
      <w:r>
        <w:rPr>
          <w:w w:val="95"/>
        </w:rPr>
        <w:t>zahtjevom</w:t>
      </w:r>
      <w:r>
        <w:rPr>
          <w:spacing w:val="-55"/>
          <w:w w:val="95"/>
        </w:rPr>
        <w:t xml:space="preserve"> </w:t>
      </w:r>
      <w:r>
        <w:t>da</w:t>
      </w:r>
      <w:r>
        <w:rPr>
          <w:spacing w:val="-4"/>
        </w:rPr>
        <w:t xml:space="preserve"> </w:t>
      </w:r>
      <w:r>
        <w:t>se</w:t>
      </w:r>
      <w:r>
        <w:rPr>
          <w:spacing w:val="-3"/>
        </w:rPr>
        <w:t xml:space="preserve"> </w:t>
      </w:r>
      <w:r>
        <w:t>u</w:t>
      </w:r>
      <w:r>
        <w:rPr>
          <w:spacing w:val="-4"/>
        </w:rPr>
        <w:t xml:space="preserve"> </w:t>
      </w:r>
      <w:r>
        <w:t>slučaju</w:t>
      </w:r>
      <w:r>
        <w:rPr>
          <w:spacing w:val="-5"/>
        </w:rPr>
        <w:t xml:space="preserve"> </w:t>
      </w:r>
      <w:r>
        <w:t>sklapanja</w:t>
      </w:r>
      <w:r>
        <w:rPr>
          <w:spacing w:val="-2"/>
        </w:rPr>
        <w:t xml:space="preserve"> </w:t>
      </w:r>
      <w:r>
        <w:t>ugovora</w:t>
      </w:r>
      <w:r>
        <w:rPr>
          <w:spacing w:val="-5"/>
        </w:rPr>
        <w:t xml:space="preserve"> </w:t>
      </w:r>
      <w:r>
        <w:t>o</w:t>
      </w:r>
      <w:r>
        <w:rPr>
          <w:spacing w:val="-2"/>
        </w:rPr>
        <w:t xml:space="preserve"> </w:t>
      </w:r>
      <w:r>
        <w:t>najmu</w:t>
      </w:r>
      <w:r>
        <w:rPr>
          <w:spacing w:val="-3"/>
        </w:rPr>
        <w:t xml:space="preserve"> </w:t>
      </w:r>
      <w:r>
        <w:t>vozila</w:t>
      </w:r>
      <w:r>
        <w:rPr>
          <w:spacing w:val="-3"/>
        </w:rPr>
        <w:t xml:space="preserve"> </w:t>
      </w:r>
      <w:r>
        <w:t>najmoprimac</w:t>
      </w:r>
      <w:r>
        <w:rPr>
          <w:spacing w:val="-2"/>
        </w:rPr>
        <w:t xml:space="preserve"> </w:t>
      </w:r>
      <w:r>
        <w:t>obvezuje:</w:t>
      </w:r>
    </w:p>
    <w:p w:rsidR="00E708BA" w:rsidP="00E708BA" w:rsidRDefault="00E708BA" w14:paraId="637770F8" w14:textId="77777777">
      <w:pPr>
        <w:pStyle w:val="Tijeloteksta"/>
        <w:ind w:left="924" w:right="155"/>
      </w:pPr>
      <w:r>
        <w:rPr>
          <w:w w:val="95"/>
        </w:rPr>
        <w:t>-uplatiti</w:t>
      </w:r>
      <w:r>
        <w:rPr>
          <w:spacing w:val="5"/>
          <w:w w:val="95"/>
        </w:rPr>
        <w:t xml:space="preserve"> </w:t>
      </w:r>
      <w:r>
        <w:rPr>
          <w:w w:val="95"/>
        </w:rPr>
        <w:t>najamninu</w:t>
      </w:r>
      <w:r>
        <w:rPr>
          <w:spacing w:val="6"/>
          <w:w w:val="95"/>
        </w:rPr>
        <w:t xml:space="preserve"> </w:t>
      </w:r>
      <w:r>
        <w:rPr>
          <w:w w:val="95"/>
        </w:rPr>
        <w:t>za</w:t>
      </w:r>
      <w:r>
        <w:rPr>
          <w:spacing w:val="3"/>
          <w:w w:val="95"/>
        </w:rPr>
        <w:t xml:space="preserve"> </w:t>
      </w:r>
      <w:r>
        <w:rPr>
          <w:w w:val="95"/>
        </w:rPr>
        <w:t>godinu</w:t>
      </w:r>
      <w:r>
        <w:rPr>
          <w:spacing w:val="6"/>
          <w:w w:val="95"/>
        </w:rPr>
        <w:t xml:space="preserve"> </w:t>
      </w:r>
      <w:r>
        <w:rPr>
          <w:w w:val="95"/>
        </w:rPr>
        <w:t>dana</w:t>
      </w:r>
      <w:r>
        <w:rPr>
          <w:spacing w:val="8"/>
          <w:w w:val="95"/>
        </w:rPr>
        <w:t xml:space="preserve"> </w:t>
      </w:r>
      <w:r>
        <w:rPr>
          <w:w w:val="95"/>
        </w:rPr>
        <w:t>unaprijed</w:t>
      </w:r>
      <w:r>
        <w:rPr>
          <w:spacing w:val="4"/>
          <w:w w:val="95"/>
        </w:rPr>
        <w:t xml:space="preserve"> </w:t>
      </w:r>
      <w:r>
        <w:rPr>
          <w:w w:val="95"/>
        </w:rPr>
        <w:t>(neiskorišteni</w:t>
      </w:r>
      <w:r>
        <w:rPr>
          <w:spacing w:val="6"/>
          <w:w w:val="95"/>
        </w:rPr>
        <w:t xml:space="preserve"> </w:t>
      </w:r>
      <w:r>
        <w:rPr>
          <w:w w:val="95"/>
        </w:rPr>
        <w:t>dio</w:t>
      </w:r>
      <w:r>
        <w:rPr>
          <w:spacing w:val="7"/>
          <w:w w:val="95"/>
        </w:rPr>
        <w:t xml:space="preserve"> </w:t>
      </w:r>
      <w:r>
        <w:rPr>
          <w:w w:val="95"/>
        </w:rPr>
        <w:t>pologa</w:t>
      </w:r>
      <w:r>
        <w:rPr>
          <w:spacing w:val="7"/>
          <w:w w:val="95"/>
        </w:rPr>
        <w:t xml:space="preserve"> </w:t>
      </w:r>
      <w:r>
        <w:rPr>
          <w:w w:val="95"/>
        </w:rPr>
        <w:t>će</w:t>
      </w:r>
      <w:r>
        <w:rPr>
          <w:spacing w:val="3"/>
          <w:w w:val="95"/>
        </w:rPr>
        <w:t xml:space="preserve"> </w:t>
      </w:r>
      <w:r>
        <w:rPr>
          <w:w w:val="95"/>
        </w:rPr>
        <w:t>mu</w:t>
      </w:r>
      <w:r>
        <w:rPr>
          <w:spacing w:val="7"/>
          <w:w w:val="95"/>
        </w:rPr>
        <w:t xml:space="preserve"> </w:t>
      </w:r>
      <w:r>
        <w:rPr>
          <w:w w:val="95"/>
        </w:rPr>
        <w:t>biti</w:t>
      </w:r>
      <w:r>
        <w:rPr>
          <w:spacing w:val="6"/>
          <w:w w:val="95"/>
        </w:rPr>
        <w:t xml:space="preserve"> </w:t>
      </w:r>
      <w:r>
        <w:rPr>
          <w:w w:val="95"/>
        </w:rPr>
        <w:t>vraćen</w:t>
      </w:r>
      <w:r>
        <w:rPr>
          <w:spacing w:val="-55"/>
          <w:w w:val="95"/>
        </w:rPr>
        <w:t xml:space="preserve"> </w:t>
      </w:r>
      <w:r>
        <w:t>u</w:t>
      </w:r>
      <w:r>
        <w:rPr>
          <w:spacing w:val="-2"/>
        </w:rPr>
        <w:t xml:space="preserve"> </w:t>
      </w:r>
      <w:r>
        <w:t>slučaju</w:t>
      </w:r>
      <w:r>
        <w:rPr>
          <w:spacing w:val="-3"/>
        </w:rPr>
        <w:t xml:space="preserve"> </w:t>
      </w:r>
      <w:r>
        <w:t>ranije</w:t>
      </w:r>
      <w:r>
        <w:rPr>
          <w:spacing w:val="-4"/>
        </w:rPr>
        <w:t xml:space="preserve"> </w:t>
      </w:r>
      <w:r>
        <w:t>obustave</w:t>
      </w:r>
      <w:r>
        <w:rPr>
          <w:spacing w:val="-3"/>
        </w:rPr>
        <w:t xml:space="preserve"> </w:t>
      </w:r>
      <w:r>
        <w:t>postupka);</w:t>
      </w:r>
    </w:p>
    <w:p w:rsidR="00E708BA" w:rsidP="00E708BA" w:rsidRDefault="00E708BA" w14:paraId="7835B5E1" w14:textId="77777777">
      <w:pPr>
        <w:pStyle w:val="Tijeloteksta"/>
        <w:ind w:left="924"/>
      </w:pPr>
      <w:r>
        <w:rPr>
          <w:w w:val="95"/>
        </w:rPr>
        <w:t>-unaprijed</w:t>
      </w:r>
      <w:r>
        <w:rPr>
          <w:spacing w:val="20"/>
          <w:w w:val="95"/>
        </w:rPr>
        <w:t xml:space="preserve"> </w:t>
      </w:r>
      <w:r>
        <w:rPr>
          <w:w w:val="95"/>
        </w:rPr>
        <w:t>platiti</w:t>
      </w:r>
      <w:r>
        <w:rPr>
          <w:spacing w:val="22"/>
          <w:w w:val="95"/>
        </w:rPr>
        <w:t xml:space="preserve"> </w:t>
      </w:r>
      <w:r>
        <w:rPr>
          <w:w w:val="95"/>
        </w:rPr>
        <w:t>registraciju</w:t>
      </w:r>
      <w:r>
        <w:rPr>
          <w:spacing w:val="26"/>
          <w:w w:val="95"/>
        </w:rPr>
        <w:t xml:space="preserve"> </w:t>
      </w:r>
      <w:r>
        <w:rPr>
          <w:w w:val="95"/>
        </w:rPr>
        <w:t>(ističe</w:t>
      </w:r>
      <w:r>
        <w:rPr>
          <w:spacing w:val="24"/>
          <w:w w:val="95"/>
        </w:rPr>
        <w:t xml:space="preserve"> </w:t>
      </w:r>
      <w:r>
        <w:rPr>
          <w:w w:val="95"/>
        </w:rPr>
        <w:t>28.06.2023.god),</w:t>
      </w:r>
      <w:r>
        <w:rPr>
          <w:spacing w:val="22"/>
          <w:w w:val="95"/>
        </w:rPr>
        <w:t xml:space="preserve"> </w:t>
      </w:r>
      <w:r>
        <w:rPr>
          <w:w w:val="95"/>
        </w:rPr>
        <w:t>tehnički</w:t>
      </w:r>
      <w:r>
        <w:rPr>
          <w:spacing w:val="23"/>
          <w:w w:val="95"/>
        </w:rPr>
        <w:t xml:space="preserve"> </w:t>
      </w:r>
      <w:r>
        <w:rPr>
          <w:w w:val="95"/>
        </w:rPr>
        <w:t>pregled</w:t>
      </w:r>
      <w:r>
        <w:rPr>
          <w:spacing w:val="24"/>
          <w:w w:val="95"/>
        </w:rPr>
        <w:t xml:space="preserve"> </w:t>
      </w:r>
      <w:r>
        <w:rPr>
          <w:w w:val="95"/>
        </w:rPr>
        <w:t>s</w:t>
      </w:r>
      <w:r>
        <w:rPr>
          <w:spacing w:val="21"/>
          <w:w w:val="95"/>
        </w:rPr>
        <w:t xml:space="preserve"> </w:t>
      </w:r>
      <w:r>
        <w:rPr>
          <w:w w:val="95"/>
        </w:rPr>
        <w:t>osiguranjem</w:t>
      </w:r>
      <w:r>
        <w:rPr>
          <w:spacing w:val="23"/>
          <w:w w:val="95"/>
        </w:rPr>
        <w:t xml:space="preserve"> </w:t>
      </w:r>
      <w:r>
        <w:rPr>
          <w:w w:val="95"/>
        </w:rPr>
        <w:t>te</w:t>
      </w:r>
      <w:r>
        <w:rPr>
          <w:spacing w:val="1"/>
          <w:w w:val="95"/>
        </w:rPr>
        <w:t xml:space="preserve"> </w:t>
      </w:r>
      <w:r>
        <w:t>kasko</w:t>
      </w:r>
      <w:r>
        <w:rPr>
          <w:spacing w:val="-1"/>
        </w:rPr>
        <w:t xml:space="preserve"> </w:t>
      </w:r>
      <w:r>
        <w:t>osiguranje.</w:t>
      </w:r>
    </w:p>
    <w:p w:rsidR="00E708BA" w:rsidP="005C7A7D" w:rsidRDefault="00E708BA" w14:paraId="7B4E07AE" w14:textId="12C8D254">
      <w:pPr>
        <w:pStyle w:val="Tijeloteksta"/>
        <w:ind w:left="216"/>
        <w:rPr>
          <w:w w:val="95"/>
        </w:rPr>
      </w:pPr>
      <w:r>
        <w:rPr>
          <w:w w:val="95"/>
        </w:rPr>
        <w:t>Gospodin</w:t>
      </w:r>
      <w:r>
        <w:rPr>
          <w:spacing w:val="9"/>
          <w:w w:val="95"/>
        </w:rPr>
        <w:t xml:space="preserve"> </w:t>
      </w:r>
      <w:r>
        <w:rPr>
          <w:w w:val="95"/>
        </w:rPr>
        <w:t>Čilić</w:t>
      </w:r>
      <w:r>
        <w:rPr>
          <w:spacing w:val="11"/>
          <w:w w:val="95"/>
        </w:rPr>
        <w:t xml:space="preserve"> </w:t>
      </w:r>
      <w:r>
        <w:rPr>
          <w:w w:val="95"/>
        </w:rPr>
        <w:t>sa</w:t>
      </w:r>
      <w:r>
        <w:rPr>
          <w:spacing w:val="10"/>
          <w:w w:val="95"/>
        </w:rPr>
        <w:t xml:space="preserve"> </w:t>
      </w:r>
      <w:r>
        <w:rPr>
          <w:w w:val="95"/>
        </w:rPr>
        <w:t>ovim</w:t>
      </w:r>
      <w:r>
        <w:rPr>
          <w:spacing w:val="11"/>
          <w:w w:val="95"/>
        </w:rPr>
        <w:t xml:space="preserve"> </w:t>
      </w:r>
      <w:r>
        <w:rPr>
          <w:w w:val="95"/>
        </w:rPr>
        <w:t>se</w:t>
      </w:r>
      <w:r>
        <w:rPr>
          <w:spacing w:val="12"/>
          <w:w w:val="95"/>
        </w:rPr>
        <w:t xml:space="preserve"> </w:t>
      </w:r>
      <w:r>
        <w:rPr>
          <w:w w:val="95"/>
        </w:rPr>
        <w:t>uvjetima</w:t>
      </w:r>
      <w:r>
        <w:rPr>
          <w:spacing w:val="9"/>
          <w:w w:val="95"/>
        </w:rPr>
        <w:t xml:space="preserve"> </w:t>
      </w:r>
      <w:r>
        <w:rPr>
          <w:w w:val="95"/>
        </w:rPr>
        <w:t>usmeno</w:t>
      </w:r>
      <w:r>
        <w:rPr>
          <w:spacing w:val="10"/>
          <w:w w:val="95"/>
        </w:rPr>
        <w:t xml:space="preserve"> </w:t>
      </w:r>
      <w:r>
        <w:rPr>
          <w:w w:val="95"/>
        </w:rPr>
        <w:t>suglasio.</w:t>
      </w:r>
    </w:p>
    <w:p w:rsidR="003F20CA" w:rsidP="005C7A7D" w:rsidRDefault="003F20CA" w14:paraId="3D39AD8B" w14:textId="68C37CD8">
      <w:pPr>
        <w:pStyle w:val="Tijeloteksta"/>
        <w:ind w:left="216"/>
        <w:rPr>
          <w:w w:val="95"/>
        </w:rPr>
      </w:pPr>
    </w:p>
    <w:p w:rsidR="003F20CA" w:rsidP="005C7A7D" w:rsidRDefault="003F20CA" w14:paraId="2E995205" w14:textId="4AEC64B4">
      <w:pPr>
        <w:pStyle w:val="Tijeloteksta"/>
        <w:ind w:left="216"/>
        <w:rPr>
          <w:w w:val="95"/>
        </w:rPr>
      </w:pPr>
    </w:p>
    <w:p w:rsidR="003F20CA" w:rsidP="003F20CA" w:rsidRDefault="003F20CA" w14:paraId="59339E40" w14:textId="77777777">
      <w:pPr>
        <w:pStyle w:val="Tijeloteksta"/>
        <w:spacing w:before="71"/>
        <w:ind w:right="212"/>
      </w:pPr>
      <w:r>
        <w:t>Dana 09.06.2023.god stečajna upraviteljica pozvana je na obavijesni razgovor u prostorije</w:t>
      </w:r>
      <w:r>
        <w:rPr>
          <w:spacing w:val="1"/>
        </w:rPr>
        <w:t xml:space="preserve"> </w:t>
      </w:r>
      <w:r>
        <w:t>MUP</w:t>
      </w:r>
      <w:r>
        <w:rPr>
          <w:spacing w:val="-10"/>
        </w:rPr>
        <w:t xml:space="preserve"> </w:t>
      </w:r>
      <w:r>
        <w:t>PU</w:t>
      </w:r>
      <w:r>
        <w:rPr>
          <w:spacing w:val="-9"/>
        </w:rPr>
        <w:t xml:space="preserve"> </w:t>
      </w:r>
      <w:r>
        <w:t>Zagrebačka</w:t>
      </w:r>
      <w:r>
        <w:rPr>
          <w:spacing w:val="-10"/>
        </w:rPr>
        <w:t xml:space="preserve"> </w:t>
      </w:r>
      <w:r>
        <w:t>PP</w:t>
      </w:r>
      <w:r>
        <w:rPr>
          <w:spacing w:val="-9"/>
        </w:rPr>
        <w:t xml:space="preserve"> </w:t>
      </w:r>
      <w:r>
        <w:t>Črnomerec,</w:t>
      </w:r>
      <w:r>
        <w:rPr>
          <w:spacing w:val="-6"/>
        </w:rPr>
        <w:t xml:space="preserve"> </w:t>
      </w:r>
      <w:r>
        <w:t>u</w:t>
      </w:r>
      <w:r>
        <w:rPr>
          <w:spacing w:val="-11"/>
        </w:rPr>
        <w:t xml:space="preserve"> </w:t>
      </w:r>
      <w:r>
        <w:t>na</w:t>
      </w:r>
      <w:r>
        <w:rPr>
          <w:spacing w:val="-10"/>
        </w:rPr>
        <w:t xml:space="preserve"> </w:t>
      </w:r>
      <w:r>
        <w:t>okolnost</w:t>
      </w:r>
      <w:r>
        <w:rPr>
          <w:spacing w:val="-10"/>
        </w:rPr>
        <w:t xml:space="preserve"> </w:t>
      </w:r>
      <w:r>
        <w:t>kaznenog</w:t>
      </w:r>
      <w:r>
        <w:rPr>
          <w:spacing w:val="-10"/>
        </w:rPr>
        <w:t xml:space="preserve"> </w:t>
      </w:r>
      <w:r>
        <w:t>djela</w:t>
      </w:r>
      <w:r>
        <w:rPr>
          <w:spacing w:val="-10"/>
        </w:rPr>
        <w:t xml:space="preserve"> </w:t>
      </w:r>
      <w:r>
        <w:t>utaje</w:t>
      </w:r>
      <w:r>
        <w:rPr>
          <w:spacing w:val="-8"/>
        </w:rPr>
        <w:t xml:space="preserve"> </w:t>
      </w:r>
      <w:r>
        <w:t>iz</w:t>
      </w:r>
      <w:r>
        <w:rPr>
          <w:spacing w:val="-8"/>
        </w:rPr>
        <w:t xml:space="preserve"> </w:t>
      </w:r>
      <w:r>
        <w:t>odredbe</w:t>
      </w:r>
      <w:r>
        <w:rPr>
          <w:spacing w:val="-11"/>
        </w:rPr>
        <w:t xml:space="preserve"> </w:t>
      </w:r>
      <w:r>
        <w:t>čl.232.</w:t>
      </w:r>
      <w:r>
        <w:rPr>
          <w:spacing w:val="-59"/>
        </w:rPr>
        <w:t xml:space="preserve"> </w:t>
      </w:r>
      <w:r>
        <w:t>KZ,</w:t>
      </w:r>
      <w:r>
        <w:rPr>
          <w:spacing w:val="-7"/>
        </w:rPr>
        <w:t xml:space="preserve"> </w:t>
      </w:r>
      <w:r>
        <w:t>a</w:t>
      </w:r>
      <w:r>
        <w:rPr>
          <w:spacing w:val="-9"/>
        </w:rPr>
        <w:t xml:space="preserve"> </w:t>
      </w:r>
      <w:r>
        <w:t>povodom</w:t>
      </w:r>
      <w:r>
        <w:rPr>
          <w:spacing w:val="-9"/>
        </w:rPr>
        <w:t xml:space="preserve"> </w:t>
      </w:r>
      <w:r>
        <w:t>kaznene</w:t>
      </w:r>
      <w:r>
        <w:rPr>
          <w:spacing w:val="-12"/>
        </w:rPr>
        <w:t xml:space="preserve"> </w:t>
      </w:r>
      <w:r>
        <w:t>prijave</w:t>
      </w:r>
      <w:r>
        <w:rPr>
          <w:spacing w:val="-8"/>
        </w:rPr>
        <w:t xml:space="preserve"> </w:t>
      </w:r>
      <w:r>
        <w:t>podnesene</w:t>
      </w:r>
      <w:r>
        <w:rPr>
          <w:spacing w:val="-9"/>
        </w:rPr>
        <w:t xml:space="preserve"> </w:t>
      </w:r>
      <w:r>
        <w:t>od</w:t>
      </w:r>
      <w:r>
        <w:rPr>
          <w:spacing w:val="-9"/>
        </w:rPr>
        <w:t xml:space="preserve"> </w:t>
      </w:r>
      <w:r>
        <w:t>ranijeg</w:t>
      </w:r>
      <w:r>
        <w:rPr>
          <w:spacing w:val="-8"/>
        </w:rPr>
        <w:t xml:space="preserve"> </w:t>
      </w:r>
      <w:r>
        <w:t>stečajnog</w:t>
      </w:r>
      <w:r>
        <w:rPr>
          <w:spacing w:val="-10"/>
        </w:rPr>
        <w:t xml:space="preserve"> </w:t>
      </w:r>
      <w:r>
        <w:t>upravitelja</w:t>
      </w:r>
      <w:r>
        <w:rPr>
          <w:spacing w:val="-9"/>
        </w:rPr>
        <w:t xml:space="preserve"> </w:t>
      </w:r>
      <w:r>
        <w:t>Gabelica</w:t>
      </w:r>
      <w:r>
        <w:rPr>
          <w:spacing w:val="-8"/>
        </w:rPr>
        <w:t xml:space="preserve"> </w:t>
      </w:r>
      <w:r>
        <w:t>Ante.</w:t>
      </w:r>
    </w:p>
    <w:p w:rsidR="003F20CA" w:rsidP="003F20CA" w:rsidRDefault="003F20CA" w14:paraId="2C4AD0B9" w14:textId="77777777">
      <w:pPr>
        <w:pStyle w:val="Tijeloteksta"/>
        <w:spacing w:before="1"/>
      </w:pPr>
    </w:p>
    <w:p w:rsidR="003F20CA" w:rsidP="003F20CA" w:rsidRDefault="003F20CA" w14:paraId="4D360A05" w14:textId="77777777">
      <w:pPr>
        <w:pStyle w:val="Tijeloteksta"/>
        <w:ind w:left="216" w:right="209"/>
      </w:pPr>
      <w:r>
        <w:rPr>
          <w:spacing w:val="-1"/>
        </w:rPr>
        <w:t xml:space="preserve">Stečajnoj upraviteljici naloženo je u primjerenom </w:t>
      </w:r>
      <w:r>
        <w:t>roku očitovati se je li zaključen ugovor o</w:t>
      </w:r>
      <w:r>
        <w:rPr>
          <w:spacing w:val="-59"/>
        </w:rPr>
        <w:t xml:space="preserve"> </w:t>
      </w:r>
      <w:r>
        <w:t>najmu odnosno je li predmetno vozilo predano u posjed stečajnoj upraviteljici, a kako bi se u</w:t>
      </w:r>
      <w:r>
        <w:rPr>
          <w:spacing w:val="-59"/>
        </w:rPr>
        <w:t xml:space="preserve"> </w:t>
      </w:r>
      <w:r>
        <w:rPr>
          <w:w w:val="95"/>
        </w:rPr>
        <w:t>suprotnom u slučaju nesurađivanja ranijeg direktora nastavilo postupanje povodom predmetne</w:t>
      </w:r>
      <w:r>
        <w:rPr>
          <w:spacing w:val="1"/>
          <w:w w:val="95"/>
        </w:rPr>
        <w:t xml:space="preserve"> </w:t>
      </w:r>
      <w:r>
        <w:t>kaznene prijave.</w:t>
      </w:r>
    </w:p>
    <w:p w:rsidR="003F20CA" w:rsidP="003F20CA" w:rsidRDefault="003F20CA" w14:paraId="2D2B403A" w14:textId="77777777">
      <w:pPr>
        <w:pStyle w:val="Tijeloteksta"/>
      </w:pPr>
    </w:p>
    <w:p w:rsidR="003F20CA" w:rsidP="003F20CA" w:rsidRDefault="003F20CA" w14:paraId="6F4BC5D0" w14:textId="77777777">
      <w:pPr>
        <w:pStyle w:val="Tijeloteksta"/>
        <w:ind w:left="216" w:right="211"/>
      </w:pPr>
      <w:r>
        <w:t>Novi račun banke na koji bi se izvršila uplata eventualne najamnine do dana sastava ovog</w:t>
      </w:r>
      <w:r>
        <w:rPr>
          <w:spacing w:val="1"/>
        </w:rPr>
        <w:t xml:space="preserve"> </w:t>
      </w:r>
      <w:r>
        <w:t>Izvješća nije mogao biti otvoren jer u Sudskom registru još nije vidljiva promjena stečajnog</w:t>
      </w:r>
      <w:r>
        <w:rPr>
          <w:spacing w:val="1"/>
        </w:rPr>
        <w:t xml:space="preserve"> </w:t>
      </w:r>
      <w:r>
        <w:t>upravitelja,</w:t>
      </w:r>
      <w:r>
        <w:rPr>
          <w:spacing w:val="-7"/>
        </w:rPr>
        <w:t xml:space="preserve"> </w:t>
      </w:r>
      <w:r>
        <w:t>pa</w:t>
      </w:r>
      <w:r>
        <w:rPr>
          <w:spacing w:val="-10"/>
        </w:rPr>
        <w:t xml:space="preserve"> </w:t>
      </w:r>
      <w:r>
        <w:t>tako</w:t>
      </w:r>
      <w:r>
        <w:rPr>
          <w:spacing w:val="-11"/>
        </w:rPr>
        <w:t xml:space="preserve"> </w:t>
      </w:r>
      <w:r>
        <w:t>gospodin</w:t>
      </w:r>
      <w:r>
        <w:rPr>
          <w:spacing w:val="-8"/>
        </w:rPr>
        <w:t xml:space="preserve"> </w:t>
      </w:r>
      <w:r>
        <w:t>Čilić</w:t>
      </w:r>
      <w:r>
        <w:rPr>
          <w:spacing w:val="-8"/>
        </w:rPr>
        <w:t xml:space="preserve"> </w:t>
      </w:r>
      <w:r>
        <w:t>nije</w:t>
      </w:r>
      <w:r>
        <w:rPr>
          <w:spacing w:val="-8"/>
        </w:rPr>
        <w:t xml:space="preserve"> </w:t>
      </w:r>
      <w:r>
        <w:t>mogao</w:t>
      </w:r>
      <w:r>
        <w:rPr>
          <w:spacing w:val="-10"/>
        </w:rPr>
        <w:t xml:space="preserve"> </w:t>
      </w:r>
      <w:r>
        <w:t>biti</w:t>
      </w:r>
      <w:r>
        <w:rPr>
          <w:spacing w:val="-11"/>
        </w:rPr>
        <w:t xml:space="preserve"> </w:t>
      </w:r>
      <w:r>
        <w:t>pozvan</w:t>
      </w:r>
      <w:r>
        <w:rPr>
          <w:spacing w:val="-9"/>
        </w:rPr>
        <w:t xml:space="preserve"> </w:t>
      </w:r>
      <w:r>
        <w:t>na</w:t>
      </w:r>
      <w:r>
        <w:rPr>
          <w:spacing w:val="-8"/>
        </w:rPr>
        <w:t xml:space="preserve"> </w:t>
      </w:r>
      <w:r>
        <w:t>uplatu</w:t>
      </w:r>
      <w:r>
        <w:rPr>
          <w:spacing w:val="-8"/>
        </w:rPr>
        <w:t xml:space="preserve"> </w:t>
      </w:r>
      <w:r>
        <w:t>kako</w:t>
      </w:r>
      <w:r>
        <w:rPr>
          <w:spacing w:val="-10"/>
        </w:rPr>
        <w:t xml:space="preserve"> </w:t>
      </w:r>
      <w:r>
        <w:t>je</w:t>
      </w:r>
      <w:r>
        <w:rPr>
          <w:spacing w:val="-10"/>
        </w:rPr>
        <w:t xml:space="preserve"> </w:t>
      </w:r>
      <w:r>
        <w:t>uvjetovano.</w:t>
      </w:r>
    </w:p>
    <w:p w:rsidR="003F20CA" w:rsidP="003F20CA" w:rsidRDefault="003F20CA" w14:paraId="48F0A71C" w14:textId="77777777">
      <w:pPr>
        <w:pStyle w:val="Tijeloteksta"/>
        <w:spacing w:before="10"/>
        <w:rPr>
          <w:sz w:val="21"/>
        </w:rPr>
      </w:pPr>
    </w:p>
    <w:p w:rsidR="003F20CA" w:rsidP="003F20CA" w:rsidRDefault="003F20CA" w14:paraId="5347C266" w14:textId="77777777">
      <w:pPr>
        <w:pStyle w:val="Tijeloteksta"/>
        <w:ind w:left="216" w:right="209"/>
      </w:pPr>
      <w:r>
        <w:t>Gospodin Čilić upoznat je sa ovim činjenicama te se prema vlastitoj izjavi obvezao predati</w:t>
      </w:r>
      <w:r>
        <w:rPr>
          <w:spacing w:val="1"/>
        </w:rPr>
        <w:t xml:space="preserve"> </w:t>
      </w:r>
      <w:r>
        <w:t>predmetni</w:t>
      </w:r>
      <w:r>
        <w:rPr>
          <w:spacing w:val="-6"/>
        </w:rPr>
        <w:t xml:space="preserve"> </w:t>
      </w:r>
      <w:r>
        <w:t>automobil</w:t>
      </w:r>
      <w:r>
        <w:rPr>
          <w:spacing w:val="-4"/>
        </w:rPr>
        <w:t xml:space="preserve"> </w:t>
      </w:r>
      <w:r>
        <w:t>stečajnoj</w:t>
      </w:r>
      <w:r>
        <w:rPr>
          <w:spacing w:val="-5"/>
        </w:rPr>
        <w:t xml:space="preserve"> </w:t>
      </w:r>
      <w:r>
        <w:t>upraviteljici</w:t>
      </w:r>
      <w:r>
        <w:rPr>
          <w:spacing w:val="-4"/>
        </w:rPr>
        <w:t xml:space="preserve"> </w:t>
      </w:r>
      <w:r>
        <w:t>dana</w:t>
      </w:r>
      <w:r>
        <w:rPr>
          <w:spacing w:val="-9"/>
        </w:rPr>
        <w:t xml:space="preserve"> </w:t>
      </w:r>
      <w:r>
        <w:t>19.06.2023.god,</w:t>
      </w:r>
      <w:r>
        <w:rPr>
          <w:spacing w:val="-5"/>
        </w:rPr>
        <w:t xml:space="preserve"> </w:t>
      </w:r>
      <w:r>
        <w:t>obzirom</w:t>
      </w:r>
      <w:r>
        <w:rPr>
          <w:spacing w:val="-5"/>
        </w:rPr>
        <w:t xml:space="preserve"> </w:t>
      </w:r>
      <w:r>
        <w:t>se</w:t>
      </w:r>
      <w:r>
        <w:rPr>
          <w:spacing w:val="-5"/>
        </w:rPr>
        <w:t xml:space="preserve"> </w:t>
      </w:r>
      <w:r>
        <w:t>do</w:t>
      </w:r>
      <w:r>
        <w:rPr>
          <w:spacing w:val="-5"/>
        </w:rPr>
        <w:t xml:space="preserve"> </w:t>
      </w:r>
      <w:r>
        <w:t>navedenoga</w:t>
      </w:r>
      <w:r>
        <w:rPr>
          <w:spacing w:val="-59"/>
        </w:rPr>
        <w:t xml:space="preserve"> </w:t>
      </w:r>
      <w:r>
        <w:t>dana</w:t>
      </w:r>
      <w:r>
        <w:rPr>
          <w:spacing w:val="-3"/>
        </w:rPr>
        <w:t xml:space="preserve"> </w:t>
      </w:r>
      <w:r>
        <w:t>prema</w:t>
      </w:r>
      <w:r>
        <w:rPr>
          <w:spacing w:val="-2"/>
        </w:rPr>
        <w:t xml:space="preserve"> </w:t>
      </w:r>
      <w:r>
        <w:t>vlastitoj</w:t>
      </w:r>
      <w:r>
        <w:rPr>
          <w:spacing w:val="-3"/>
        </w:rPr>
        <w:t xml:space="preserve"> </w:t>
      </w:r>
      <w:r>
        <w:t>izjavi</w:t>
      </w:r>
      <w:r>
        <w:rPr>
          <w:spacing w:val="-3"/>
        </w:rPr>
        <w:t xml:space="preserve"> </w:t>
      </w:r>
      <w:r>
        <w:t>gospodin</w:t>
      </w:r>
      <w:r>
        <w:rPr>
          <w:spacing w:val="-3"/>
        </w:rPr>
        <w:t xml:space="preserve"> </w:t>
      </w:r>
      <w:r>
        <w:t>Čilić</w:t>
      </w:r>
      <w:r>
        <w:rPr>
          <w:spacing w:val="-2"/>
        </w:rPr>
        <w:t xml:space="preserve"> </w:t>
      </w:r>
      <w:r>
        <w:t>nalazi</w:t>
      </w:r>
      <w:r>
        <w:rPr>
          <w:spacing w:val="-4"/>
        </w:rPr>
        <w:t xml:space="preserve"> </w:t>
      </w:r>
      <w:r>
        <w:t>na</w:t>
      </w:r>
      <w:r>
        <w:rPr>
          <w:spacing w:val="-3"/>
        </w:rPr>
        <w:t xml:space="preserve"> </w:t>
      </w:r>
      <w:r>
        <w:t>otoku</w:t>
      </w:r>
      <w:r>
        <w:rPr>
          <w:spacing w:val="-4"/>
        </w:rPr>
        <w:t xml:space="preserve"> </w:t>
      </w:r>
      <w:r>
        <w:t>Ugljanu</w:t>
      </w:r>
      <w:r>
        <w:rPr>
          <w:spacing w:val="-5"/>
        </w:rPr>
        <w:t xml:space="preserve"> </w:t>
      </w:r>
      <w:r>
        <w:t>(automobil</w:t>
      </w:r>
      <w:r>
        <w:rPr>
          <w:spacing w:val="-2"/>
        </w:rPr>
        <w:t xml:space="preserve"> </w:t>
      </w:r>
      <w:r>
        <w:t>se</w:t>
      </w:r>
      <w:r>
        <w:rPr>
          <w:spacing w:val="-3"/>
        </w:rPr>
        <w:t xml:space="preserve"> </w:t>
      </w:r>
      <w:r>
        <w:t>prema</w:t>
      </w:r>
      <w:r>
        <w:rPr>
          <w:spacing w:val="-2"/>
        </w:rPr>
        <w:t xml:space="preserve"> </w:t>
      </w:r>
      <w:r>
        <w:t>izjavi</w:t>
      </w:r>
      <w:r>
        <w:rPr>
          <w:spacing w:val="-59"/>
        </w:rPr>
        <w:t xml:space="preserve"> </w:t>
      </w:r>
      <w:r>
        <w:t>gospodina</w:t>
      </w:r>
      <w:r>
        <w:rPr>
          <w:spacing w:val="-2"/>
        </w:rPr>
        <w:t xml:space="preserve"> </w:t>
      </w:r>
      <w:r>
        <w:t>Čilića</w:t>
      </w:r>
      <w:r>
        <w:rPr>
          <w:spacing w:val="-2"/>
        </w:rPr>
        <w:t xml:space="preserve"> </w:t>
      </w:r>
      <w:r>
        <w:t>nalazi</w:t>
      </w:r>
      <w:r>
        <w:rPr>
          <w:spacing w:val="-2"/>
        </w:rPr>
        <w:t xml:space="preserve"> </w:t>
      </w:r>
      <w:r>
        <w:t>u</w:t>
      </w:r>
      <w:r>
        <w:rPr>
          <w:spacing w:val="-2"/>
        </w:rPr>
        <w:t xml:space="preserve"> </w:t>
      </w:r>
      <w:r>
        <w:t>Zagrebu).</w:t>
      </w:r>
    </w:p>
    <w:p w:rsidR="003F20CA" w:rsidP="003F20CA" w:rsidRDefault="003F20CA" w14:paraId="02F9AC1C" w14:textId="77777777">
      <w:pPr>
        <w:pStyle w:val="Tijeloteksta"/>
        <w:spacing w:before="2"/>
      </w:pPr>
    </w:p>
    <w:p w:rsidRPr="005C7A7D" w:rsidR="003F20CA" w:rsidP="003F20CA" w:rsidRDefault="003F20CA" w14:paraId="3F4C549C" w14:textId="77777777">
      <w:pPr>
        <w:pStyle w:val="Odlomakpopisa"/>
        <w:widowControl w:val="false"/>
        <w:numPr>
          <w:ilvl w:val="0"/>
          <w:numId w:val="18"/>
        </w:numPr>
        <w:tabs>
          <w:tab w:val="left" w:pos="925"/>
        </w:tabs>
        <w:autoSpaceDE w:val="false"/>
        <w:autoSpaceDN w:val="false"/>
        <w:spacing w:after="0" w:line="240" w:lineRule="auto"/>
        <w:ind w:right="212" w:firstLine="0"/>
        <w:contextualSpacing w:val="false"/>
        <w:jc w:val="both"/>
        <w:rPr>
          <w:rFonts w:ascii="Arial" w:hAnsi="Arial" w:cs="Arial"/>
          <w:sz w:val="24"/>
          <w:szCs w:val="24"/>
        </w:rPr>
      </w:pPr>
      <w:r w:rsidRPr="005C7A7D">
        <w:rPr>
          <w:rFonts w:ascii="Arial" w:hAnsi="Arial" w:cs="Arial"/>
          <w:sz w:val="24"/>
          <w:szCs w:val="24"/>
        </w:rPr>
        <w:t>Pristup e-poreznoj za CASTE ANTRUM j.d.o.o. u stečaju preko novoimenovanog</w:t>
      </w:r>
      <w:r w:rsidRPr="005C7A7D">
        <w:rPr>
          <w:rFonts w:ascii="Arial" w:hAnsi="Arial" w:cs="Arial"/>
          <w:spacing w:val="1"/>
          <w:sz w:val="24"/>
          <w:szCs w:val="24"/>
        </w:rPr>
        <w:t xml:space="preserve"> </w:t>
      </w:r>
      <w:r w:rsidRPr="005C7A7D">
        <w:rPr>
          <w:rFonts w:ascii="Arial" w:hAnsi="Arial" w:cs="Arial"/>
          <w:sz w:val="24"/>
          <w:szCs w:val="24"/>
        </w:rPr>
        <w:t>vršitelja</w:t>
      </w:r>
      <w:r w:rsidRPr="005C7A7D">
        <w:rPr>
          <w:rFonts w:ascii="Arial" w:hAnsi="Arial" w:cs="Arial"/>
          <w:spacing w:val="1"/>
          <w:sz w:val="24"/>
          <w:szCs w:val="24"/>
        </w:rPr>
        <w:t xml:space="preserve"> </w:t>
      </w:r>
      <w:r w:rsidRPr="005C7A7D">
        <w:rPr>
          <w:rFonts w:ascii="Arial" w:hAnsi="Arial" w:cs="Arial"/>
          <w:sz w:val="24"/>
          <w:szCs w:val="24"/>
        </w:rPr>
        <w:t>knjigovodstvenih</w:t>
      </w:r>
      <w:r w:rsidRPr="005C7A7D">
        <w:rPr>
          <w:rFonts w:ascii="Arial" w:hAnsi="Arial" w:cs="Arial"/>
          <w:spacing w:val="1"/>
          <w:sz w:val="24"/>
          <w:szCs w:val="24"/>
        </w:rPr>
        <w:t xml:space="preserve"> </w:t>
      </w:r>
      <w:r w:rsidRPr="005C7A7D">
        <w:rPr>
          <w:rFonts w:ascii="Arial" w:hAnsi="Arial" w:cs="Arial"/>
          <w:sz w:val="24"/>
          <w:szCs w:val="24"/>
        </w:rPr>
        <w:t>usluga</w:t>
      </w:r>
      <w:r w:rsidRPr="005C7A7D">
        <w:rPr>
          <w:rFonts w:ascii="Arial" w:hAnsi="Arial" w:cs="Arial"/>
          <w:spacing w:val="1"/>
          <w:sz w:val="24"/>
          <w:szCs w:val="24"/>
        </w:rPr>
        <w:t xml:space="preserve"> </w:t>
      </w:r>
      <w:r w:rsidRPr="005C7A7D">
        <w:rPr>
          <w:rFonts w:ascii="Arial" w:hAnsi="Arial" w:cs="Arial"/>
          <w:sz w:val="24"/>
          <w:szCs w:val="24"/>
        </w:rPr>
        <w:t>ARAGON</w:t>
      </w:r>
      <w:r w:rsidRPr="005C7A7D">
        <w:rPr>
          <w:rFonts w:ascii="Arial" w:hAnsi="Arial" w:cs="Arial"/>
          <w:spacing w:val="1"/>
          <w:sz w:val="24"/>
          <w:szCs w:val="24"/>
        </w:rPr>
        <w:t xml:space="preserve"> </w:t>
      </w:r>
      <w:r w:rsidRPr="005C7A7D">
        <w:rPr>
          <w:rFonts w:ascii="Arial" w:hAnsi="Arial" w:cs="Arial"/>
          <w:sz w:val="24"/>
          <w:szCs w:val="24"/>
        </w:rPr>
        <w:t>KONTO</w:t>
      </w:r>
      <w:r w:rsidRPr="005C7A7D">
        <w:rPr>
          <w:rFonts w:ascii="Arial" w:hAnsi="Arial" w:cs="Arial"/>
          <w:spacing w:val="1"/>
          <w:sz w:val="24"/>
          <w:szCs w:val="24"/>
        </w:rPr>
        <w:t xml:space="preserve"> </w:t>
      </w:r>
      <w:r w:rsidRPr="005C7A7D">
        <w:rPr>
          <w:rFonts w:ascii="Arial" w:hAnsi="Arial" w:cs="Arial"/>
          <w:sz w:val="24"/>
          <w:szCs w:val="24"/>
        </w:rPr>
        <w:t>j.d.o.o.</w:t>
      </w:r>
      <w:r w:rsidRPr="005C7A7D">
        <w:rPr>
          <w:rFonts w:ascii="Arial" w:hAnsi="Arial" w:cs="Arial"/>
          <w:spacing w:val="1"/>
          <w:sz w:val="24"/>
          <w:szCs w:val="24"/>
        </w:rPr>
        <w:t xml:space="preserve"> </w:t>
      </w:r>
      <w:r w:rsidRPr="005C7A7D">
        <w:rPr>
          <w:rFonts w:ascii="Arial" w:hAnsi="Arial" w:cs="Arial"/>
          <w:sz w:val="24"/>
          <w:szCs w:val="24"/>
        </w:rPr>
        <w:t>od</w:t>
      </w:r>
      <w:r w:rsidRPr="005C7A7D">
        <w:rPr>
          <w:rFonts w:ascii="Arial" w:hAnsi="Arial" w:cs="Arial"/>
          <w:spacing w:val="1"/>
          <w:sz w:val="24"/>
          <w:szCs w:val="24"/>
        </w:rPr>
        <w:t xml:space="preserve"> </w:t>
      </w:r>
      <w:r w:rsidRPr="005C7A7D">
        <w:rPr>
          <w:rFonts w:ascii="Arial" w:hAnsi="Arial" w:cs="Arial"/>
          <w:sz w:val="24"/>
          <w:szCs w:val="24"/>
        </w:rPr>
        <w:t>strane</w:t>
      </w:r>
      <w:r w:rsidRPr="005C7A7D">
        <w:rPr>
          <w:rFonts w:ascii="Arial" w:hAnsi="Arial" w:cs="Arial"/>
          <w:spacing w:val="1"/>
          <w:sz w:val="24"/>
          <w:szCs w:val="24"/>
        </w:rPr>
        <w:t xml:space="preserve"> </w:t>
      </w:r>
      <w:r w:rsidRPr="005C7A7D">
        <w:rPr>
          <w:rFonts w:ascii="Arial" w:hAnsi="Arial" w:cs="Arial"/>
          <w:sz w:val="24"/>
          <w:szCs w:val="24"/>
        </w:rPr>
        <w:t>Porezne</w:t>
      </w:r>
      <w:r w:rsidRPr="005C7A7D">
        <w:rPr>
          <w:rFonts w:ascii="Arial" w:hAnsi="Arial" w:cs="Arial"/>
          <w:spacing w:val="1"/>
          <w:sz w:val="24"/>
          <w:szCs w:val="24"/>
        </w:rPr>
        <w:t xml:space="preserve"> </w:t>
      </w:r>
      <w:r w:rsidRPr="005C7A7D">
        <w:rPr>
          <w:rFonts w:ascii="Arial" w:hAnsi="Arial" w:cs="Arial"/>
          <w:sz w:val="24"/>
          <w:szCs w:val="24"/>
        </w:rPr>
        <w:t>uprave</w:t>
      </w:r>
      <w:r w:rsidRPr="005C7A7D">
        <w:rPr>
          <w:rFonts w:ascii="Arial" w:hAnsi="Arial" w:cs="Arial"/>
          <w:spacing w:val="1"/>
          <w:sz w:val="24"/>
          <w:szCs w:val="24"/>
        </w:rPr>
        <w:t xml:space="preserve"> </w:t>
      </w:r>
      <w:r w:rsidRPr="005C7A7D">
        <w:rPr>
          <w:rFonts w:ascii="Arial" w:hAnsi="Arial" w:cs="Arial"/>
          <w:sz w:val="24"/>
          <w:szCs w:val="24"/>
        </w:rPr>
        <w:t>omogućen</w:t>
      </w:r>
      <w:r w:rsidRPr="005C7A7D">
        <w:rPr>
          <w:rFonts w:ascii="Arial" w:hAnsi="Arial" w:cs="Arial"/>
          <w:spacing w:val="1"/>
          <w:sz w:val="24"/>
          <w:szCs w:val="24"/>
        </w:rPr>
        <w:t xml:space="preserve"> </w:t>
      </w:r>
      <w:r w:rsidRPr="005C7A7D">
        <w:rPr>
          <w:rFonts w:ascii="Arial" w:hAnsi="Arial" w:cs="Arial"/>
          <w:sz w:val="24"/>
          <w:szCs w:val="24"/>
        </w:rPr>
        <w:t>je</w:t>
      </w:r>
      <w:r w:rsidRPr="005C7A7D">
        <w:rPr>
          <w:rFonts w:ascii="Arial" w:hAnsi="Arial" w:cs="Arial"/>
          <w:spacing w:val="1"/>
          <w:sz w:val="24"/>
          <w:szCs w:val="24"/>
        </w:rPr>
        <w:t xml:space="preserve"> </w:t>
      </w:r>
      <w:r w:rsidRPr="005C7A7D">
        <w:rPr>
          <w:rFonts w:ascii="Arial" w:hAnsi="Arial" w:cs="Arial"/>
          <w:sz w:val="24"/>
          <w:szCs w:val="24"/>
        </w:rPr>
        <w:t>dana</w:t>
      </w:r>
      <w:r w:rsidRPr="005C7A7D">
        <w:rPr>
          <w:rFonts w:ascii="Arial" w:hAnsi="Arial" w:cs="Arial"/>
          <w:spacing w:val="1"/>
          <w:sz w:val="24"/>
          <w:szCs w:val="24"/>
        </w:rPr>
        <w:t xml:space="preserve"> </w:t>
      </w:r>
      <w:r w:rsidRPr="005C7A7D">
        <w:rPr>
          <w:rFonts w:ascii="Arial" w:hAnsi="Arial" w:cs="Arial"/>
          <w:sz w:val="24"/>
          <w:szCs w:val="24"/>
        </w:rPr>
        <w:t>12.06.2023.god</w:t>
      </w:r>
      <w:r w:rsidRPr="005C7A7D">
        <w:rPr>
          <w:rFonts w:ascii="Arial" w:hAnsi="Arial" w:cs="Arial"/>
          <w:spacing w:val="1"/>
          <w:sz w:val="24"/>
          <w:szCs w:val="24"/>
        </w:rPr>
        <w:t xml:space="preserve"> </w:t>
      </w:r>
      <w:r w:rsidRPr="005C7A7D">
        <w:rPr>
          <w:rFonts w:ascii="Arial" w:hAnsi="Arial" w:cs="Arial"/>
          <w:sz w:val="24"/>
          <w:szCs w:val="24"/>
        </w:rPr>
        <w:t>te</w:t>
      </w:r>
      <w:r w:rsidRPr="005C7A7D">
        <w:rPr>
          <w:rFonts w:ascii="Arial" w:hAnsi="Arial" w:cs="Arial"/>
          <w:spacing w:val="1"/>
          <w:sz w:val="24"/>
          <w:szCs w:val="24"/>
        </w:rPr>
        <w:t xml:space="preserve"> </w:t>
      </w:r>
      <w:r w:rsidRPr="005C7A7D">
        <w:rPr>
          <w:rFonts w:ascii="Arial" w:hAnsi="Arial" w:cs="Arial"/>
          <w:sz w:val="24"/>
          <w:szCs w:val="24"/>
        </w:rPr>
        <w:t>su</w:t>
      </w:r>
      <w:r w:rsidRPr="005C7A7D">
        <w:rPr>
          <w:rFonts w:ascii="Arial" w:hAnsi="Arial" w:cs="Arial"/>
          <w:spacing w:val="1"/>
          <w:sz w:val="24"/>
          <w:szCs w:val="24"/>
        </w:rPr>
        <w:t xml:space="preserve"> </w:t>
      </w:r>
      <w:r w:rsidRPr="005C7A7D">
        <w:rPr>
          <w:rFonts w:ascii="Arial" w:hAnsi="Arial" w:cs="Arial"/>
          <w:sz w:val="24"/>
          <w:szCs w:val="24"/>
        </w:rPr>
        <w:t>stečajnoj</w:t>
      </w:r>
      <w:r w:rsidRPr="005C7A7D">
        <w:rPr>
          <w:rFonts w:ascii="Arial" w:hAnsi="Arial" w:cs="Arial"/>
          <w:spacing w:val="1"/>
          <w:sz w:val="24"/>
          <w:szCs w:val="24"/>
        </w:rPr>
        <w:t xml:space="preserve"> </w:t>
      </w:r>
      <w:r w:rsidRPr="005C7A7D">
        <w:rPr>
          <w:rFonts w:ascii="Arial" w:hAnsi="Arial" w:cs="Arial"/>
          <w:sz w:val="24"/>
          <w:szCs w:val="24"/>
        </w:rPr>
        <w:t>upraviteljici</w:t>
      </w:r>
      <w:r w:rsidRPr="005C7A7D">
        <w:rPr>
          <w:rFonts w:ascii="Arial" w:hAnsi="Arial" w:cs="Arial"/>
          <w:spacing w:val="1"/>
          <w:sz w:val="24"/>
          <w:szCs w:val="24"/>
        </w:rPr>
        <w:t xml:space="preserve"> </w:t>
      </w:r>
      <w:r w:rsidRPr="005C7A7D">
        <w:rPr>
          <w:rFonts w:ascii="Arial" w:hAnsi="Arial" w:cs="Arial"/>
          <w:sz w:val="24"/>
          <w:szCs w:val="24"/>
        </w:rPr>
        <w:t>dostavljene</w:t>
      </w:r>
      <w:r w:rsidRPr="005C7A7D">
        <w:rPr>
          <w:rFonts w:ascii="Arial" w:hAnsi="Arial" w:cs="Arial"/>
          <w:spacing w:val="1"/>
          <w:sz w:val="24"/>
          <w:szCs w:val="24"/>
        </w:rPr>
        <w:t xml:space="preserve"> </w:t>
      </w:r>
      <w:r w:rsidRPr="005C7A7D">
        <w:rPr>
          <w:rFonts w:ascii="Arial" w:hAnsi="Arial" w:cs="Arial"/>
          <w:sz w:val="24"/>
          <w:szCs w:val="24"/>
        </w:rPr>
        <w:t>sljedeće</w:t>
      </w:r>
      <w:r w:rsidRPr="005C7A7D">
        <w:rPr>
          <w:rFonts w:ascii="Arial" w:hAnsi="Arial" w:cs="Arial"/>
          <w:spacing w:val="1"/>
          <w:sz w:val="24"/>
          <w:szCs w:val="24"/>
        </w:rPr>
        <w:t xml:space="preserve"> </w:t>
      </w:r>
      <w:r w:rsidRPr="005C7A7D">
        <w:rPr>
          <w:rFonts w:ascii="Arial" w:hAnsi="Arial" w:cs="Arial"/>
          <w:sz w:val="24"/>
          <w:szCs w:val="24"/>
        </w:rPr>
        <w:t>informacije:</w:t>
      </w:r>
    </w:p>
    <w:p w:rsidRPr="005C7A7D" w:rsidR="003F20CA" w:rsidP="003F20CA" w:rsidRDefault="003F20CA" w14:paraId="6E56C57B" w14:textId="77777777">
      <w:pPr>
        <w:pStyle w:val="Tijeloteksta"/>
        <w:spacing w:before="1"/>
        <w:rPr>
          <w:rFonts w:cs="Arial"/>
          <w:szCs w:val="24"/>
        </w:rPr>
      </w:pPr>
    </w:p>
    <w:p w:rsidRPr="005C7A7D" w:rsidR="003F20CA" w:rsidP="003F20CA" w:rsidRDefault="003F20CA" w14:paraId="11E2E43E" w14:textId="77777777">
      <w:pPr>
        <w:pStyle w:val="Odlomakpopisa"/>
        <w:widowControl w:val="false"/>
        <w:numPr>
          <w:ilvl w:val="1"/>
          <w:numId w:val="18"/>
        </w:numPr>
        <w:tabs>
          <w:tab w:val="left" w:pos="1284"/>
          <w:tab w:val="left" w:pos="1285"/>
        </w:tabs>
        <w:autoSpaceDE w:val="false"/>
        <w:autoSpaceDN w:val="false"/>
        <w:spacing w:after="0" w:line="240" w:lineRule="auto"/>
        <w:ind w:right="211"/>
        <w:contextualSpacing w:val="false"/>
        <w:rPr>
          <w:rFonts w:ascii="Arial" w:hAnsi="Arial" w:cs="Arial"/>
          <w:sz w:val="24"/>
          <w:szCs w:val="24"/>
        </w:rPr>
      </w:pPr>
      <w:r w:rsidRPr="005C7A7D">
        <w:rPr>
          <w:rFonts w:ascii="Arial" w:hAnsi="Arial" w:cs="Arial"/>
          <w:w w:val="95"/>
          <w:sz w:val="24"/>
          <w:szCs w:val="24"/>
        </w:rPr>
        <w:t>Za</w:t>
      </w:r>
      <w:r w:rsidRPr="005C7A7D">
        <w:rPr>
          <w:rFonts w:ascii="Arial" w:hAnsi="Arial" w:cs="Arial"/>
          <w:spacing w:val="15"/>
          <w:w w:val="95"/>
          <w:sz w:val="24"/>
          <w:szCs w:val="24"/>
        </w:rPr>
        <w:t xml:space="preserve"> </w:t>
      </w:r>
      <w:r w:rsidRPr="005C7A7D">
        <w:rPr>
          <w:rFonts w:ascii="Arial" w:hAnsi="Arial" w:cs="Arial"/>
          <w:w w:val="95"/>
          <w:sz w:val="24"/>
          <w:szCs w:val="24"/>
        </w:rPr>
        <w:t>stečajnog</w:t>
      </w:r>
      <w:r w:rsidRPr="005C7A7D">
        <w:rPr>
          <w:rFonts w:ascii="Arial" w:hAnsi="Arial" w:cs="Arial"/>
          <w:spacing w:val="16"/>
          <w:w w:val="95"/>
          <w:sz w:val="24"/>
          <w:szCs w:val="24"/>
        </w:rPr>
        <w:t xml:space="preserve"> </w:t>
      </w:r>
      <w:r w:rsidRPr="005C7A7D">
        <w:rPr>
          <w:rFonts w:ascii="Arial" w:hAnsi="Arial" w:cs="Arial"/>
          <w:w w:val="95"/>
          <w:sz w:val="24"/>
          <w:szCs w:val="24"/>
        </w:rPr>
        <w:t>dužnika</w:t>
      </w:r>
      <w:r w:rsidRPr="005C7A7D">
        <w:rPr>
          <w:rFonts w:ascii="Arial" w:hAnsi="Arial" w:cs="Arial"/>
          <w:spacing w:val="14"/>
          <w:w w:val="95"/>
          <w:sz w:val="24"/>
          <w:szCs w:val="24"/>
        </w:rPr>
        <w:t xml:space="preserve"> </w:t>
      </w:r>
      <w:r w:rsidRPr="005C7A7D">
        <w:rPr>
          <w:rFonts w:ascii="Arial" w:hAnsi="Arial" w:cs="Arial"/>
          <w:w w:val="95"/>
          <w:sz w:val="24"/>
          <w:szCs w:val="24"/>
        </w:rPr>
        <w:t>knjigovodstvo</w:t>
      </w:r>
      <w:r w:rsidRPr="005C7A7D">
        <w:rPr>
          <w:rFonts w:ascii="Arial" w:hAnsi="Arial" w:cs="Arial"/>
          <w:spacing w:val="13"/>
          <w:w w:val="95"/>
          <w:sz w:val="24"/>
          <w:szCs w:val="24"/>
        </w:rPr>
        <w:t xml:space="preserve"> </w:t>
      </w:r>
      <w:r w:rsidRPr="005C7A7D">
        <w:rPr>
          <w:rFonts w:ascii="Arial" w:hAnsi="Arial" w:cs="Arial"/>
          <w:w w:val="95"/>
          <w:sz w:val="24"/>
          <w:szCs w:val="24"/>
        </w:rPr>
        <w:t>je</w:t>
      </w:r>
      <w:r w:rsidRPr="005C7A7D">
        <w:rPr>
          <w:rFonts w:ascii="Arial" w:hAnsi="Arial" w:cs="Arial"/>
          <w:spacing w:val="13"/>
          <w:w w:val="95"/>
          <w:sz w:val="24"/>
          <w:szCs w:val="24"/>
        </w:rPr>
        <w:t xml:space="preserve"> </w:t>
      </w:r>
      <w:r w:rsidRPr="005C7A7D">
        <w:rPr>
          <w:rFonts w:ascii="Arial" w:hAnsi="Arial" w:cs="Arial"/>
          <w:w w:val="95"/>
          <w:sz w:val="24"/>
          <w:szCs w:val="24"/>
        </w:rPr>
        <w:t>obavljao</w:t>
      </w:r>
      <w:r w:rsidRPr="005C7A7D">
        <w:rPr>
          <w:rFonts w:ascii="Arial" w:hAnsi="Arial" w:cs="Arial"/>
          <w:spacing w:val="12"/>
          <w:w w:val="95"/>
          <w:sz w:val="24"/>
          <w:szCs w:val="24"/>
        </w:rPr>
        <w:t xml:space="preserve"> </w:t>
      </w:r>
      <w:r w:rsidRPr="005C7A7D">
        <w:rPr>
          <w:rFonts w:ascii="Arial" w:hAnsi="Arial" w:cs="Arial"/>
          <w:w w:val="95"/>
          <w:sz w:val="24"/>
          <w:szCs w:val="24"/>
        </w:rPr>
        <w:t>servis</w:t>
      </w:r>
      <w:r w:rsidRPr="005C7A7D">
        <w:rPr>
          <w:rFonts w:ascii="Arial" w:hAnsi="Arial" w:cs="Arial"/>
          <w:spacing w:val="19"/>
          <w:w w:val="95"/>
          <w:sz w:val="24"/>
          <w:szCs w:val="24"/>
        </w:rPr>
        <w:t xml:space="preserve"> </w:t>
      </w:r>
      <w:r w:rsidRPr="005C7A7D">
        <w:rPr>
          <w:rFonts w:ascii="Arial" w:hAnsi="Arial" w:cs="Arial"/>
          <w:color w:val="212121"/>
          <w:w w:val="95"/>
          <w:sz w:val="24"/>
          <w:szCs w:val="24"/>
        </w:rPr>
        <w:t>Knjigovodstvo</w:t>
      </w:r>
      <w:r w:rsidRPr="005C7A7D">
        <w:rPr>
          <w:rFonts w:ascii="Arial" w:hAnsi="Arial" w:cs="Arial"/>
          <w:color w:val="212121"/>
          <w:spacing w:val="13"/>
          <w:w w:val="95"/>
          <w:sz w:val="24"/>
          <w:szCs w:val="24"/>
        </w:rPr>
        <w:t xml:space="preserve"> </w:t>
      </w:r>
      <w:r w:rsidRPr="005C7A7D">
        <w:rPr>
          <w:rFonts w:ascii="Arial" w:hAnsi="Arial" w:cs="Arial"/>
          <w:color w:val="212121"/>
          <w:w w:val="95"/>
          <w:sz w:val="24"/>
          <w:szCs w:val="24"/>
        </w:rPr>
        <w:t>Zvonik</w:t>
      </w:r>
      <w:r w:rsidRPr="005C7A7D">
        <w:rPr>
          <w:rFonts w:ascii="Arial" w:hAnsi="Arial" w:cs="Arial"/>
          <w:color w:val="212121"/>
          <w:spacing w:val="17"/>
          <w:w w:val="95"/>
          <w:sz w:val="24"/>
          <w:szCs w:val="24"/>
        </w:rPr>
        <w:t xml:space="preserve"> </w:t>
      </w:r>
      <w:r w:rsidRPr="005C7A7D">
        <w:rPr>
          <w:rFonts w:ascii="Arial" w:hAnsi="Arial" w:cs="Arial"/>
          <w:color w:val="212121"/>
          <w:w w:val="95"/>
          <w:sz w:val="24"/>
          <w:szCs w:val="24"/>
        </w:rPr>
        <w:t>d.o.o.,</w:t>
      </w:r>
      <w:r w:rsidRPr="005C7A7D">
        <w:rPr>
          <w:rFonts w:ascii="Arial" w:hAnsi="Arial" w:cs="Arial"/>
          <w:color w:val="212121"/>
          <w:spacing w:val="-55"/>
          <w:w w:val="95"/>
          <w:sz w:val="24"/>
          <w:szCs w:val="24"/>
        </w:rPr>
        <w:t xml:space="preserve"> </w:t>
      </w:r>
      <w:r w:rsidRPr="005C7A7D">
        <w:rPr>
          <w:rFonts w:ascii="Arial" w:hAnsi="Arial" w:cs="Arial"/>
          <w:color w:val="212121"/>
          <w:sz w:val="24"/>
          <w:szCs w:val="24"/>
        </w:rPr>
        <w:t>OIB:</w:t>
      </w:r>
      <w:r w:rsidRPr="005C7A7D">
        <w:rPr>
          <w:rFonts w:ascii="Arial" w:hAnsi="Arial" w:cs="Arial"/>
          <w:color w:val="212121"/>
          <w:spacing w:val="1"/>
          <w:sz w:val="24"/>
          <w:szCs w:val="24"/>
        </w:rPr>
        <w:t xml:space="preserve"> </w:t>
      </w:r>
      <w:r w:rsidRPr="005C7A7D">
        <w:rPr>
          <w:rFonts w:ascii="Arial" w:hAnsi="Arial" w:cs="Arial"/>
          <w:color w:val="212121"/>
          <w:sz w:val="24"/>
          <w:szCs w:val="24"/>
        </w:rPr>
        <w:t>13746566342,</w:t>
      </w:r>
      <w:r w:rsidRPr="005C7A7D">
        <w:rPr>
          <w:rFonts w:ascii="Arial" w:hAnsi="Arial" w:cs="Arial"/>
          <w:color w:val="212121"/>
          <w:spacing w:val="2"/>
          <w:sz w:val="24"/>
          <w:szCs w:val="24"/>
        </w:rPr>
        <w:t xml:space="preserve"> </w:t>
      </w:r>
      <w:r w:rsidRPr="005C7A7D">
        <w:rPr>
          <w:rFonts w:ascii="Arial" w:hAnsi="Arial" w:cs="Arial"/>
          <w:color w:val="212121"/>
          <w:sz w:val="24"/>
          <w:szCs w:val="24"/>
        </w:rPr>
        <w:t>Aleja lipa 1d Zagreb;</w:t>
      </w:r>
    </w:p>
    <w:p w:rsidRPr="005C7A7D" w:rsidR="003F20CA" w:rsidP="003F20CA" w:rsidRDefault="003F20CA" w14:paraId="485AC902" w14:textId="77777777">
      <w:pPr>
        <w:pStyle w:val="Odlomakpopisa"/>
        <w:widowControl w:val="false"/>
        <w:numPr>
          <w:ilvl w:val="1"/>
          <w:numId w:val="18"/>
        </w:numPr>
        <w:tabs>
          <w:tab w:val="left" w:pos="1284"/>
          <w:tab w:val="left" w:pos="1285"/>
        </w:tabs>
        <w:autoSpaceDE w:val="false"/>
        <w:autoSpaceDN w:val="false"/>
        <w:spacing w:after="0" w:line="240" w:lineRule="auto"/>
        <w:ind w:right="218"/>
        <w:contextualSpacing w:val="false"/>
        <w:rPr>
          <w:rFonts w:ascii="Arial" w:hAnsi="Arial" w:cs="Arial"/>
          <w:sz w:val="24"/>
          <w:szCs w:val="24"/>
        </w:rPr>
      </w:pPr>
      <w:r w:rsidRPr="005C7A7D">
        <w:rPr>
          <w:rFonts w:ascii="Arial" w:hAnsi="Arial" w:cs="Arial"/>
          <w:color w:val="212121"/>
          <w:sz w:val="24"/>
          <w:szCs w:val="24"/>
        </w:rPr>
        <w:t>Posljednji</w:t>
      </w:r>
      <w:r w:rsidRPr="005C7A7D">
        <w:rPr>
          <w:rFonts w:ascii="Arial" w:hAnsi="Arial" w:cs="Arial"/>
          <w:color w:val="212121"/>
          <w:spacing w:val="1"/>
          <w:sz w:val="24"/>
          <w:szCs w:val="24"/>
        </w:rPr>
        <w:t xml:space="preserve"> </w:t>
      </w:r>
      <w:r w:rsidRPr="005C7A7D">
        <w:rPr>
          <w:rFonts w:ascii="Arial" w:hAnsi="Arial" w:cs="Arial"/>
          <w:color w:val="212121"/>
          <w:sz w:val="24"/>
          <w:szCs w:val="24"/>
        </w:rPr>
        <w:t>joppd</w:t>
      </w:r>
      <w:r w:rsidRPr="005C7A7D">
        <w:rPr>
          <w:rFonts w:ascii="Arial" w:hAnsi="Arial" w:cs="Arial"/>
          <w:color w:val="212121"/>
          <w:spacing w:val="1"/>
          <w:sz w:val="24"/>
          <w:szCs w:val="24"/>
        </w:rPr>
        <w:t xml:space="preserve"> </w:t>
      </w:r>
      <w:r w:rsidRPr="005C7A7D">
        <w:rPr>
          <w:rFonts w:ascii="Arial" w:hAnsi="Arial" w:cs="Arial"/>
          <w:color w:val="212121"/>
          <w:sz w:val="24"/>
          <w:szCs w:val="24"/>
        </w:rPr>
        <w:t>obrazac</w:t>
      </w:r>
      <w:r w:rsidRPr="005C7A7D">
        <w:rPr>
          <w:rFonts w:ascii="Arial" w:hAnsi="Arial" w:cs="Arial"/>
          <w:color w:val="212121"/>
          <w:spacing w:val="3"/>
          <w:sz w:val="24"/>
          <w:szCs w:val="24"/>
        </w:rPr>
        <w:t xml:space="preserve"> </w:t>
      </w:r>
      <w:r w:rsidRPr="005C7A7D">
        <w:rPr>
          <w:rFonts w:ascii="Arial" w:hAnsi="Arial" w:cs="Arial"/>
          <w:color w:val="212121"/>
          <w:sz w:val="24"/>
          <w:szCs w:val="24"/>
        </w:rPr>
        <w:t>je</w:t>
      </w:r>
      <w:r w:rsidRPr="005C7A7D">
        <w:rPr>
          <w:rFonts w:ascii="Arial" w:hAnsi="Arial" w:cs="Arial"/>
          <w:color w:val="212121"/>
          <w:spacing w:val="4"/>
          <w:sz w:val="24"/>
          <w:szCs w:val="24"/>
        </w:rPr>
        <w:t xml:space="preserve"> </w:t>
      </w:r>
      <w:r w:rsidRPr="005C7A7D">
        <w:rPr>
          <w:rFonts w:ascii="Arial" w:hAnsi="Arial" w:cs="Arial"/>
          <w:color w:val="212121"/>
          <w:sz w:val="24"/>
          <w:szCs w:val="24"/>
        </w:rPr>
        <w:t>predan</w:t>
      </w:r>
      <w:r w:rsidRPr="005C7A7D">
        <w:rPr>
          <w:rFonts w:ascii="Arial" w:hAnsi="Arial" w:cs="Arial"/>
          <w:color w:val="212121"/>
          <w:spacing w:val="1"/>
          <w:sz w:val="24"/>
          <w:szCs w:val="24"/>
        </w:rPr>
        <w:t xml:space="preserve"> </w:t>
      </w:r>
      <w:r w:rsidRPr="005C7A7D">
        <w:rPr>
          <w:rFonts w:ascii="Arial" w:hAnsi="Arial" w:cs="Arial"/>
          <w:color w:val="212121"/>
          <w:sz w:val="24"/>
          <w:szCs w:val="24"/>
        </w:rPr>
        <w:t>31.10.2020.god</w:t>
      </w:r>
      <w:r w:rsidRPr="005C7A7D">
        <w:rPr>
          <w:rFonts w:ascii="Arial" w:hAnsi="Arial" w:cs="Arial"/>
          <w:color w:val="212121"/>
          <w:spacing w:val="4"/>
          <w:sz w:val="24"/>
          <w:szCs w:val="24"/>
        </w:rPr>
        <w:t xml:space="preserve"> </w:t>
      </w:r>
      <w:r w:rsidRPr="005C7A7D">
        <w:rPr>
          <w:rFonts w:ascii="Arial" w:hAnsi="Arial" w:cs="Arial"/>
          <w:color w:val="212121"/>
          <w:sz w:val="24"/>
          <w:szCs w:val="24"/>
        </w:rPr>
        <w:t>te</w:t>
      </w:r>
      <w:r w:rsidRPr="005C7A7D">
        <w:rPr>
          <w:rFonts w:ascii="Arial" w:hAnsi="Arial" w:cs="Arial"/>
          <w:color w:val="212121"/>
          <w:spacing w:val="2"/>
          <w:sz w:val="24"/>
          <w:szCs w:val="24"/>
        </w:rPr>
        <w:t xml:space="preserve"> </w:t>
      </w:r>
      <w:r w:rsidRPr="005C7A7D">
        <w:rPr>
          <w:rFonts w:ascii="Arial" w:hAnsi="Arial" w:cs="Arial"/>
          <w:color w:val="212121"/>
          <w:sz w:val="24"/>
          <w:szCs w:val="24"/>
        </w:rPr>
        <w:t>dužnik</w:t>
      </w:r>
      <w:r w:rsidRPr="005C7A7D">
        <w:rPr>
          <w:rFonts w:ascii="Arial" w:hAnsi="Arial" w:cs="Arial"/>
          <w:color w:val="212121"/>
          <w:spacing w:val="4"/>
          <w:sz w:val="24"/>
          <w:szCs w:val="24"/>
        </w:rPr>
        <w:t xml:space="preserve"> </w:t>
      </w:r>
      <w:r w:rsidRPr="005C7A7D">
        <w:rPr>
          <w:rFonts w:ascii="Arial" w:hAnsi="Arial" w:cs="Arial"/>
          <w:color w:val="212121"/>
          <w:sz w:val="24"/>
          <w:szCs w:val="24"/>
        </w:rPr>
        <w:t>na</w:t>
      </w:r>
      <w:r w:rsidRPr="005C7A7D">
        <w:rPr>
          <w:rFonts w:ascii="Arial" w:hAnsi="Arial" w:cs="Arial"/>
          <w:color w:val="212121"/>
          <w:spacing w:val="2"/>
          <w:sz w:val="24"/>
          <w:szCs w:val="24"/>
        </w:rPr>
        <w:t xml:space="preserve"> </w:t>
      </w:r>
      <w:r w:rsidRPr="005C7A7D">
        <w:rPr>
          <w:rFonts w:ascii="Arial" w:hAnsi="Arial" w:cs="Arial"/>
          <w:color w:val="212121"/>
          <w:sz w:val="24"/>
          <w:szCs w:val="24"/>
        </w:rPr>
        <w:t>dan</w:t>
      </w:r>
      <w:r w:rsidRPr="005C7A7D">
        <w:rPr>
          <w:rFonts w:ascii="Arial" w:hAnsi="Arial" w:cs="Arial"/>
          <w:color w:val="212121"/>
          <w:spacing w:val="2"/>
          <w:sz w:val="24"/>
          <w:szCs w:val="24"/>
        </w:rPr>
        <w:t xml:space="preserve"> </w:t>
      </w:r>
      <w:r w:rsidRPr="005C7A7D">
        <w:rPr>
          <w:rFonts w:ascii="Arial" w:hAnsi="Arial" w:cs="Arial"/>
          <w:color w:val="212121"/>
          <w:sz w:val="24"/>
          <w:szCs w:val="24"/>
        </w:rPr>
        <w:t>uvida</w:t>
      </w:r>
      <w:r w:rsidRPr="005C7A7D">
        <w:rPr>
          <w:rFonts w:ascii="Arial" w:hAnsi="Arial" w:cs="Arial"/>
          <w:color w:val="212121"/>
          <w:spacing w:val="4"/>
          <w:sz w:val="24"/>
          <w:szCs w:val="24"/>
        </w:rPr>
        <w:t xml:space="preserve"> </w:t>
      </w:r>
      <w:r w:rsidRPr="005C7A7D">
        <w:rPr>
          <w:rFonts w:ascii="Arial" w:hAnsi="Arial" w:cs="Arial"/>
          <w:color w:val="212121"/>
          <w:sz w:val="24"/>
          <w:szCs w:val="24"/>
        </w:rPr>
        <w:t>nema</w:t>
      </w:r>
      <w:r w:rsidRPr="005C7A7D">
        <w:rPr>
          <w:rFonts w:ascii="Arial" w:hAnsi="Arial" w:cs="Arial"/>
          <w:color w:val="212121"/>
          <w:spacing w:val="-58"/>
          <w:sz w:val="24"/>
          <w:szCs w:val="24"/>
        </w:rPr>
        <w:t xml:space="preserve"> </w:t>
      </w:r>
      <w:r w:rsidRPr="005C7A7D">
        <w:rPr>
          <w:rFonts w:ascii="Arial" w:hAnsi="Arial" w:cs="Arial"/>
          <w:color w:val="212121"/>
          <w:sz w:val="24"/>
          <w:szCs w:val="24"/>
        </w:rPr>
        <w:t>zaposlenika;</w:t>
      </w:r>
    </w:p>
    <w:p w:rsidRPr="005C7A7D" w:rsidR="003F20CA" w:rsidP="003F20CA" w:rsidRDefault="003F20CA" w14:paraId="5DDE2B30" w14:textId="77777777">
      <w:pPr>
        <w:pStyle w:val="Odlomakpopisa"/>
        <w:widowControl w:val="false"/>
        <w:numPr>
          <w:ilvl w:val="1"/>
          <w:numId w:val="18"/>
        </w:numPr>
        <w:tabs>
          <w:tab w:val="left" w:pos="1284"/>
          <w:tab w:val="left" w:pos="1285"/>
        </w:tabs>
        <w:autoSpaceDE w:val="false"/>
        <w:autoSpaceDN w:val="false"/>
        <w:spacing w:after="0" w:line="240" w:lineRule="auto"/>
        <w:ind w:hanging="709"/>
        <w:contextualSpacing w:val="false"/>
        <w:rPr>
          <w:rFonts w:ascii="Arial" w:hAnsi="Arial" w:cs="Arial"/>
          <w:sz w:val="24"/>
          <w:szCs w:val="24"/>
        </w:rPr>
      </w:pPr>
      <w:r w:rsidRPr="005C7A7D">
        <w:rPr>
          <w:rFonts w:ascii="Arial" w:hAnsi="Arial" w:cs="Arial"/>
          <w:sz w:val="24"/>
          <w:szCs w:val="24"/>
        </w:rPr>
        <w:t>Posljednja</w:t>
      </w:r>
      <w:r w:rsidRPr="005C7A7D">
        <w:rPr>
          <w:rFonts w:ascii="Arial" w:hAnsi="Arial" w:cs="Arial"/>
          <w:spacing w:val="-3"/>
          <w:sz w:val="24"/>
          <w:szCs w:val="24"/>
        </w:rPr>
        <w:t xml:space="preserve"> </w:t>
      </w:r>
      <w:r w:rsidRPr="005C7A7D">
        <w:rPr>
          <w:rFonts w:ascii="Arial" w:hAnsi="Arial" w:cs="Arial"/>
          <w:sz w:val="24"/>
          <w:szCs w:val="24"/>
        </w:rPr>
        <w:t>brutto</w:t>
      </w:r>
      <w:r w:rsidRPr="005C7A7D">
        <w:rPr>
          <w:rFonts w:ascii="Arial" w:hAnsi="Arial" w:cs="Arial"/>
          <w:spacing w:val="-2"/>
          <w:sz w:val="24"/>
          <w:szCs w:val="24"/>
        </w:rPr>
        <w:t xml:space="preserve"> </w:t>
      </w:r>
      <w:r w:rsidRPr="005C7A7D">
        <w:rPr>
          <w:rFonts w:ascii="Arial" w:hAnsi="Arial" w:cs="Arial"/>
          <w:sz w:val="24"/>
          <w:szCs w:val="24"/>
        </w:rPr>
        <w:t>bilanca objavljena</w:t>
      </w:r>
      <w:r w:rsidRPr="005C7A7D">
        <w:rPr>
          <w:rFonts w:ascii="Arial" w:hAnsi="Arial" w:cs="Arial"/>
          <w:spacing w:val="-3"/>
          <w:sz w:val="24"/>
          <w:szCs w:val="24"/>
        </w:rPr>
        <w:t xml:space="preserve"> </w:t>
      </w:r>
      <w:r w:rsidRPr="005C7A7D">
        <w:rPr>
          <w:rFonts w:ascii="Arial" w:hAnsi="Arial" w:cs="Arial"/>
          <w:sz w:val="24"/>
          <w:szCs w:val="24"/>
        </w:rPr>
        <w:t>je na</w:t>
      </w:r>
      <w:r w:rsidRPr="005C7A7D">
        <w:rPr>
          <w:rFonts w:ascii="Arial" w:hAnsi="Arial" w:cs="Arial"/>
          <w:spacing w:val="-2"/>
          <w:sz w:val="24"/>
          <w:szCs w:val="24"/>
        </w:rPr>
        <w:t xml:space="preserve"> </w:t>
      </w:r>
      <w:r w:rsidRPr="005C7A7D">
        <w:rPr>
          <w:rFonts w:ascii="Arial" w:hAnsi="Arial" w:cs="Arial"/>
          <w:sz w:val="24"/>
          <w:szCs w:val="24"/>
        </w:rPr>
        <w:t>dan</w:t>
      </w:r>
      <w:r w:rsidRPr="005C7A7D">
        <w:rPr>
          <w:rFonts w:ascii="Arial" w:hAnsi="Arial" w:cs="Arial"/>
          <w:spacing w:val="-2"/>
          <w:sz w:val="24"/>
          <w:szCs w:val="24"/>
        </w:rPr>
        <w:t xml:space="preserve"> </w:t>
      </w:r>
      <w:r w:rsidRPr="005C7A7D">
        <w:rPr>
          <w:rFonts w:ascii="Arial" w:hAnsi="Arial" w:cs="Arial"/>
          <w:sz w:val="24"/>
          <w:szCs w:val="24"/>
        </w:rPr>
        <w:t>31.12.2021.god;</w:t>
      </w:r>
    </w:p>
    <w:p w:rsidR="003F20CA" w:rsidP="003F20CA" w:rsidRDefault="003F20CA" w14:paraId="2F2BCBFF" w14:textId="77777777">
      <w:pPr>
        <w:pStyle w:val="Odlomakpopisa"/>
        <w:widowControl w:val="false"/>
        <w:numPr>
          <w:ilvl w:val="1"/>
          <w:numId w:val="18"/>
        </w:numPr>
        <w:tabs>
          <w:tab w:val="left" w:pos="1284"/>
          <w:tab w:val="left" w:pos="1285"/>
        </w:tabs>
        <w:autoSpaceDE w:val="false"/>
        <w:autoSpaceDN w:val="false"/>
        <w:spacing w:after="0" w:line="240" w:lineRule="auto"/>
        <w:ind w:hanging="709"/>
        <w:contextualSpacing w:val="false"/>
      </w:pPr>
      <w:r w:rsidRPr="005C7A7D">
        <w:rPr>
          <w:rFonts w:ascii="Arial" w:hAnsi="Arial" w:cs="Arial"/>
          <w:w w:val="95"/>
          <w:sz w:val="24"/>
          <w:szCs w:val="24"/>
        </w:rPr>
        <w:t>Stečajni</w:t>
      </w:r>
      <w:r w:rsidRPr="005C7A7D">
        <w:rPr>
          <w:rFonts w:ascii="Arial" w:hAnsi="Arial" w:cs="Arial"/>
          <w:spacing w:val="8"/>
          <w:w w:val="95"/>
          <w:sz w:val="24"/>
          <w:szCs w:val="24"/>
        </w:rPr>
        <w:t xml:space="preserve"> </w:t>
      </w:r>
      <w:r w:rsidRPr="005C7A7D">
        <w:rPr>
          <w:rFonts w:ascii="Arial" w:hAnsi="Arial" w:cs="Arial"/>
          <w:w w:val="95"/>
          <w:sz w:val="24"/>
          <w:szCs w:val="24"/>
        </w:rPr>
        <w:t>dužnik</w:t>
      </w:r>
      <w:r w:rsidRPr="005C7A7D">
        <w:rPr>
          <w:rFonts w:ascii="Arial" w:hAnsi="Arial" w:cs="Arial"/>
          <w:spacing w:val="10"/>
          <w:w w:val="95"/>
          <w:sz w:val="24"/>
          <w:szCs w:val="24"/>
        </w:rPr>
        <w:t xml:space="preserve"> </w:t>
      </w:r>
      <w:r w:rsidRPr="005C7A7D">
        <w:rPr>
          <w:rFonts w:ascii="Arial" w:hAnsi="Arial" w:cs="Arial"/>
          <w:w w:val="95"/>
          <w:sz w:val="24"/>
          <w:szCs w:val="24"/>
        </w:rPr>
        <w:t>podnio</w:t>
      </w:r>
      <w:r w:rsidRPr="005C7A7D">
        <w:rPr>
          <w:rFonts w:ascii="Arial" w:hAnsi="Arial" w:cs="Arial"/>
          <w:spacing w:val="8"/>
          <w:w w:val="95"/>
          <w:sz w:val="24"/>
          <w:szCs w:val="24"/>
        </w:rPr>
        <w:t xml:space="preserve"> </w:t>
      </w:r>
      <w:r w:rsidRPr="005C7A7D">
        <w:rPr>
          <w:rFonts w:ascii="Arial" w:hAnsi="Arial" w:cs="Arial"/>
          <w:w w:val="95"/>
          <w:sz w:val="24"/>
          <w:szCs w:val="24"/>
        </w:rPr>
        <w:t>je</w:t>
      </w:r>
      <w:r w:rsidRPr="005C7A7D">
        <w:rPr>
          <w:rFonts w:ascii="Arial" w:hAnsi="Arial" w:cs="Arial"/>
          <w:spacing w:val="7"/>
          <w:w w:val="95"/>
          <w:sz w:val="24"/>
          <w:szCs w:val="24"/>
        </w:rPr>
        <w:t xml:space="preserve"> </w:t>
      </w:r>
      <w:r w:rsidRPr="005C7A7D">
        <w:rPr>
          <w:rFonts w:ascii="Arial" w:hAnsi="Arial" w:cs="Arial"/>
          <w:w w:val="95"/>
          <w:sz w:val="24"/>
          <w:szCs w:val="24"/>
        </w:rPr>
        <w:t>izjavu</w:t>
      </w:r>
      <w:r w:rsidRPr="005C7A7D">
        <w:rPr>
          <w:rFonts w:ascii="Arial" w:hAnsi="Arial" w:cs="Arial"/>
          <w:spacing w:val="7"/>
          <w:w w:val="95"/>
          <w:sz w:val="24"/>
          <w:szCs w:val="24"/>
        </w:rPr>
        <w:t xml:space="preserve"> </w:t>
      </w:r>
      <w:r w:rsidRPr="005C7A7D">
        <w:rPr>
          <w:rFonts w:ascii="Arial" w:hAnsi="Arial" w:cs="Arial"/>
          <w:w w:val="95"/>
          <w:sz w:val="24"/>
          <w:szCs w:val="24"/>
        </w:rPr>
        <w:t>o</w:t>
      </w:r>
      <w:r w:rsidRPr="005C7A7D">
        <w:rPr>
          <w:rFonts w:ascii="Arial" w:hAnsi="Arial" w:cs="Arial"/>
          <w:spacing w:val="10"/>
          <w:w w:val="95"/>
          <w:sz w:val="24"/>
          <w:szCs w:val="24"/>
        </w:rPr>
        <w:t xml:space="preserve"> </w:t>
      </w:r>
      <w:r w:rsidRPr="005C7A7D">
        <w:rPr>
          <w:rFonts w:ascii="Arial" w:hAnsi="Arial" w:cs="Arial"/>
          <w:w w:val="95"/>
          <w:sz w:val="24"/>
          <w:szCs w:val="24"/>
        </w:rPr>
        <w:t>neaktivnosti</w:t>
      </w:r>
      <w:r w:rsidRPr="005C7A7D">
        <w:rPr>
          <w:rFonts w:ascii="Arial" w:hAnsi="Arial" w:cs="Arial"/>
          <w:spacing w:val="6"/>
          <w:w w:val="95"/>
          <w:sz w:val="24"/>
          <w:szCs w:val="24"/>
        </w:rPr>
        <w:t xml:space="preserve"> </w:t>
      </w:r>
      <w:r w:rsidRPr="005C7A7D">
        <w:rPr>
          <w:rFonts w:ascii="Arial" w:hAnsi="Arial" w:cs="Arial"/>
          <w:w w:val="95"/>
          <w:sz w:val="24"/>
          <w:szCs w:val="24"/>
        </w:rPr>
        <w:t>za</w:t>
      </w:r>
      <w:r w:rsidRPr="005C7A7D">
        <w:rPr>
          <w:rFonts w:ascii="Arial" w:hAnsi="Arial" w:cs="Arial"/>
          <w:spacing w:val="7"/>
          <w:w w:val="95"/>
          <w:sz w:val="24"/>
          <w:szCs w:val="24"/>
        </w:rPr>
        <w:t xml:space="preserve"> </w:t>
      </w:r>
      <w:r w:rsidRPr="005C7A7D">
        <w:rPr>
          <w:rFonts w:ascii="Arial" w:hAnsi="Arial" w:cs="Arial"/>
          <w:w w:val="95"/>
          <w:sz w:val="24"/>
          <w:szCs w:val="24"/>
        </w:rPr>
        <w:t>godinu</w:t>
      </w:r>
      <w:r w:rsidRPr="005C7A7D">
        <w:rPr>
          <w:rFonts w:ascii="Arial" w:hAnsi="Arial" w:cs="Arial"/>
          <w:spacing w:val="10"/>
          <w:w w:val="95"/>
          <w:sz w:val="24"/>
          <w:szCs w:val="24"/>
        </w:rPr>
        <w:t xml:space="preserve"> </w:t>
      </w:r>
      <w:r w:rsidRPr="005C7A7D">
        <w:rPr>
          <w:rFonts w:ascii="Arial" w:hAnsi="Arial" w:cs="Arial"/>
          <w:w w:val="95"/>
          <w:sz w:val="24"/>
          <w:szCs w:val="24"/>
        </w:rPr>
        <w:t>2022</w:t>
      </w:r>
      <w:r>
        <w:rPr>
          <w:w w:val="95"/>
        </w:rPr>
        <w:t>.</w:t>
      </w:r>
    </w:p>
    <w:p w:rsidR="003F20CA" w:rsidP="003F20CA" w:rsidRDefault="003F20CA" w14:paraId="3E3DBD45" w14:textId="77777777">
      <w:pPr>
        <w:pStyle w:val="Tijeloteksta"/>
        <w:spacing w:before="9"/>
        <w:rPr>
          <w:sz w:val="21"/>
        </w:rPr>
      </w:pPr>
    </w:p>
    <w:p w:rsidR="003F20CA" w:rsidP="003F20CA" w:rsidRDefault="003F20CA" w14:paraId="6192CC6B" w14:textId="77777777">
      <w:pPr>
        <w:pStyle w:val="Tijeloteksta"/>
        <w:ind w:left="216" w:right="209"/>
      </w:pPr>
      <w:r>
        <w:t>Do dana sastava ovog izvješća stečajnoj upraviteljici nije dostavljena računovodstvena</w:t>
      </w:r>
      <w:r>
        <w:rPr>
          <w:spacing w:val="1"/>
        </w:rPr>
        <w:t xml:space="preserve"> </w:t>
      </w:r>
      <w:r>
        <w:t>dokumentacija</w:t>
      </w:r>
      <w:r>
        <w:rPr>
          <w:spacing w:val="-12"/>
        </w:rPr>
        <w:t xml:space="preserve"> </w:t>
      </w:r>
      <w:r>
        <w:t>Stečajnog</w:t>
      </w:r>
      <w:r>
        <w:rPr>
          <w:spacing w:val="-11"/>
        </w:rPr>
        <w:t xml:space="preserve"> </w:t>
      </w:r>
      <w:r>
        <w:t>dužnika</w:t>
      </w:r>
      <w:r>
        <w:rPr>
          <w:spacing w:val="-12"/>
        </w:rPr>
        <w:t xml:space="preserve"> </w:t>
      </w:r>
      <w:r>
        <w:t>od</w:t>
      </w:r>
      <w:r>
        <w:rPr>
          <w:spacing w:val="-13"/>
        </w:rPr>
        <w:t xml:space="preserve"> </w:t>
      </w:r>
      <w:r>
        <w:t>strane</w:t>
      </w:r>
      <w:r>
        <w:rPr>
          <w:spacing w:val="-13"/>
        </w:rPr>
        <w:t xml:space="preserve"> </w:t>
      </w:r>
      <w:r>
        <w:t>ranijeg</w:t>
      </w:r>
      <w:r>
        <w:rPr>
          <w:spacing w:val="-11"/>
        </w:rPr>
        <w:t xml:space="preserve"> </w:t>
      </w:r>
      <w:r>
        <w:t>zz</w:t>
      </w:r>
      <w:r>
        <w:rPr>
          <w:spacing w:val="-11"/>
        </w:rPr>
        <w:t xml:space="preserve"> </w:t>
      </w:r>
      <w:r>
        <w:t>odnosno</w:t>
      </w:r>
      <w:r>
        <w:rPr>
          <w:spacing w:val="-13"/>
        </w:rPr>
        <w:t xml:space="preserve"> </w:t>
      </w:r>
      <w:r>
        <w:t>ranijeg</w:t>
      </w:r>
      <w:r>
        <w:rPr>
          <w:spacing w:val="-13"/>
        </w:rPr>
        <w:t xml:space="preserve"> </w:t>
      </w:r>
      <w:r>
        <w:t>knjigovodstva.</w:t>
      </w:r>
    </w:p>
    <w:p w:rsidR="003F20CA" w:rsidP="003F20CA" w:rsidRDefault="003F20CA" w14:paraId="57B9023B" w14:textId="77777777">
      <w:pPr>
        <w:pStyle w:val="Tijeloteksta"/>
        <w:spacing w:before="2"/>
      </w:pPr>
    </w:p>
    <w:p w:rsidR="003F20CA" w:rsidP="003F20CA" w:rsidRDefault="003F20CA" w14:paraId="6F9777B5" w14:textId="77777777">
      <w:pPr>
        <w:pStyle w:val="Tijeloteksta"/>
        <w:ind w:left="216" w:right="211"/>
      </w:pPr>
      <w:r>
        <w:t>Dakle, prema bilanci za razdoblje od dana 01.01.2021.god do dana 31.12.2021.god. za</w:t>
      </w:r>
      <w:r>
        <w:rPr>
          <w:spacing w:val="1"/>
        </w:rPr>
        <w:t xml:space="preserve"> </w:t>
      </w:r>
      <w:r>
        <w:t>predmetnog</w:t>
      </w:r>
      <w:r>
        <w:rPr>
          <w:spacing w:val="-4"/>
        </w:rPr>
        <w:t xml:space="preserve"> </w:t>
      </w:r>
      <w:r>
        <w:t>Stečajnog</w:t>
      </w:r>
      <w:r>
        <w:rPr>
          <w:spacing w:val="-3"/>
        </w:rPr>
        <w:t xml:space="preserve"> </w:t>
      </w:r>
      <w:r>
        <w:t>dužnika</w:t>
      </w:r>
      <w:r>
        <w:rPr>
          <w:spacing w:val="-3"/>
        </w:rPr>
        <w:t xml:space="preserve"> </w:t>
      </w:r>
      <w:r>
        <w:t>razvidno</w:t>
      </w:r>
      <w:r>
        <w:rPr>
          <w:spacing w:val="-5"/>
        </w:rPr>
        <w:t xml:space="preserve"> </w:t>
      </w:r>
      <w:r>
        <w:t>je</w:t>
      </w:r>
      <w:r>
        <w:rPr>
          <w:spacing w:val="-6"/>
        </w:rPr>
        <w:t xml:space="preserve"> </w:t>
      </w:r>
      <w:r>
        <w:t>kako</w:t>
      </w:r>
      <w:r>
        <w:rPr>
          <w:spacing w:val="-8"/>
        </w:rPr>
        <w:t xml:space="preserve"> </w:t>
      </w:r>
      <w:r>
        <w:t>slijedi:</w:t>
      </w:r>
    </w:p>
    <w:p w:rsidR="003F20CA" w:rsidP="003F20CA" w:rsidRDefault="003F20CA" w14:paraId="20D858A3" w14:textId="77777777">
      <w:pPr>
        <w:pStyle w:val="Tijeloteksta"/>
        <w:rPr>
          <w:sz w:val="20"/>
        </w:rPr>
      </w:pPr>
    </w:p>
    <w:p w:rsidR="003F20CA" w:rsidP="003F20CA" w:rsidRDefault="003F20CA" w14:paraId="26CD1EB0" w14:textId="77777777">
      <w:pPr>
        <w:pStyle w:val="Tijeloteksta"/>
        <w:spacing w:before="10" w:after="1"/>
        <w:rPr>
          <w:sz w:val="23"/>
        </w:rPr>
      </w:pPr>
    </w:p>
    <w:tbl>
      <w:tblPr>
        <w:tblStyle w:val="TableNormal"/>
        <w:tblW w:w="0" w:type="auto"/>
        <w:tblInd w:w="2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847"/>
        <w:gridCol w:w="4962"/>
        <w:gridCol w:w="3260"/>
      </w:tblGrid>
      <w:tr w:rsidR="003F20CA" w:rsidTr="00286CD1" w14:paraId="6B97FBB8" w14:textId="77777777">
        <w:trPr>
          <w:trHeight w:val="505"/>
        </w:trPr>
        <w:tc>
          <w:tcPr>
            <w:tcW w:w="847" w:type="dxa"/>
            <w:shd w:val="clear" w:color="auto" w:fill="D9D9D9"/>
          </w:tcPr>
          <w:p w:rsidR="003F20CA" w:rsidP="007376D5" w:rsidRDefault="003F20CA" w14:paraId="261F05A1" w14:textId="77777777">
            <w:pPr>
              <w:pStyle w:val="TableParagraph"/>
              <w:spacing w:line="254" w:lineRule="exact"/>
              <w:ind w:left="110" w:right="95"/>
              <w:rPr>
                <w:rFonts w:ascii="Arial"/>
                <w:b/>
              </w:rPr>
            </w:pPr>
            <w:r>
              <w:rPr>
                <w:rFonts w:ascii="Arial"/>
                <w:b/>
              </w:rPr>
              <w:t>Redni</w:t>
            </w:r>
            <w:r>
              <w:rPr>
                <w:rFonts w:ascii="Arial"/>
                <w:b/>
                <w:spacing w:val="-60"/>
              </w:rPr>
              <w:t xml:space="preserve"> </w:t>
            </w:r>
            <w:r>
              <w:rPr>
                <w:rFonts w:ascii="Arial"/>
                <w:b/>
              </w:rPr>
              <w:t>broj:</w:t>
            </w:r>
          </w:p>
        </w:tc>
        <w:tc>
          <w:tcPr>
            <w:tcW w:w="4962" w:type="dxa"/>
            <w:shd w:val="clear" w:color="auto" w:fill="D9D9D9"/>
          </w:tcPr>
          <w:p w:rsidR="003F20CA" w:rsidP="007376D5" w:rsidRDefault="003F20CA" w14:paraId="0F27B41A" w14:textId="77777777">
            <w:pPr>
              <w:pStyle w:val="TableParagraph"/>
              <w:spacing w:before="127"/>
              <w:rPr>
                <w:rFonts w:ascii="Arial"/>
                <w:b/>
              </w:rPr>
            </w:pPr>
            <w:r>
              <w:rPr>
                <w:rFonts w:ascii="Arial"/>
                <w:b/>
              </w:rPr>
              <w:t>AKTIVA</w:t>
            </w:r>
          </w:p>
        </w:tc>
        <w:tc>
          <w:tcPr>
            <w:tcW w:w="3260" w:type="dxa"/>
            <w:shd w:val="clear" w:color="auto" w:fill="D9D9D9"/>
          </w:tcPr>
          <w:p w:rsidR="003F20CA" w:rsidP="007376D5" w:rsidRDefault="003F20CA" w14:paraId="01350F48" w14:textId="77777777">
            <w:pPr>
              <w:pStyle w:val="TableParagraph"/>
              <w:spacing w:before="127"/>
              <w:ind w:left="170"/>
              <w:rPr>
                <w:rFonts w:ascii="Arial"/>
                <w:b/>
              </w:rPr>
            </w:pPr>
            <w:r>
              <w:rPr>
                <w:rFonts w:ascii="Arial"/>
                <w:b/>
              </w:rPr>
              <w:t>Iznos</w:t>
            </w:r>
            <w:r>
              <w:rPr>
                <w:rFonts w:ascii="Arial"/>
                <w:b/>
                <w:spacing w:val="-2"/>
              </w:rPr>
              <w:t xml:space="preserve"> </w:t>
            </w:r>
            <w:r>
              <w:rPr>
                <w:rFonts w:ascii="Arial"/>
                <w:b/>
              </w:rPr>
              <w:t>u kn</w:t>
            </w:r>
          </w:p>
        </w:tc>
      </w:tr>
      <w:tr w:rsidR="003F20CA" w:rsidTr="00286CD1" w14:paraId="59C926E1" w14:textId="77777777">
        <w:trPr>
          <w:trHeight w:val="297"/>
        </w:trPr>
        <w:tc>
          <w:tcPr>
            <w:tcW w:w="847" w:type="dxa"/>
          </w:tcPr>
          <w:p w:rsidR="003F20CA" w:rsidP="007376D5" w:rsidRDefault="003F20CA" w14:paraId="40A0B562" w14:textId="77777777">
            <w:pPr>
              <w:pStyle w:val="TableParagraph"/>
              <w:spacing w:before="46" w:line="232" w:lineRule="exact"/>
              <w:ind w:left="110"/>
            </w:pPr>
            <w:r>
              <w:t>1.</w:t>
            </w:r>
          </w:p>
        </w:tc>
        <w:tc>
          <w:tcPr>
            <w:tcW w:w="4962" w:type="dxa"/>
          </w:tcPr>
          <w:p w:rsidR="003F20CA" w:rsidP="007376D5" w:rsidRDefault="003F20CA" w14:paraId="705B596C" w14:textId="77777777">
            <w:pPr>
              <w:pStyle w:val="TableParagraph"/>
              <w:spacing w:before="46" w:line="232" w:lineRule="exact"/>
            </w:pPr>
            <w:r>
              <w:rPr>
                <w:spacing w:val="-2"/>
              </w:rPr>
              <w:t>Računalna</w:t>
            </w:r>
            <w:r>
              <w:rPr>
                <w:spacing w:val="-13"/>
              </w:rPr>
              <w:t xml:space="preserve"> </w:t>
            </w:r>
            <w:r>
              <w:rPr>
                <w:spacing w:val="-2"/>
              </w:rPr>
              <w:t>oprema</w:t>
            </w:r>
            <w:r>
              <w:rPr>
                <w:spacing w:val="-13"/>
              </w:rPr>
              <w:t xml:space="preserve"> </w:t>
            </w:r>
            <w:r>
              <w:rPr>
                <w:spacing w:val="-1"/>
              </w:rPr>
              <w:t>(Grupa:</w:t>
            </w:r>
            <w:r>
              <w:rPr>
                <w:spacing w:val="-11"/>
              </w:rPr>
              <w:t xml:space="preserve"> </w:t>
            </w:r>
            <w:r>
              <w:rPr>
                <w:spacing w:val="-1"/>
              </w:rPr>
              <w:t>031;</w:t>
            </w:r>
            <w:r>
              <w:rPr>
                <w:spacing w:val="-11"/>
              </w:rPr>
              <w:t xml:space="preserve"> </w:t>
            </w:r>
            <w:r>
              <w:rPr>
                <w:spacing w:val="-1"/>
              </w:rPr>
              <w:t>Klasa:</w:t>
            </w:r>
            <w:r>
              <w:rPr>
                <w:spacing w:val="-13"/>
              </w:rPr>
              <w:t xml:space="preserve"> </w:t>
            </w:r>
            <w:r>
              <w:rPr>
                <w:spacing w:val="-1"/>
              </w:rPr>
              <w:t>0)</w:t>
            </w:r>
          </w:p>
        </w:tc>
        <w:tc>
          <w:tcPr>
            <w:tcW w:w="3260" w:type="dxa"/>
          </w:tcPr>
          <w:p w:rsidR="003F20CA" w:rsidP="007376D5" w:rsidRDefault="003F20CA" w14:paraId="7B8288DB" w14:textId="77777777">
            <w:pPr>
              <w:pStyle w:val="TableParagraph"/>
              <w:spacing w:before="46" w:line="232" w:lineRule="exact"/>
            </w:pPr>
            <w:r>
              <w:t>5.779,15kn/767,02eur</w:t>
            </w:r>
          </w:p>
        </w:tc>
      </w:tr>
      <w:tr w:rsidR="003F20CA" w:rsidTr="00286CD1" w14:paraId="42B23B1D" w14:textId="77777777">
        <w:trPr>
          <w:trHeight w:val="302"/>
        </w:trPr>
        <w:tc>
          <w:tcPr>
            <w:tcW w:w="847" w:type="dxa"/>
          </w:tcPr>
          <w:p w:rsidR="003F20CA" w:rsidP="007376D5" w:rsidRDefault="003F20CA" w14:paraId="14E5602E" w14:textId="77777777">
            <w:pPr>
              <w:pStyle w:val="TableParagraph"/>
              <w:spacing w:before="48" w:line="234" w:lineRule="exact"/>
              <w:ind w:left="110"/>
            </w:pPr>
            <w:r>
              <w:t>2.</w:t>
            </w:r>
          </w:p>
        </w:tc>
        <w:tc>
          <w:tcPr>
            <w:tcW w:w="4962" w:type="dxa"/>
          </w:tcPr>
          <w:p w:rsidR="003F20CA" w:rsidP="007376D5" w:rsidRDefault="003F20CA" w14:paraId="3EA78167" w14:textId="77777777">
            <w:pPr>
              <w:pStyle w:val="TableParagraph"/>
              <w:spacing w:before="48" w:line="234" w:lineRule="exact"/>
            </w:pPr>
            <w:r>
              <w:t>Automobil</w:t>
            </w:r>
            <w:r>
              <w:rPr>
                <w:spacing w:val="-2"/>
              </w:rPr>
              <w:t xml:space="preserve"> </w:t>
            </w:r>
            <w:r>
              <w:t>Audi</w:t>
            </w:r>
            <w:r>
              <w:rPr>
                <w:spacing w:val="-1"/>
              </w:rPr>
              <w:t xml:space="preserve"> </w:t>
            </w:r>
            <w:r>
              <w:t>A1</w:t>
            </w:r>
            <w:r>
              <w:rPr>
                <w:spacing w:val="-3"/>
              </w:rPr>
              <w:t xml:space="preserve"> </w:t>
            </w:r>
            <w:r>
              <w:t>(Grupa: 032;</w:t>
            </w:r>
            <w:r>
              <w:rPr>
                <w:spacing w:val="1"/>
              </w:rPr>
              <w:t xml:space="preserve"> </w:t>
            </w:r>
            <w:r>
              <w:t>Klasa:</w:t>
            </w:r>
            <w:r>
              <w:rPr>
                <w:spacing w:val="-2"/>
              </w:rPr>
              <w:t xml:space="preserve"> </w:t>
            </w:r>
            <w:r>
              <w:t>0)</w:t>
            </w:r>
          </w:p>
        </w:tc>
        <w:tc>
          <w:tcPr>
            <w:tcW w:w="3260" w:type="dxa"/>
          </w:tcPr>
          <w:p w:rsidR="003F20CA" w:rsidP="007376D5" w:rsidRDefault="003F20CA" w14:paraId="3B1C2B34" w14:textId="77777777">
            <w:pPr>
              <w:pStyle w:val="TableParagraph"/>
              <w:spacing w:before="48" w:line="234" w:lineRule="exact"/>
            </w:pPr>
            <w:r>
              <w:t>43.199,19kn/5.733,51eur</w:t>
            </w:r>
          </w:p>
        </w:tc>
      </w:tr>
      <w:tr w:rsidR="003F20CA" w:rsidTr="00286CD1" w14:paraId="2FBD1802" w14:textId="77777777">
        <w:trPr>
          <w:trHeight w:val="299"/>
        </w:trPr>
        <w:tc>
          <w:tcPr>
            <w:tcW w:w="847" w:type="dxa"/>
          </w:tcPr>
          <w:p w:rsidR="003F20CA" w:rsidP="007376D5" w:rsidRDefault="003F20CA" w14:paraId="4A929D7A" w14:textId="77777777">
            <w:pPr>
              <w:pStyle w:val="TableParagraph"/>
              <w:spacing w:before="45" w:line="234" w:lineRule="exact"/>
              <w:ind w:left="110"/>
            </w:pPr>
            <w:r>
              <w:t>3.</w:t>
            </w:r>
          </w:p>
        </w:tc>
        <w:tc>
          <w:tcPr>
            <w:tcW w:w="4962" w:type="dxa"/>
          </w:tcPr>
          <w:p w:rsidR="003F20CA" w:rsidP="007376D5" w:rsidRDefault="003F20CA" w14:paraId="75B03845" w14:textId="77777777">
            <w:pPr>
              <w:pStyle w:val="TableParagraph"/>
              <w:spacing w:before="45" w:line="234" w:lineRule="exact"/>
            </w:pPr>
            <w:r>
              <w:rPr>
                <w:w w:val="95"/>
              </w:rPr>
              <w:t>Uredsko</w:t>
            </w:r>
            <w:r>
              <w:rPr>
                <w:spacing w:val="13"/>
                <w:w w:val="95"/>
              </w:rPr>
              <w:t xml:space="preserve"> </w:t>
            </w:r>
            <w:r>
              <w:rPr>
                <w:w w:val="95"/>
              </w:rPr>
              <w:t>pokućstvo</w:t>
            </w:r>
            <w:r>
              <w:rPr>
                <w:spacing w:val="12"/>
                <w:w w:val="95"/>
              </w:rPr>
              <w:t xml:space="preserve"> </w:t>
            </w:r>
            <w:r>
              <w:rPr>
                <w:w w:val="95"/>
              </w:rPr>
              <w:t>(Grupa:</w:t>
            </w:r>
            <w:r>
              <w:rPr>
                <w:spacing w:val="16"/>
                <w:w w:val="95"/>
              </w:rPr>
              <w:t xml:space="preserve"> </w:t>
            </w:r>
            <w:r>
              <w:rPr>
                <w:w w:val="95"/>
              </w:rPr>
              <w:t>032;</w:t>
            </w:r>
            <w:r>
              <w:rPr>
                <w:spacing w:val="16"/>
                <w:w w:val="95"/>
              </w:rPr>
              <w:t xml:space="preserve"> </w:t>
            </w:r>
            <w:r>
              <w:rPr>
                <w:w w:val="95"/>
              </w:rPr>
              <w:t>Klasa:</w:t>
            </w:r>
            <w:r>
              <w:rPr>
                <w:spacing w:val="13"/>
                <w:w w:val="95"/>
              </w:rPr>
              <w:t xml:space="preserve"> </w:t>
            </w:r>
            <w:r>
              <w:rPr>
                <w:w w:val="95"/>
              </w:rPr>
              <w:t>0)</w:t>
            </w:r>
          </w:p>
        </w:tc>
        <w:tc>
          <w:tcPr>
            <w:tcW w:w="3260" w:type="dxa"/>
          </w:tcPr>
          <w:p w:rsidR="003F20CA" w:rsidP="007376D5" w:rsidRDefault="003F20CA" w14:paraId="046B9EF0" w14:textId="77777777">
            <w:pPr>
              <w:pStyle w:val="TableParagraph"/>
              <w:spacing w:before="45" w:line="234" w:lineRule="exact"/>
            </w:pPr>
            <w:r>
              <w:t>9.698,80kn/1.287,25eur</w:t>
            </w:r>
          </w:p>
        </w:tc>
      </w:tr>
      <w:tr w:rsidR="003F20CA" w:rsidTr="00286CD1" w14:paraId="311A37DB" w14:textId="77777777">
        <w:trPr>
          <w:trHeight w:val="505"/>
        </w:trPr>
        <w:tc>
          <w:tcPr>
            <w:tcW w:w="847" w:type="dxa"/>
          </w:tcPr>
          <w:p w:rsidR="003F20CA" w:rsidP="007376D5" w:rsidRDefault="003F20CA" w14:paraId="044ECEC2" w14:textId="77777777">
            <w:pPr>
              <w:pStyle w:val="TableParagraph"/>
              <w:spacing w:before="10"/>
              <w:rPr>
                <w:sz w:val="21"/>
              </w:rPr>
            </w:pPr>
          </w:p>
          <w:p w:rsidR="003F20CA" w:rsidP="007376D5" w:rsidRDefault="003F20CA" w14:paraId="5E5EADA2" w14:textId="77777777">
            <w:pPr>
              <w:pStyle w:val="TableParagraph"/>
              <w:spacing w:line="234" w:lineRule="exact"/>
              <w:ind w:left="110"/>
            </w:pPr>
            <w:r>
              <w:t>4.</w:t>
            </w:r>
          </w:p>
        </w:tc>
        <w:tc>
          <w:tcPr>
            <w:tcW w:w="4962" w:type="dxa"/>
          </w:tcPr>
          <w:p w:rsidR="003F20CA" w:rsidP="007376D5" w:rsidRDefault="003F20CA" w14:paraId="713812CA" w14:textId="77777777">
            <w:pPr>
              <w:pStyle w:val="TableParagraph"/>
              <w:spacing w:line="252" w:lineRule="exact"/>
              <w:ind w:right="92"/>
            </w:pPr>
            <w:r>
              <w:t>Akumulirana</w:t>
            </w:r>
            <w:r>
              <w:rPr>
                <w:spacing w:val="42"/>
              </w:rPr>
              <w:t xml:space="preserve"> </w:t>
            </w:r>
            <w:r>
              <w:t>amortizacija</w:t>
            </w:r>
            <w:r>
              <w:rPr>
                <w:spacing w:val="43"/>
              </w:rPr>
              <w:t xml:space="preserve"> </w:t>
            </w:r>
            <w:r>
              <w:t>opreme</w:t>
            </w:r>
            <w:r>
              <w:rPr>
                <w:spacing w:val="43"/>
              </w:rPr>
              <w:t xml:space="preserve"> </w:t>
            </w:r>
            <w:r>
              <w:t>(Grupa:</w:t>
            </w:r>
            <w:r>
              <w:rPr>
                <w:spacing w:val="44"/>
              </w:rPr>
              <w:t xml:space="preserve"> </w:t>
            </w:r>
            <w:r>
              <w:t>039;</w:t>
            </w:r>
            <w:r>
              <w:rPr>
                <w:spacing w:val="-59"/>
              </w:rPr>
              <w:t xml:space="preserve"> </w:t>
            </w:r>
            <w:r>
              <w:t>Klasa:</w:t>
            </w:r>
            <w:r>
              <w:rPr>
                <w:spacing w:val="1"/>
              </w:rPr>
              <w:t xml:space="preserve"> </w:t>
            </w:r>
            <w:r>
              <w:t>0)</w:t>
            </w:r>
          </w:p>
        </w:tc>
        <w:tc>
          <w:tcPr>
            <w:tcW w:w="3260" w:type="dxa"/>
          </w:tcPr>
          <w:p w:rsidR="003F20CA" w:rsidP="007376D5" w:rsidRDefault="003F20CA" w14:paraId="0F35C1A7" w14:textId="77777777">
            <w:pPr>
              <w:pStyle w:val="TableParagraph"/>
              <w:spacing w:before="10"/>
              <w:rPr>
                <w:sz w:val="21"/>
              </w:rPr>
            </w:pPr>
          </w:p>
          <w:p w:rsidR="003F20CA" w:rsidP="007376D5" w:rsidRDefault="003F20CA" w14:paraId="1C52D74C" w14:textId="77777777">
            <w:pPr>
              <w:pStyle w:val="TableParagraph"/>
              <w:spacing w:line="234" w:lineRule="exact"/>
            </w:pPr>
            <w:r>
              <w:t>-644,92kn/-85,59eur</w:t>
            </w:r>
          </w:p>
        </w:tc>
      </w:tr>
      <w:tr w:rsidR="003F20CA" w:rsidTr="00286CD1" w14:paraId="52BF9849" w14:textId="77777777">
        <w:trPr>
          <w:trHeight w:val="506"/>
        </w:trPr>
        <w:tc>
          <w:tcPr>
            <w:tcW w:w="847" w:type="dxa"/>
          </w:tcPr>
          <w:p w:rsidR="003F20CA" w:rsidP="007376D5" w:rsidRDefault="003F20CA" w14:paraId="55DD9DB4" w14:textId="77777777">
            <w:pPr>
              <w:pStyle w:val="TableParagraph"/>
              <w:spacing w:before="10"/>
              <w:rPr>
                <w:sz w:val="21"/>
              </w:rPr>
            </w:pPr>
          </w:p>
          <w:p w:rsidR="003F20CA" w:rsidP="007376D5" w:rsidRDefault="003F20CA" w14:paraId="31F7F7BB" w14:textId="77777777">
            <w:pPr>
              <w:pStyle w:val="TableParagraph"/>
              <w:spacing w:line="234" w:lineRule="exact"/>
              <w:ind w:left="110"/>
            </w:pPr>
            <w:r>
              <w:t>5.</w:t>
            </w:r>
          </w:p>
        </w:tc>
        <w:tc>
          <w:tcPr>
            <w:tcW w:w="4962" w:type="dxa"/>
          </w:tcPr>
          <w:p w:rsidR="003F20CA" w:rsidP="007376D5" w:rsidRDefault="003F20CA" w14:paraId="10E785A5" w14:textId="77777777">
            <w:pPr>
              <w:pStyle w:val="TableParagraph"/>
              <w:tabs>
                <w:tab w:val="left" w:pos="1592"/>
                <w:tab w:val="left" w:pos="2475"/>
                <w:tab w:val="left" w:pos="3900"/>
              </w:tabs>
              <w:spacing w:line="252" w:lineRule="exact"/>
              <w:ind w:right="93"/>
            </w:pPr>
            <w:r>
              <w:t>Akumulirana</w:t>
            </w:r>
            <w:r>
              <w:tab/>
              <w:t>amort.</w:t>
            </w:r>
            <w:r>
              <w:tab/>
              <w:t>transportnih</w:t>
            </w:r>
            <w:r>
              <w:tab/>
            </w:r>
            <w:r>
              <w:rPr>
                <w:spacing w:val="-1"/>
              </w:rPr>
              <w:t>sredstava</w:t>
            </w:r>
            <w:r>
              <w:rPr>
                <w:spacing w:val="-59"/>
              </w:rPr>
              <w:t xml:space="preserve"> </w:t>
            </w:r>
            <w:r>
              <w:t>(Grupa:</w:t>
            </w:r>
            <w:r>
              <w:rPr>
                <w:spacing w:val="-2"/>
              </w:rPr>
              <w:t xml:space="preserve"> </w:t>
            </w:r>
            <w:r>
              <w:t>039;</w:t>
            </w:r>
            <w:r>
              <w:rPr>
                <w:spacing w:val="-1"/>
              </w:rPr>
              <w:t xml:space="preserve"> </w:t>
            </w:r>
            <w:r>
              <w:t>Klasa:</w:t>
            </w:r>
            <w:r>
              <w:rPr>
                <w:spacing w:val="-1"/>
              </w:rPr>
              <w:t xml:space="preserve"> </w:t>
            </w:r>
            <w:r>
              <w:t>0)</w:t>
            </w:r>
          </w:p>
        </w:tc>
        <w:tc>
          <w:tcPr>
            <w:tcW w:w="3260" w:type="dxa"/>
          </w:tcPr>
          <w:p w:rsidR="003F20CA" w:rsidP="007376D5" w:rsidRDefault="003F20CA" w14:paraId="1CFED413" w14:textId="77777777">
            <w:pPr>
              <w:pStyle w:val="TableParagraph"/>
              <w:spacing w:before="10"/>
              <w:rPr>
                <w:sz w:val="21"/>
              </w:rPr>
            </w:pPr>
          </w:p>
          <w:p w:rsidR="003F20CA" w:rsidP="007376D5" w:rsidRDefault="003F20CA" w14:paraId="771A9B2A" w14:textId="77777777">
            <w:pPr>
              <w:pStyle w:val="TableParagraph"/>
              <w:spacing w:line="234" w:lineRule="exact"/>
            </w:pPr>
            <w:r>
              <w:t>-31.942,82kn/-4.239,54eur</w:t>
            </w:r>
          </w:p>
        </w:tc>
      </w:tr>
      <w:tr w:rsidR="003F20CA" w:rsidTr="00286CD1" w14:paraId="26071DBE" w14:textId="77777777">
        <w:trPr>
          <w:trHeight w:val="299"/>
        </w:trPr>
        <w:tc>
          <w:tcPr>
            <w:tcW w:w="847" w:type="dxa"/>
          </w:tcPr>
          <w:p w:rsidR="003F20CA" w:rsidP="007376D5" w:rsidRDefault="003F20CA" w14:paraId="1B421671" w14:textId="77777777">
            <w:pPr>
              <w:pStyle w:val="TableParagraph"/>
              <w:spacing w:before="45" w:line="234" w:lineRule="exact"/>
              <w:ind w:left="110"/>
            </w:pPr>
            <w:r>
              <w:t>6.</w:t>
            </w:r>
          </w:p>
        </w:tc>
        <w:tc>
          <w:tcPr>
            <w:tcW w:w="4962" w:type="dxa"/>
          </w:tcPr>
          <w:p w:rsidR="003F20CA" w:rsidP="007376D5" w:rsidRDefault="003F20CA" w14:paraId="5163B26F" w14:textId="77777777">
            <w:pPr>
              <w:pStyle w:val="TableParagraph"/>
              <w:spacing w:before="45" w:line="234" w:lineRule="exact"/>
            </w:pPr>
            <w:r>
              <w:rPr>
                <w:w w:val="95"/>
              </w:rPr>
              <w:t>Dani</w:t>
            </w:r>
            <w:r>
              <w:rPr>
                <w:spacing w:val="15"/>
                <w:w w:val="95"/>
              </w:rPr>
              <w:t xml:space="preserve"> </w:t>
            </w:r>
            <w:r>
              <w:rPr>
                <w:w w:val="95"/>
              </w:rPr>
              <w:t>kratkoročni</w:t>
            </w:r>
            <w:r>
              <w:rPr>
                <w:spacing w:val="16"/>
                <w:w w:val="95"/>
              </w:rPr>
              <w:t xml:space="preserve"> </w:t>
            </w:r>
            <w:r>
              <w:rPr>
                <w:w w:val="95"/>
              </w:rPr>
              <w:t>zajmovi</w:t>
            </w:r>
            <w:r>
              <w:rPr>
                <w:spacing w:val="15"/>
                <w:w w:val="95"/>
              </w:rPr>
              <w:t xml:space="preserve"> </w:t>
            </w:r>
            <w:r>
              <w:rPr>
                <w:w w:val="95"/>
              </w:rPr>
              <w:t>(Grupa:</w:t>
            </w:r>
            <w:r>
              <w:rPr>
                <w:spacing w:val="19"/>
                <w:w w:val="95"/>
              </w:rPr>
              <w:t xml:space="preserve"> </w:t>
            </w:r>
            <w:r>
              <w:rPr>
                <w:w w:val="95"/>
              </w:rPr>
              <w:t>115;</w:t>
            </w:r>
            <w:r>
              <w:rPr>
                <w:spacing w:val="18"/>
                <w:w w:val="95"/>
              </w:rPr>
              <w:t xml:space="preserve"> </w:t>
            </w:r>
            <w:r>
              <w:rPr>
                <w:w w:val="95"/>
              </w:rPr>
              <w:t>Klasa:1)</w:t>
            </w:r>
          </w:p>
        </w:tc>
        <w:tc>
          <w:tcPr>
            <w:tcW w:w="3260" w:type="dxa"/>
          </w:tcPr>
          <w:p w:rsidR="003F20CA" w:rsidP="007376D5" w:rsidRDefault="003F20CA" w14:paraId="78C12DCE" w14:textId="77777777">
            <w:pPr>
              <w:pStyle w:val="TableParagraph"/>
              <w:spacing w:before="45" w:line="234" w:lineRule="exact"/>
            </w:pPr>
            <w:r>
              <w:t>265.130,49kn/35.188,86eur</w:t>
            </w:r>
          </w:p>
        </w:tc>
      </w:tr>
      <w:tr w:rsidR="003F20CA" w:rsidTr="00286CD1" w14:paraId="73838A15" w14:textId="77777777">
        <w:trPr>
          <w:trHeight w:val="299"/>
        </w:trPr>
        <w:tc>
          <w:tcPr>
            <w:tcW w:w="847" w:type="dxa"/>
          </w:tcPr>
          <w:p w:rsidR="003F20CA" w:rsidP="007376D5" w:rsidRDefault="003F20CA" w14:paraId="7A0CB6B2" w14:textId="77777777">
            <w:pPr>
              <w:pStyle w:val="TableParagraph"/>
              <w:spacing w:before="48" w:line="232" w:lineRule="exact"/>
              <w:ind w:left="110"/>
            </w:pPr>
            <w:r>
              <w:t>7.</w:t>
            </w:r>
          </w:p>
        </w:tc>
        <w:tc>
          <w:tcPr>
            <w:tcW w:w="4962" w:type="dxa"/>
          </w:tcPr>
          <w:p w:rsidR="003F20CA" w:rsidP="007376D5" w:rsidRDefault="003F20CA" w14:paraId="54C9BF1A" w14:textId="77777777">
            <w:pPr>
              <w:pStyle w:val="TableParagraph"/>
              <w:spacing w:before="48" w:line="232" w:lineRule="exact"/>
            </w:pPr>
            <w:r>
              <w:rPr>
                <w:w w:val="95"/>
              </w:rPr>
              <w:t>Potraživanja</w:t>
            </w:r>
            <w:r>
              <w:rPr>
                <w:spacing w:val="16"/>
                <w:w w:val="95"/>
              </w:rPr>
              <w:t xml:space="preserve"> </w:t>
            </w:r>
            <w:r>
              <w:rPr>
                <w:w w:val="95"/>
              </w:rPr>
              <w:t>od</w:t>
            </w:r>
            <w:r>
              <w:rPr>
                <w:spacing w:val="14"/>
                <w:w w:val="95"/>
              </w:rPr>
              <w:t xml:space="preserve"> </w:t>
            </w:r>
            <w:r>
              <w:rPr>
                <w:w w:val="95"/>
              </w:rPr>
              <w:t>kupaca</w:t>
            </w:r>
            <w:r>
              <w:rPr>
                <w:spacing w:val="13"/>
                <w:w w:val="95"/>
              </w:rPr>
              <w:t xml:space="preserve"> </w:t>
            </w:r>
            <w:r>
              <w:rPr>
                <w:w w:val="95"/>
              </w:rPr>
              <w:t>(Grupa:</w:t>
            </w:r>
            <w:r>
              <w:rPr>
                <w:spacing w:val="19"/>
                <w:w w:val="95"/>
              </w:rPr>
              <w:t xml:space="preserve"> </w:t>
            </w:r>
            <w:r>
              <w:rPr>
                <w:w w:val="95"/>
              </w:rPr>
              <w:t>120:</w:t>
            </w:r>
            <w:r>
              <w:rPr>
                <w:spacing w:val="19"/>
                <w:w w:val="95"/>
              </w:rPr>
              <w:t xml:space="preserve"> </w:t>
            </w:r>
            <w:r>
              <w:rPr>
                <w:w w:val="95"/>
              </w:rPr>
              <w:t>Klasa:1)</w:t>
            </w:r>
          </w:p>
        </w:tc>
        <w:tc>
          <w:tcPr>
            <w:tcW w:w="3260" w:type="dxa"/>
          </w:tcPr>
          <w:p w:rsidR="003F20CA" w:rsidP="007376D5" w:rsidRDefault="003F20CA" w14:paraId="5AB52CC6" w14:textId="77777777">
            <w:pPr>
              <w:pStyle w:val="TableParagraph"/>
              <w:spacing w:before="48" w:line="232" w:lineRule="exact"/>
            </w:pPr>
            <w:r>
              <w:t>19.793,60kn/2.627,06eur</w:t>
            </w:r>
          </w:p>
        </w:tc>
      </w:tr>
      <w:tr w:rsidR="003F20CA" w:rsidTr="00286CD1" w14:paraId="390B4F61" w14:textId="77777777">
        <w:trPr>
          <w:trHeight w:val="300"/>
        </w:trPr>
        <w:tc>
          <w:tcPr>
            <w:tcW w:w="847" w:type="dxa"/>
            <w:shd w:val="clear" w:color="auto" w:fill="D9D9D9"/>
          </w:tcPr>
          <w:p w:rsidR="003F20CA" w:rsidP="007376D5" w:rsidRDefault="003F20CA" w14:paraId="185545E3" w14:textId="77777777">
            <w:pPr>
              <w:pStyle w:val="TableParagraph"/>
              <w:rPr>
                <w:rFonts w:ascii="Times New Roman"/>
              </w:rPr>
            </w:pPr>
          </w:p>
        </w:tc>
        <w:tc>
          <w:tcPr>
            <w:tcW w:w="4962" w:type="dxa"/>
            <w:shd w:val="clear" w:color="auto" w:fill="D9D9D9"/>
          </w:tcPr>
          <w:p w:rsidR="003F20CA" w:rsidP="007376D5" w:rsidRDefault="003F20CA" w14:paraId="1A66CB7E" w14:textId="77777777">
            <w:pPr>
              <w:pStyle w:val="TableParagraph"/>
              <w:spacing w:before="48" w:line="232" w:lineRule="exact"/>
              <w:rPr>
                <w:rFonts w:ascii="Arial"/>
                <w:b/>
              </w:rPr>
            </w:pPr>
            <w:r>
              <w:rPr>
                <w:rFonts w:ascii="Arial"/>
                <w:b/>
              </w:rPr>
              <w:t>UKUPNA</w:t>
            </w:r>
            <w:r>
              <w:rPr>
                <w:rFonts w:ascii="Arial"/>
                <w:b/>
                <w:spacing w:val="-3"/>
              </w:rPr>
              <w:t xml:space="preserve"> </w:t>
            </w:r>
            <w:r>
              <w:rPr>
                <w:rFonts w:ascii="Arial"/>
                <w:b/>
              </w:rPr>
              <w:t>AKTIVA</w:t>
            </w:r>
          </w:p>
        </w:tc>
        <w:tc>
          <w:tcPr>
            <w:tcW w:w="3260" w:type="dxa"/>
            <w:shd w:val="clear" w:color="auto" w:fill="D9D9D9"/>
          </w:tcPr>
          <w:p w:rsidR="003F20CA" w:rsidP="007376D5" w:rsidRDefault="003F20CA" w14:paraId="749952D3" w14:textId="77777777">
            <w:pPr>
              <w:pStyle w:val="TableParagraph"/>
              <w:spacing w:before="48" w:line="232" w:lineRule="exact"/>
              <w:rPr>
                <w:rFonts w:ascii="Arial"/>
                <w:b/>
              </w:rPr>
            </w:pPr>
            <w:r>
              <w:rPr>
                <w:rFonts w:ascii="Arial"/>
                <w:b/>
              </w:rPr>
              <w:t>311.013,49kn/41.278,57eur</w:t>
            </w:r>
          </w:p>
        </w:tc>
      </w:tr>
      <w:tr w:rsidR="003F20CA" w:rsidTr="00286CD1" w14:paraId="1916CCDF" w14:textId="77777777">
        <w:trPr>
          <w:trHeight w:val="760"/>
        </w:trPr>
        <w:tc>
          <w:tcPr>
            <w:tcW w:w="9069" w:type="dxa"/>
            <w:gridSpan w:val="3"/>
            <w:tcBorders>
              <w:left w:val="nil"/>
              <w:right w:val="nil"/>
            </w:tcBorders>
          </w:tcPr>
          <w:p w:rsidR="003F20CA" w:rsidP="007376D5" w:rsidRDefault="003F20CA" w14:paraId="01F11748" w14:textId="77777777">
            <w:pPr>
              <w:pStyle w:val="TableParagraph"/>
              <w:rPr>
                <w:rFonts w:ascii="Times New Roman"/>
              </w:rPr>
            </w:pPr>
          </w:p>
        </w:tc>
      </w:tr>
      <w:tr w:rsidR="003F20CA" w:rsidTr="00286CD1" w14:paraId="10314076" w14:textId="77777777">
        <w:trPr>
          <w:trHeight w:val="506"/>
        </w:trPr>
        <w:tc>
          <w:tcPr>
            <w:tcW w:w="847" w:type="dxa"/>
            <w:shd w:val="clear" w:color="auto" w:fill="D9D9D9"/>
          </w:tcPr>
          <w:p w:rsidR="003F20CA" w:rsidP="007376D5" w:rsidRDefault="003F20CA" w14:paraId="1ABE44D5" w14:textId="77777777">
            <w:pPr>
              <w:pStyle w:val="TableParagraph"/>
              <w:spacing w:line="252" w:lineRule="exact"/>
              <w:ind w:left="110" w:right="95"/>
              <w:rPr>
                <w:rFonts w:ascii="Arial"/>
                <w:b/>
              </w:rPr>
            </w:pPr>
            <w:r>
              <w:rPr>
                <w:rFonts w:ascii="Arial"/>
                <w:b/>
              </w:rPr>
              <w:lastRenderedPageBreak/>
              <w:t>Redni</w:t>
            </w:r>
            <w:r>
              <w:rPr>
                <w:rFonts w:ascii="Arial"/>
                <w:b/>
                <w:spacing w:val="-60"/>
              </w:rPr>
              <w:t xml:space="preserve"> </w:t>
            </w:r>
            <w:r>
              <w:rPr>
                <w:rFonts w:ascii="Arial"/>
                <w:b/>
              </w:rPr>
              <w:t>broj:</w:t>
            </w:r>
          </w:p>
        </w:tc>
        <w:tc>
          <w:tcPr>
            <w:tcW w:w="4962" w:type="dxa"/>
            <w:shd w:val="clear" w:color="auto" w:fill="D9D9D9"/>
          </w:tcPr>
          <w:p w:rsidR="003F20CA" w:rsidP="007376D5" w:rsidRDefault="003F20CA" w14:paraId="1063643E" w14:textId="77777777">
            <w:pPr>
              <w:pStyle w:val="TableParagraph"/>
              <w:spacing w:before="124"/>
              <w:rPr>
                <w:rFonts w:ascii="Arial"/>
                <w:b/>
              </w:rPr>
            </w:pPr>
            <w:r>
              <w:rPr>
                <w:rFonts w:ascii="Arial"/>
                <w:b/>
              </w:rPr>
              <w:t>PASIVA</w:t>
            </w:r>
          </w:p>
        </w:tc>
        <w:tc>
          <w:tcPr>
            <w:tcW w:w="3260" w:type="dxa"/>
            <w:shd w:val="clear" w:color="auto" w:fill="D9D9D9"/>
          </w:tcPr>
          <w:p w:rsidR="003F20CA" w:rsidP="007376D5" w:rsidRDefault="003F20CA" w14:paraId="50094F3A" w14:textId="77777777">
            <w:pPr>
              <w:pStyle w:val="TableParagraph"/>
              <w:spacing w:before="124"/>
              <w:ind w:left="170"/>
              <w:rPr>
                <w:rFonts w:ascii="Arial"/>
                <w:b/>
              </w:rPr>
            </w:pPr>
            <w:r>
              <w:rPr>
                <w:rFonts w:ascii="Arial"/>
                <w:b/>
              </w:rPr>
              <w:t>Iznos</w:t>
            </w:r>
            <w:r>
              <w:rPr>
                <w:rFonts w:ascii="Arial"/>
                <w:b/>
                <w:spacing w:val="-2"/>
              </w:rPr>
              <w:t xml:space="preserve"> </w:t>
            </w:r>
            <w:r>
              <w:rPr>
                <w:rFonts w:ascii="Arial"/>
                <w:b/>
              </w:rPr>
              <w:t>u kn</w:t>
            </w:r>
          </w:p>
        </w:tc>
      </w:tr>
      <w:tr w:rsidR="003F20CA" w:rsidTr="00286CD1" w14:paraId="71BE0040" w14:textId="77777777">
        <w:trPr>
          <w:trHeight w:val="505"/>
        </w:trPr>
        <w:tc>
          <w:tcPr>
            <w:tcW w:w="847" w:type="dxa"/>
          </w:tcPr>
          <w:p w:rsidR="003F20CA" w:rsidP="007376D5" w:rsidRDefault="003F20CA" w14:paraId="4C82A0EB" w14:textId="77777777">
            <w:pPr>
              <w:pStyle w:val="TableParagraph"/>
              <w:spacing w:before="10"/>
              <w:rPr>
                <w:sz w:val="21"/>
              </w:rPr>
            </w:pPr>
          </w:p>
          <w:p w:rsidR="003F20CA" w:rsidP="007376D5" w:rsidRDefault="003F20CA" w14:paraId="4A643E19" w14:textId="77777777">
            <w:pPr>
              <w:pStyle w:val="TableParagraph"/>
              <w:spacing w:line="234" w:lineRule="exact"/>
              <w:ind w:left="110"/>
            </w:pPr>
            <w:r>
              <w:t>1.</w:t>
            </w:r>
          </w:p>
        </w:tc>
        <w:tc>
          <w:tcPr>
            <w:tcW w:w="4962" w:type="dxa"/>
          </w:tcPr>
          <w:p w:rsidR="003F20CA" w:rsidP="007376D5" w:rsidRDefault="003F20CA" w14:paraId="02AF200D" w14:textId="77777777">
            <w:pPr>
              <w:pStyle w:val="TableParagraph"/>
              <w:spacing w:line="252" w:lineRule="exact"/>
              <w:ind w:right="2045"/>
            </w:pPr>
            <w:r>
              <w:rPr>
                <w:w w:val="95"/>
              </w:rPr>
              <w:t>Obveze</w:t>
            </w:r>
            <w:r>
              <w:rPr>
                <w:spacing w:val="11"/>
                <w:w w:val="95"/>
              </w:rPr>
              <w:t xml:space="preserve"> </w:t>
            </w:r>
            <w:r>
              <w:rPr>
                <w:w w:val="95"/>
              </w:rPr>
              <w:t>prema</w:t>
            </w:r>
            <w:r>
              <w:rPr>
                <w:spacing w:val="15"/>
                <w:w w:val="95"/>
              </w:rPr>
              <w:t xml:space="preserve"> </w:t>
            </w:r>
            <w:r>
              <w:rPr>
                <w:w w:val="95"/>
              </w:rPr>
              <w:t>dobavljačima</w:t>
            </w:r>
            <w:r>
              <w:rPr>
                <w:spacing w:val="-55"/>
                <w:w w:val="95"/>
              </w:rPr>
              <w:t xml:space="preserve"> </w:t>
            </w:r>
            <w:r>
              <w:t>(Grupa:</w:t>
            </w:r>
            <w:r>
              <w:rPr>
                <w:spacing w:val="-2"/>
              </w:rPr>
              <w:t xml:space="preserve"> </w:t>
            </w:r>
            <w:r>
              <w:t>220;</w:t>
            </w:r>
            <w:r>
              <w:rPr>
                <w:spacing w:val="-1"/>
              </w:rPr>
              <w:t xml:space="preserve"> </w:t>
            </w:r>
            <w:r>
              <w:t>Klasa:</w:t>
            </w:r>
            <w:r>
              <w:rPr>
                <w:spacing w:val="-1"/>
              </w:rPr>
              <w:t xml:space="preserve"> </w:t>
            </w:r>
            <w:r>
              <w:t>)</w:t>
            </w:r>
          </w:p>
        </w:tc>
        <w:tc>
          <w:tcPr>
            <w:tcW w:w="3260" w:type="dxa"/>
          </w:tcPr>
          <w:p w:rsidR="003F20CA" w:rsidP="007376D5" w:rsidRDefault="003F20CA" w14:paraId="136D3378" w14:textId="77777777">
            <w:pPr>
              <w:pStyle w:val="TableParagraph"/>
              <w:spacing w:before="10"/>
              <w:rPr>
                <w:sz w:val="21"/>
              </w:rPr>
            </w:pPr>
          </w:p>
          <w:p w:rsidR="003F20CA" w:rsidP="007376D5" w:rsidRDefault="003F20CA" w14:paraId="5F5C4488" w14:textId="77777777">
            <w:pPr>
              <w:pStyle w:val="TableParagraph"/>
              <w:spacing w:line="234" w:lineRule="exact"/>
            </w:pPr>
            <w:r>
              <w:t>-4.457,49kn/-591,61eur</w:t>
            </w:r>
          </w:p>
        </w:tc>
      </w:tr>
      <w:tr w:rsidR="00286CD1" w:rsidTr="00286CD1" w14:paraId="65A27C2F" w14:textId="77777777">
        <w:trPr>
          <w:trHeight w:val="506"/>
        </w:trPr>
        <w:tc>
          <w:tcPr>
            <w:tcW w:w="847" w:type="dxa"/>
            <w:tcBorders>
              <w:top w:val="nil"/>
            </w:tcBorders>
          </w:tcPr>
          <w:p w:rsidR="00286CD1" w:rsidP="007376D5" w:rsidRDefault="00286CD1" w14:paraId="6A99758C" w14:textId="77777777">
            <w:pPr>
              <w:pStyle w:val="TableParagraph"/>
              <w:spacing w:before="1"/>
            </w:pPr>
          </w:p>
          <w:p w:rsidR="00286CD1" w:rsidP="007376D5" w:rsidRDefault="00286CD1" w14:paraId="1C3F60F1" w14:textId="77777777">
            <w:pPr>
              <w:pStyle w:val="TableParagraph"/>
              <w:spacing w:line="232" w:lineRule="exact"/>
              <w:ind w:left="110"/>
            </w:pPr>
            <w:r>
              <w:t>2.</w:t>
            </w:r>
          </w:p>
        </w:tc>
        <w:tc>
          <w:tcPr>
            <w:tcW w:w="4962" w:type="dxa"/>
            <w:tcBorders>
              <w:top w:val="nil"/>
            </w:tcBorders>
          </w:tcPr>
          <w:p w:rsidR="00286CD1" w:rsidP="007376D5" w:rsidRDefault="00286CD1" w14:paraId="4676B24D" w14:textId="77777777">
            <w:pPr>
              <w:pStyle w:val="TableParagraph"/>
              <w:spacing w:line="254" w:lineRule="exact"/>
            </w:pPr>
            <w:r>
              <w:rPr>
                <w:w w:val="95"/>
              </w:rPr>
              <w:t>Razlika</w:t>
            </w:r>
            <w:r>
              <w:rPr>
                <w:spacing w:val="7"/>
                <w:w w:val="95"/>
              </w:rPr>
              <w:t xml:space="preserve"> </w:t>
            </w:r>
            <w:r>
              <w:rPr>
                <w:w w:val="95"/>
              </w:rPr>
              <w:t>većeg</w:t>
            </w:r>
            <w:r>
              <w:rPr>
                <w:spacing w:val="5"/>
                <w:w w:val="95"/>
              </w:rPr>
              <w:t xml:space="preserve"> </w:t>
            </w:r>
            <w:r>
              <w:rPr>
                <w:w w:val="95"/>
              </w:rPr>
              <w:t>poreza</w:t>
            </w:r>
            <w:r>
              <w:rPr>
                <w:spacing w:val="6"/>
                <w:w w:val="95"/>
              </w:rPr>
              <w:t xml:space="preserve"> </w:t>
            </w:r>
            <w:r>
              <w:rPr>
                <w:w w:val="95"/>
              </w:rPr>
              <w:t>od</w:t>
            </w:r>
            <w:r>
              <w:rPr>
                <w:spacing w:val="-1"/>
                <w:w w:val="95"/>
              </w:rPr>
              <w:t xml:space="preserve"> </w:t>
            </w:r>
            <w:r>
              <w:rPr>
                <w:w w:val="95"/>
              </w:rPr>
              <w:t>pretporeza</w:t>
            </w:r>
            <w:r>
              <w:rPr>
                <w:spacing w:val="3"/>
                <w:w w:val="95"/>
              </w:rPr>
              <w:t xml:space="preserve"> </w:t>
            </w:r>
            <w:r>
              <w:rPr>
                <w:w w:val="95"/>
              </w:rPr>
              <w:t>(Grupa:</w:t>
            </w:r>
            <w:r>
              <w:rPr>
                <w:spacing w:val="9"/>
                <w:w w:val="95"/>
              </w:rPr>
              <w:t xml:space="preserve"> </w:t>
            </w:r>
            <w:r>
              <w:rPr>
                <w:w w:val="95"/>
              </w:rPr>
              <w:t>240;</w:t>
            </w:r>
            <w:r>
              <w:rPr>
                <w:spacing w:val="-55"/>
                <w:w w:val="95"/>
              </w:rPr>
              <w:t xml:space="preserve"> </w:t>
            </w:r>
            <w:r>
              <w:t>Klasa:</w:t>
            </w:r>
            <w:r>
              <w:rPr>
                <w:spacing w:val="1"/>
              </w:rPr>
              <w:t xml:space="preserve"> </w:t>
            </w:r>
            <w:r>
              <w:t>2)</w:t>
            </w:r>
          </w:p>
        </w:tc>
        <w:tc>
          <w:tcPr>
            <w:tcW w:w="3260" w:type="dxa"/>
            <w:tcBorders>
              <w:top w:val="nil"/>
            </w:tcBorders>
          </w:tcPr>
          <w:p w:rsidR="00286CD1" w:rsidP="007376D5" w:rsidRDefault="00286CD1" w14:paraId="52A30904" w14:textId="77777777">
            <w:pPr>
              <w:pStyle w:val="TableParagraph"/>
              <w:spacing w:before="1"/>
            </w:pPr>
          </w:p>
          <w:p w:rsidR="00286CD1" w:rsidP="007376D5" w:rsidRDefault="00286CD1" w14:paraId="539DBE83" w14:textId="77777777">
            <w:pPr>
              <w:pStyle w:val="TableParagraph"/>
              <w:spacing w:line="232" w:lineRule="exact"/>
            </w:pPr>
            <w:r>
              <w:t>-2.273,69kn/-301,77eur</w:t>
            </w:r>
          </w:p>
        </w:tc>
      </w:tr>
      <w:tr w:rsidR="00286CD1" w:rsidTr="00286CD1" w14:paraId="6054812D" w14:textId="77777777">
        <w:trPr>
          <w:trHeight w:val="503"/>
        </w:trPr>
        <w:tc>
          <w:tcPr>
            <w:tcW w:w="847" w:type="dxa"/>
          </w:tcPr>
          <w:p w:rsidR="00286CD1" w:rsidP="007376D5" w:rsidRDefault="00286CD1" w14:paraId="2582F3B0" w14:textId="77777777">
            <w:pPr>
              <w:pStyle w:val="TableParagraph"/>
              <w:spacing w:before="10"/>
              <w:rPr>
                <w:sz w:val="21"/>
              </w:rPr>
            </w:pPr>
          </w:p>
          <w:p w:rsidR="00286CD1" w:rsidP="007376D5" w:rsidRDefault="00286CD1" w14:paraId="2BCB6DE5" w14:textId="77777777">
            <w:pPr>
              <w:pStyle w:val="TableParagraph"/>
              <w:spacing w:before="1" w:line="232" w:lineRule="exact"/>
              <w:ind w:left="110"/>
            </w:pPr>
            <w:r>
              <w:t>3.</w:t>
            </w:r>
          </w:p>
        </w:tc>
        <w:tc>
          <w:tcPr>
            <w:tcW w:w="4962" w:type="dxa"/>
          </w:tcPr>
          <w:p w:rsidR="00286CD1" w:rsidP="007376D5" w:rsidRDefault="00286CD1" w14:paraId="3643C48E" w14:textId="77777777">
            <w:pPr>
              <w:pStyle w:val="TableParagraph"/>
              <w:spacing w:line="254" w:lineRule="exact"/>
            </w:pPr>
            <w:r>
              <w:t>Doprinos</w:t>
            </w:r>
            <w:r>
              <w:rPr>
                <w:spacing w:val="33"/>
              </w:rPr>
              <w:t xml:space="preserve"> </w:t>
            </w:r>
            <w:r>
              <w:t>za</w:t>
            </w:r>
            <w:r>
              <w:rPr>
                <w:spacing w:val="33"/>
              </w:rPr>
              <w:t xml:space="preserve"> </w:t>
            </w:r>
            <w:r>
              <w:t>MIO</w:t>
            </w:r>
            <w:r>
              <w:rPr>
                <w:spacing w:val="32"/>
              </w:rPr>
              <w:t xml:space="preserve"> </w:t>
            </w:r>
            <w:r>
              <w:t>I</w:t>
            </w:r>
            <w:r>
              <w:rPr>
                <w:spacing w:val="34"/>
              </w:rPr>
              <w:t xml:space="preserve"> </w:t>
            </w:r>
            <w:r>
              <w:t>stup</w:t>
            </w:r>
            <w:r>
              <w:rPr>
                <w:spacing w:val="30"/>
              </w:rPr>
              <w:t xml:space="preserve"> </w:t>
            </w:r>
            <w:r>
              <w:t>iz</w:t>
            </w:r>
            <w:r>
              <w:rPr>
                <w:spacing w:val="33"/>
              </w:rPr>
              <w:t xml:space="preserve"> </w:t>
            </w:r>
            <w:r>
              <w:t>plaće</w:t>
            </w:r>
            <w:r>
              <w:rPr>
                <w:spacing w:val="36"/>
              </w:rPr>
              <w:t xml:space="preserve"> </w:t>
            </w:r>
            <w:r>
              <w:t>(Grupa:</w:t>
            </w:r>
            <w:r>
              <w:rPr>
                <w:spacing w:val="34"/>
              </w:rPr>
              <w:t xml:space="preserve"> </w:t>
            </w:r>
            <w:r>
              <w:t>242;</w:t>
            </w:r>
            <w:r>
              <w:rPr>
                <w:spacing w:val="-58"/>
              </w:rPr>
              <w:t xml:space="preserve"> </w:t>
            </w:r>
            <w:r>
              <w:t>Klasa:</w:t>
            </w:r>
            <w:r>
              <w:rPr>
                <w:spacing w:val="1"/>
              </w:rPr>
              <w:t xml:space="preserve"> </w:t>
            </w:r>
            <w:r>
              <w:t>2)</w:t>
            </w:r>
          </w:p>
        </w:tc>
        <w:tc>
          <w:tcPr>
            <w:tcW w:w="3260" w:type="dxa"/>
          </w:tcPr>
          <w:p w:rsidR="00286CD1" w:rsidP="007376D5" w:rsidRDefault="00286CD1" w14:paraId="60D857AC" w14:textId="77777777">
            <w:pPr>
              <w:pStyle w:val="TableParagraph"/>
              <w:spacing w:before="10"/>
              <w:rPr>
                <w:sz w:val="21"/>
              </w:rPr>
            </w:pPr>
          </w:p>
          <w:p w:rsidR="00286CD1" w:rsidP="007376D5" w:rsidRDefault="00286CD1" w14:paraId="66A84463" w14:textId="77777777">
            <w:pPr>
              <w:pStyle w:val="TableParagraph"/>
              <w:spacing w:before="1" w:line="232" w:lineRule="exact"/>
            </w:pPr>
            <w:r>
              <w:t>-1.218,76kn/-161,75eur</w:t>
            </w:r>
          </w:p>
        </w:tc>
      </w:tr>
      <w:tr w:rsidR="00286CD1" w:rsidTr="00286CD1" w14:paraId="20A9B92A" w14:textId="77777777">
        <w:trPr>
          <w:trHeight w:val="502"/>
        </w:trPr>
        <w:tc>
          <w:tcPr>
            <w:tcW w:w="847" w:type="dxa"/>
          </w:tcPr>
          <w:p w:rsidR="00286CD1" w:rsidP="007376D5" w:rsidRDefault="00286CD1" w14:paraId="24EC74D0" w14:textId="77777777">
            <w:pPr>
              <w:pStyle w:val="TableParagraph"/>
              <w:spacing w:before="9"/>
              <w:rPr>
                <w:sz w:val="21"/>
              </w:rPr>
            </w:pPr>
          </w:p>
          <w:p w:rsidR="00286CD1" w:rsidP="007376D5" w:rsidRDefault="00286CD1" w14:paraId="1E4A24C2" w14:textId="77777777">
            <w:pPr>
              <w:pStyle w:val="TableParagraph"/>
              <w:spacing w:line="232" w:lineRule="exact"/>
              <w:ind w:left="110"/>
            </w:pPr>
            <w:r>
              <w:t>4.</w:t>
            </w:r>
          </w:p>
        </w:tc>
        <w:tc>
          <w:tcPr>
            <w:tcW w:w="4962" w:type="dxa"/>
          </w:tcPr>
          <w:p w:rsidR="00286CD1" w:rsidP="007376D5" w:rsidRDefault="00286CD1" w14:paraId="1D70EE1C" w14:textId="77777777">
            <w:pPr>
              <w:pStyle w:val="TableParagraph"/>
              <w:spacing w:line="249" w:lineRule="exact"/>
            </w:pPr>
            <w:r>
              <w:t>Doprinos</w:t>
            </w:r>
            <w:r>
              <w:rPr>
                <w:spacing w:val="33"/>
              </w:rPr>
              <w:t xml:space="preserve"> </w:t>
            </w:r>
            <w:r>
              <w:t>za</w:t>
            </w:r>
            <w:r>
              <w:rPr>
                <w:spacing w:val="34"/>
              </w:rPr>
              <w:t xml:space="preserve"> </w:t>
            </w:r>
            <w:r>
              <w:t>MIO</w:t>
            </w:r>
            <w:r>
              <w:rPr>
                <w:spacing w:val="32"/>
              </w:rPr>
              <w:t xml:space="preserve"> </w:t>
            </w:r>
            <w:r>
              <w:t>II</w:t>
            </w:r>
            <w:r>
              <w:rPr>
                <w:spacing w:val="35"/>
              </w:rPr>
              <w:t xml:space="preserve"> </w:t>
            </w:r>
            <w:r>
              <w:t>stup</w:t>
            </w:r>
            <w:r>
              <w:rPr>
                <w:spacing w:val="34"/>
              </w:rPr>
              <w:t xml:space="preserve"> </w:t>
            </w:r>
            <w:r>
              <w:t>iz</w:t>
            </w:r>
            <w:r>
              <w:rPr>
                <w:spacing w:val="33"/>
              </w:rPr>
              <w:t xml:space="preserve"> </w:t>
            </w:r>
            <w:r>
              <w:t>plaće</w:t>
            </w:r>
            <w:r>
              <w:rPr>
                <w:spacing w:val="34"/>
              </w:rPr>
              <w:t xml:space="preserve"> </w:t>
            </w:r>
            <w:r>
              <w:t>(Grupa</w:t>
            </w:r>
            <w:r>
              <w:rPr>
                <w:spacing w:val="33"/>
              </w:rPr>
              <w:t xml:space="preserve"> </w:t>
            </w:r>
            <w:r>
              <w:t>242;</w:t>
            </w:r>
          </w:p>
          <w:p w:rsidR="00286CD1" w:rsidP="007376D5" w:rsidRDefault="00286CD1" w14:paraId="106B7487" w14:textId="77777777">
            <w:pPr>
              <w:pStyle w:val="TableParagraph"/>
              <w:spacing w:before="2" w:line="232" w:lineRule="exact"/>
            </w:pPr>
            <w:r>
              <w:t>Klasa:</w:t>
            </w:r>
            <w:r>
              <w:rPr>
                <w:spacing w:val="1"/>
              </w:rPr>
              <w:t xml:space="preserve"> </w:t>
            </w:r>
            <w:r>
              <w:t>2)</w:t>
            </w:r>
          </w:p>
        </w:tc>
        <w:tc>
          <w:tcPr>
            <w:tcW w:w="3260" w:type="dxa"/>
          </w:tcPr>
          <w:p w:rsidR="00286CD1" w:rsidP="007376D5" w:rsidRDefault="00286CD1" w14:paraId="0562160B" w14:textId="77777777">
            <w:pPr>
              <w:pStyle w:val="TableParagraph"/>
              <w:spacing w:before="9"/>
              <w:rPr>
                <w:sz w:val="21"/>
              </w:rPr>
            </w:pPr>
          </w:p>
          <w:p w:rsidR="00286CD1" w:rsidP="007376D5" w:rsidRDefault="00286CD1" w14:paraId="1EF463EA" w14:textId="77777777">
            <w:pPr>
              <w:pStyle w:val="TableParagraph"/>
              <w:spacing w:line="232" w:lineRule="exact"/>
            </w:pPr>
            <w:r>
              <w:t>-406,26kn/-53,91eur</w:t>
            </w:r>
          </w:p>
        </w:tc>
      </w:tr>
      <w:tr w:rsidR="00286CD1" w:rsidTr="00286CD1" w14:paraId="155B2E7F" w14:textId="77777777">
        <w:trPr>
          <w:trHeight w:val="299"/>
        </w:trPr>
        <w:tc>
          <w:tcPr>
            <w:tcW w:w="847" w:type="dxa"/>
          </w:tcPr>
          <w:p w:rsidR="00286CD1" w:rsidP="007376D5" w:rsidRDefault="00286CD1" w14:paraId="2A3139BB" w14:textId="77777777">
            <w:pPr>
              <w:pStyle w:val="TableParagraph"/>
              <w:spacing w:before="48" w:line="232" w:lineRule="exact"/>
              <w:ind w:left="110"/>
            </w:pPr>
            <w:r>
              <w:t>5.</w:t>
            </w:r>
          </w:p>
        </w:tc>
        <w:tc>
          <w:tcPr>
            <w:tcW w:w="4962" w:type="dxa"/>
          </w:tcPr>
          <w:p w:rsidR="00286CD1" w:rsidP="007376D5" w:rsidRDefault="00286CD1" w14:paraId="3D807AA0" w14:textId="77777777">
            <w:pPr>
              <w:pStyle w:val="TableParagraph"/>
              <w:spacing w:before="48" w:line="232" w:lineRule="exact"/>
            </w:pPr>
            <w:r>
              <w:rPr>
                <w:spacing w:val="-1"/>
              </w:rPr>
              <w:t>Doprinos</w:t>
            </w:r>
            <w:r>
              <w:rPr>
                <w:spacing w:val="-13"/>
              </w:rPr>
              <w:t xml:space="preserve"> </w:t>
            </w:r>
            <w:r>
              <w:rPr>
                <w:spacing w:val="-1"/>
              </w:rPr>
              <w:t>za</w:t>
            </w:r>
            <w:r>
              <w:rPr>
                <w:spacing w:val="-14"/>
              </w:rPr>
              <w:t xml:space="preserve"> </w:t>
            </w:r>
            <w:r>
              <w:t>ZO</w:t>
            </w:r>
            <w:r>
              <w:rPr>
                <w:spacing w:val="-14"/>
              </w:rPr>
              <w:t xml:space="preserve"> </w:t>
            </w:r>
            <w:r>
              <w:t>na</w:t>
            </w:r>
            <w:r>
              <w:rPr>
                <w:spacing w:val="-14"/>
              </w:rPr>
              <w:t xml:space="preserve"> </w:t>
            </w:r>
            <w:r>
              <w:t>plaće</w:t>
            </w:r>
            <w:r>
              <w:rPr>
                <w:spacing w:val="-15"/>
              </w:rPr>
              <w:t xml:space="preserve"> </w:t>
            </w:r>
            <w:r>
              <w:t>(Grupa:</w:t>
            </w:r>
            <w:r>
              <w:rPr>
                <w:spacing w:val="-12"/>
              </w:rPr>
              <w:t xml:space="preserve"> </w:t>
            </w:r>
            <w:r>
              <w:t>242;</w:t>
            </w:r>
            <w:r>
              <w:rPr>
                <w:spacing w:val="-12"/>
              </w:rPr>
              <w:t xml:space="preserve"> </w:t>
            </w:r>
            <w:r>
              <w:t>Klasa:</w:t>
            </w:r>
            <w:r>
              <w:rPr>
                <w:spacing w:val="-12"/>
              </w:rPr>
              <w:t xml:space="preserve"> </w:t>
            </w:r>
            <w:r>
              <w:t>2)</w:t>
            </w:r>
          </w:p>
        </w:tc>
        <w:tc>
          <w:tcPr>
            <w:tcW w:w="3260" w:type="dxa"/>
          </w:tcPr>
          <w:p w:rsidR="00286CD1" w:rsidP="007376D5" w:rsidRDefault="00286CD1" w14:paraId="04ED0EBD" w14:textId="77777777">
            <w:pPr>
              <w:pStyle w:val="TableParagraph"/>
              <w:spacing w:before="48" w:line="232" w:lineRule="exact"/>
            </w:pPr>
            <w:r>
              <w:t>-1.340,62kn/-177,93eur</w:t>
            </w:r>
          </w:p>
        </w:tc>
      </w:tr>
      <w:tr w:rsidR="00286CD1" w:rsidTr="00286CD1" w14:paraId="6DD679AC" w14:textId="77777777">
        <w:trPr>
          <w:trHeight w:val="299"/>
        </w:trPr>
        <w:tc>
          <w:tcPr>
            <w:tcW w:w="847" w:type="dxa"/>
          </w:tcPr>
          <w:p w:rsidR="00286CD1" w:rsidP="007376D5" w:rsidRDefault="00286CD1" w14:paraId="66137CB3" w14:textId="77777777">
            <w:pPr>
              <w:pStyle w:val="TableParagraph"/>
              <w:spacing w:before="48" w:line="232" w:lineRule="exact"/>
              <w:ind w:left="110"/>
            </w:pPr>
            <w:r>
              <w:t>6.</w:t>
            </w:r>
          </w:p>
        </w:tc>
        <w:tc>
          <w:tcPr>
            <w:tcW w:w="4962" w:type="dxa"/>
          </w:tcPr>
          <w:p w:rsidR="00286CD1" w:rsidP="007376D5" w:rsidRDefault="00286CD1" w14:paraId="14A3D292" w14:textId="77777777">
            <w:pPr>
              <w:pStyle w:val="TableParagraph"/>
              <w:spacing w:before="48" w:line="232" w:lineRule="exact"/>
            </w:pPr>
            <w:r>
              <w:t>Obveze</w:t>
            </w:r>
            <w:r>
              <w:rPr>
                <w:spacing w:val="-3"/>
              </w:rPr>
              <w:t xml:space="preserve"> </w:t>
            </w:r>
            <w:r>
              <w:t>za porez</w:t>
            </w:r>
            <w:r>
              <w:rPr>
                <w:spacing w:val="-2"/>
              </w:rPr>
              <w:t xml:space="preserve"> </w:t>
            </w:r>
            <w:r>
              <w:t>na dobit</w:t>
            </w:r>
            <w:r>
              <w:rPr>
                <w:spacing w:val="-2"/>
              </w:rPr>
              <w:t xml:space="preserve"> </w:t>
            </w:r>
            <w:r>
              <w:t>(Grupa:</w:t>
            </w:r>
            <w:r>
              <w:rPr>
                <w:spacing w:val="-1"/>
              </w:rPr>
              <w:t xml:space="preserve"> </w:t>
            </w:r>
            <w:r>
              <w:t>243;</w:t>
            </w:r>
            <w:r>
              <w:rPr>
                <w:spacing w:val="-1"/>
              </w:rPr>
              <w:t xml:space="preserve"> </w:t>
            </w:r>
            <w:r>
              <w:t>Klasa:</w:t>
            </w:r>
            <w:r>
              <w:rPr>
                <w:spacing w:val="-1"/>
              </w:rPr>
              <w:t xml:space="preserve"> </w:t>
            </w:r>
            <w:r>
              <w:t>2)</w:t>
            </w:r>
          </w:p>
        </w:tc>
        <w:tc>
          <w:tcPr>
            <w:tcW w:w="3260" w:type="dxa"/>
          </w:tcPr>
          <w:p w:rsidR="00286CD1" w:rsidP="007376D5" w:rsidRDefault="00286CD1" w14:paraId="6BD1E1F6" w14:textId="77777777">
            <w:pPr>
              <w:pStyle w:val="TableParagraph"/>
              <w:spacing w:before="48" w:line="232" w:lineRule="exact"/>
            </w:pPr>
            <w:r>
              <w:t>-34.146,70kn/-4.532,04eur</w:t>
            </w:r>
          </w:p>
        </w:tc>
      </w:tr>
      <w:tr w:rsidR="00286CD1" w:rsidTr="00286CD1" w14:paraId="006E54CD" w14:textId="77777777">
        <w:trPr>
          <w:trHeight w:val="299"/>
        </w:trPr>
        <w:tc>
          <w:tcPr>
            <w:tcW w:w="847" w:type="dxa"/>
          </w:tcPr>
          <w:p w:rsidR="00286CD1" w:rsidP="007376D5" w:rsidRDefault="00286CD1" w14:paraId="5806BD7C" w14:textId="77777777">
            <w:pPr>
              <w:pStyle w:val="TableParagraph"/>
              <w:spacing w:before="48" w:line="232" w:lineRule="exact"/>
              <w:ind w:left="110"/>
            </w:pPr>
            <w:r>
              <w:t>7.</w:t>
            </w:r>
          </w:p>
        </w:tc>
        <w:tc>
          <w:tcPr>
            <w:tcW w:w="4962" w:type="dxa"/>
          </w:tcPr>
          <w:p w:rsidR="00286CD1" w:rsidP="007376D5" w:rsidRDefault="00286CD1" w14:paraId="15A01D95" w14:textId="77777777">
            <w:pPr>
              <w:pStyle w:val="TableParagraph"/>
              <w:spacing w:before="48" w:line="232" w:lineRule="exact"/>
            </w:pPr>
            <w:r>
              <w:t>Temeljni</w:t>
            </w:r>
            <w:r>
              <w:rPr>
                <w:spacing w:val="-2"/>
              </w:rPr>
              <w:t xml:space="preserve"> </w:t>
            </w:r>
            <w:r>
              <w:t>kapital</w:t>
            </w:r>
            <w:r>
              <w:rPr>
                <w:spacing w:val="-4"/>
              </w:rPr>
              <w:t xml:space="preserve"> </w:t>
            </w:r>
            <w:r>
              <w:t>(Grupa:</w:t>
            </w:r>
            <w:r>
              <w:rPr>
                <w:spacing w:val="-1"/>
              </w:rPr>
              <w:t xml:space="preserve"> </w:t>
            </w:r>
            <w:r>
              <w:t>900; Klasa:</w:t>
            </w:r>
            <w:r>
              <w:rPr>
                <w:spacing w:val="-2"/>
              </w:rPr>
              <w:t xml:space="preserve"> </w:t>
            </w:r>
            <w:r>
              <w:t>9)</w:t>
            </w:r>
          </w:p>
        </w:tc>
        <w:tc>
          <w:tcPr>
            <w:tcW w:w="3260" w:type="dxa"/>
          </w:tcPr>
          <w:p w:rsidR="00286CD1" w:rsidP="007376D5" w:rsidRDefault="00286CD1" w14:paraId="3A9BA74F" w14:textId="77777777">
            <w:pPr>
              <w:pStyle w:val="TableParagraph"/>
              <w:spacing w:before="48" w:line="232" w:lineRule="exact"/>
            </w:pPr>
            <w:r>
              <w:t>-10,00kn/-1,32eur</w:t>
            </w:r>
          </w:p>
        </w:tc>
      </w:tr>
      <w:tr w:rsidR="00286CD1" w:rsidTr="00286CD1" w14:paraId="257F6D01" w14:textId="77777777">
        <w:trPr>
          <w:trHeight w:val="506"/>
        </w:trPr>
        <w:tc>
          <w:tcPr>
            <w:tcW w:w="847" w:type="dxa"/>
          </w:tcPr>
          <w:p w:rsidR="00286CD1" w:rsidP="007376D5" w:rsidRDefault="00286CD1" w14:paraId="23B7DA72" w14:textId="77777777">
            <w:pPr>
              <w:pStyle w:val="TableParagraph"/>
              <w:spacing w:before="1"/>
            </w:pPr>
          </w:p>
          <w:p w:rsidR="00286CD1" w:rsidP="007376D5" w:rsidRDefault="00286CD1" w14:paraId="5F441411" w14:textId="77777777">
            <w:pPr>
              <w:pStyle w:val="TableParagraph"/>
              <w:spacing w:line="232" w:lineRule="exact"/>
              <w:ind w:left="110"/>
            </w:pPr>
            <w:r>
              <w:t>8.</w:t>
            </w:r>
          </w:p>
        </w:tc>
        <w:tc>
          <w:tcPr>
            <w:tcW w:w="4962" w:type="dxa"/>
          </w:tcPr>
          <w:p w:rsidR="00286CD1" w:rsidP="007376D5" w:rsidRDefault="00286CD1" w14:paraId="51C2AE8C" w14:textId="77777777">
            <w:pPr>
              <w:pStyle w:val="TableParagraph"/>
              <w:spacing w:line="252" w:lineRule="exact"/>
              <w:ind w:right="91"/>
            </w:pPr>
            <w:r>
              <w:rPr>
                <w:w w:val="95"/>
              </w:rPr>
              <w:t>Pričuve</w:t>
            </w:r>
            <w:r>
              <w:rPr>
                <w:spacing w:val="54"/>
                <w:w w:val="95"/>
              </w:rPr>
              <w:t xml:space="preserve"> </w:t>
            </w:r>
            <w:r>
              <w:rPr>
                <w:w w:val="95"/>
              </w:rPr>
              <w:t>u</w:t>
            </w:r>
            <w:r>
              <w:rPr>
                <w:spacing w:val="50"/>
                <w:w w:val="95"/>
              </w:rPr>
              <w:t xml:space="preserve"> </w:t>
            </w:r>
            <w:r>
              <w:rPr>
                <w:w w:val="95"/>
              </w:rPr>
              <w:t>j.d.o.o.</w:t>
            </w:r>
            <w:r>
              <w:rPr>
                <w:spacing w:val="54"/>
                <w:w w:val="95"/>
              </w:rPr>
              <w:t xml:space="preserve"> </w:t>
            </w:r>
            <w:r>
              <w:rPr>
                <w:w w:val="95"/>
              </w:rPr>
              <w:t>za</w:t>
            </w:r>
            <w:r>
              <w:rPr>
                <w:spacing w:val="55"/>
                <w:w w:val="95"/>
              </w:rPr>
              <w:t xml:space="preserve"> </w:t>
            </w:r>
            <w:r>
              <w:rPr>
                <w:w w:val="95"/>
              </w:rPr>
              <w:t>povećanje</w:t>
            </w:r>
            <w:r>
              <w:rPr>
                <w:spacing w:val="53"/>
                <w:w w:val="95"/>
              </w:rPr>
              <w:t xml:space="preserve"> </w:t>
            </w:r>
            <w:r>
              <w:rPr>
                <w:w w:val="95"/>
              </w:rPr>
              <w:t>t.k.</w:t>
            </w:r>
            <w:r>
              <w:rPr>
                <w:spacing w:val="53"/>
                <w:w w:val="95"/>
              </w:rPr>
              <w:t xml:space="preserve"> </w:t>
            </w:r>
            <w:r>
              <w:rPr>
                <w:w w:val="95"/>
              </w:rPr>
              <w:t>(čl.390.a.</w:t>
            </w:r>
            <w:r>
              <w:rPr>
                <w:spacing w:val="-55"/>
                <w:w w:val="95"/>
              </w:rPr>
              <w:t xml:space="preserve"> </w:t>
            </w:r>
            <w:r>
              <w:t>ZTD)</w:t>
            </w:r>
          </w:p>
        </w:tc>
        <w:tc>
          <w:tcPr>
            <w:tcW w:w="3260" w:type="dxa"/>
          </w:tcPr>
          <w:p w:rsidR="00286CD1" w:rsidP="007376D5" w:rsidRDefault="00286CD1" w14:paraId="34AF1544" w14:textId="77777777">
            <w:pPr>
              <w:pStyle w:val="TableParagraph"/>
              <w:spacing w:before="1"/>
            </w:pPr>
          </w:p>
          <w:p w:rsidR="00286CD1" w:rsidP="007376D5" w:rsidRDefault="00286CD1" w14:paraId="3BCF9477" w14:textId="77777777">
            <w:pPr>
              <w:pStyle w:val="TableParagraph"/>
              <w:spacing w:line="232" w:lineRule="exact"/>
            </w:pPr>
            <w:r>
              <w:t>-71.274,23kn/-9.459,72eur</w:t>
            </w:r>
          </w:p>
        </w:tc>
      </w:tr>
      <w:tr w:rsidR="00286CD1" w:rsidTr="00286CD1" w14:paraId="07095982" w14:textId="77777777">
        <w:trPr>
          <w:trHeight w:val="302"/>
        </w:trPr>
        <w:tc>
          <w:tcPr>
            <w:tcW w:w="847" w:type="dxa"/>
          </w:tcPr>
          <w:p w:rsidR="00286CD1" w:rsidP="007376D5" w:rsidRDefault="00286CD1" w14:paraId="248575B0" w14:textId="77777777">
            <w:pPr>
              <w:pStyle w:val="TableParagraph"/>
              <w:spacing w:before="48" w:line="234" w:lineRule="exact"/>
              <w:ind w:left="110"/>
            </w:pPr>
            <w:r>
              <w:t>9.</w:t>
            </w:r>
          </w:p>
        </w:tc>
        <w:tc>
          <w:tcPr>
            <w:tcW w:w="4962" w:type="dxa"/>
          </w:tcPr>
          <w:p w:rsidR="00286CD1" w:rsidP="007376D5" w:rsidRDefault="00286CD1" w14:paraId="2F00AEDD" w14:textId="77777777">
            <w:pPr>
              <w:pStyle w:val="TableParagraph"/>
              <w:spacing w:before="48" w:line="234" w:lineRule="exact"/>
            </w:pPr>
            <w:r>
              <w:rPr>
                <w:spacing w:val="-1"/>
                <w:w w:val="95"/>
              </w:rPr>
              <w:t>Zadržani</w:t>
            </w:r>
            <w:r>
              <w:rPr>
                <w:spacing w:val="-10"/>
                <w:w w:val="95"/>
              </w:rPr>
              <w:t xml:space="preserve"> </w:t>
            </w:r>
            <w:r>
              <w:rPr>
                <w:spacing w:val="-1"/>
                <w:w w:val="95"/>
              </w:rPr>
              <w:t>dobici</w:t>
            </w:r>
          </w:p>
        </w:tc>
        <w:tc>
          <w:tcPr>
            <w:tcW w:w="3260" w:type="dxa"/>
          </w:tcPr>
          <w:p w:rsidR="00286CD1" w:rsidP="007376D5" w:rsidRDefault="00286CD1" w14:paraId="48412A87" w14:textId="77777777">
            <w:pPr>
              <w:pStyle w:val="TableParagraph"/>
              <w:spacing w:before="48" w:line="234" w:lineRule="exact"/>
            </w:pPr>
            <w:r>
              <w:t>-213.822,68kn/-28.379,14eur</w:t>
            </w:r>
          </w:p>
        </w:tc>
      </w:tr>
      <w:tr w:rsidR="00286CD1" w:rsidTr="00286CD1" w14:paraId="06269D20" w14:textId="77777777">
        <w:trPr>
          <w:trHeight w:val="299"/>
        </w:trPr>
        <w:tc>
          <w:tcPr>
            <w:tcW w:w="847" w:type="dxa"/>
          </w:tcPr>
          <w:p w:rsidR="00286CD1" w:rsidP="007376D5" w:rsidRDefault="00286CD1" w14:paraId="0CBB8940" w14:textId="77777777">
            <w:pPr>
              <w:pStyle w:val="TableParagraph"/>
              <w:spacing w:before="45" w:line="234" w:lineRule="exact"/>
              <w:ind w:left="110"/>
            </w:pPr>
            <w:r>
              <w:t>10.</w:t>
            </w:r>
          </w:p>
        </w:tc>
        <w:tc>
          <w:tcPr>
            <w:tcW w:w="4962" w:type="dxa"/>
          </w:tcPr>
          <w:p w:rsidR="00286CD1" w:rsidP="007376D5" w:rsidRDefault="00286CD1" w14:paraId="118D187F" w14:textId="77777777">
            <w:pPr>
              <w:pStyle w:val="TableParagraph"/>
              <w:spacing w:before="45" w:line="234" w:lineRule="exact"/>
            </w:pPr>
            <w:r>
              <w:t>Gubitak</w:t>
            </w:r>
            <w:r>
              <w:rPr>
                <w:spacing w:val="-3"/>
              </w:rPr>
              <w:t xml:space="preserve"> </w:t>
            </w:r>
            <w:r>
              <w:t>poslovne godine</w:t>
            </w:r>
          </w:p>
        </w:tc>
        <w:tc>
          <w:tcPr>
            <w:tcW w:w="3260" w:type="dxa"/>
          </w:tcPr>
          <w:p w:rsidR="00286CD1" w:rsidP="007376D5" w:rsidRDefault="00286CD1" w14:paraId="6CF1751C" w14:textId="77777777">
            <w:pPr>
              <w:pStyle w:val="TableParagraph"/>
              <w:spacing w:before="45" w:line="234" w:lineRule="exact"/>
            </w:pPr>
            <w:r>
              <w:t>17.936,94kn/2.380,64eur</w:t>
            </w:r>
          </w:p>
        </w:tc>
      </w:tr>
      <w:tr w:rsidR="00286CD1" w:rsidTr="00286CD1" w14:paraId="2A1723E4" w14:textId="77777777">
        <w:trPr>
          <w:trHeight w:val="299"/>
        </w:trPr>
        <w:tc>
          <w:tcPr>
            <w:tcW w:w="847" w:type="dxa"/>
            <w:shd w:val="clear" w:color="auto" w:fill="D9D9D9"/>
          </w:tcPr>
          <w:p w:rsidR="00286CD1" w:rsidP="007376D5" w:rsidRDefault="00286CD1" w14:paraId="1266821C" w14:textId="77777777">
            <w:pPr>
              <w:pStyle w:val="TableParagraph"/>
              <w:rPr>
                <w:rFonts w:ascii="Times New Roman"/>
              </w:rPr>
            </w:pPr>
          </w:p>
        </w:tc>
        <w:tc>
          <w:tcPr>
            <w:tcW w:w="4962" w:type="dxa"/>
            <w:shd w:val="clear" w:color="auto" w:fill="D9D9D9"/>
          </w:tcPr>
          <w:p w:rsidR="00286CD1" w:rsidP="007376D5" w:rsidRDefault="00286CD1" w14:paraId="019A2978" w14:textId="77777777">
            <w:pPr>
              <w:pStyle w:val="TableParagraph"/>
              <w:spacing w:before="48" w:line="232" w:lineRule="exact"/>
              <w:rPr>
                <w:rFonts w:ascii="Arial"/>
                <w:b/>
              </w:rPr>
            </w:pPr>
            <w:r>
              <w:rPr>
                <w:rFonts w:ascii="Arial"/>
                <w:b/>
              </w:rPr>
              <w:t>UKUPNA</w:t>
            </w:r>
            <w:r>
              <w:rPr>
                <w:rFonts w:ascii="Arial"/>
                <w:b/>
                <w:spacing w:val="-2"/>
              </w:rPr>
              <w:t xml:space="preserve"> </w:t>
            </w:r>
            <w:r>
              <w:rPr>
                <w:rFonts w:ascii="Arial"/>
                <w:b/>
              </w:rPr>
              <w:t>PASIVA</w:t>
            </w:r>
          </w:p>
        </w:tc>
        <w:tc>
          <w:tcPr>
            <w:tcW w:w="3260" w:type="dxa"/>
            <w:shd w:val="clear" w:color="auto" w:fill="D9D9D9"/>
          </w:tcPr>
          <w:p w:rsidR="00286CD1" w:rsidP="007376D5" w:rsidRDefault="00286CD1" w14:paraId="1235840A" w14:textId="77777777">
            <w:pPr>
              <w:pStyle w:val="TableParagraph"/>
              <w:spacing w:before="48" w:line="232" w:lineRule="exact"/>
              <w:rPr>
                <w:rFonts w:ascii="Arial"/>
                <w:b/>
              </w:rPr>
            </w:pPr>
            <w:r>
              <w:rPr>
                <w:rFonts w:ascii="Arial"/>
                <w:b/>
              </w:rPr>
              <w:t>-311.013,49kn/-41.278,57eur</w:t>
            </w:r>
          </w:p>
        </w:tc>
      </w:tr>
    </w:tbl>
    <w:p w:rsidR="00286CD1" w:rsidP="00286CD1" w:rsidRDefault="00286CD1" w14:paraId="54C89FE8" w14:textId="77777777">
      <w:pPr>
        <w:pStyle w:val="Tijeloteksta"/>
        <w:rPr>
          <w:sz w:val="20"/>
        </w:rPr>
      </w:pPr>
    </w:p>
    <w:p w:rsidR="00286CD1" w:rsidP="00286CD1" w:rsidRDefault="00286CD1" w14:paraId="2FAB60B6" w14:textId="77777777">
      <w:pPr>
        <w:pStyle w:val="Tijeloteksta"/>
        <w:spacing w:before="5"/>
        <w:rPr>
          <w:sz w:val="16"/>
        </w:rPr>
      </w:pPr>
    </w:p>
    <w:p w:rsidR="00286CD1" w:rsidP="00286CD1" w:rsidRDefault="00286CD1" w14:paraId="5CA9E49B" w14:textId="77777777">
      <w:pPr>
        <w:pStyle w:val="Tijeloteksta"/>
        <w:spacing w:before="94"/>
        <w:ind w:left="216"/>
      </w:pPr>
      <w:r>
        <w:t>Komentar:</w:t>
      </w:r>
    </w:p>
    <w:p w:rsidR="00286CD1" w:rsidP="00286CD1" w:rsidRDefault="00286CD1" w14:paraId="7CB3FAE0" w14:textId="77777777">
      <w:pPr>
        <w:pStyle w:val="Tijeloteksta"/>
      </w:pPr>
    </w:p>
    <w:p w:rsidR="00286CD1" w:rsidP="00286CD1" w:rsidRDefault="00286CD1" w14:paraId="1FAC6B26" w14:textId="77777777">
      <w:pPr>
        <w:pStyle w:val="Tijeloteksta"/>
        <w:spacing w:before="1" w:line="252" w:lineRule="exact"/>
        <w:ind w:left="216"/>
      </w:pPr>
      <w:r>
        <w:t>AKTIVA</w:t>
      </w:r>
    </w:p>
    <w:p w:rsidR="00286CD1" w:rsidP="00286CD1" w:rsidRDefault="00286CD1" w14:paraId="34974960" w14:textId="77777777">
      <w:pPr>
        <w:pStyle w:val="Tijeloteksta"/>
        <w:ind w:left="216" w:right="213"/>
      </w:pPr>
      <w:r>
        <w:rPr>
          <w:spacing w:val="-1"/>
        </w:rPr>
        <w:t>Ad.1.</w:t>
      </w:r>
      <w:r>
        <w:rPr>
          <w:spacing w:val="33"/>
        </w:rPr>
        <w:t xml:space="preserve"> </w:t>
      </w:r>
      <w:r>
        <w:rPr>
          <w:spacing w:val="-1"/>
        </w:rPr>
        <w:t>Naznačena</w:t>
      </w:r>
      <w:r>
        <w:rPr>
          <w:spacing w:val="-13"/>
        </w:rPr>
        <w:t xml:space="preserve"> </w:t>
      </w:r>
      <w:r>
        <w:rPr>
          <w:spacing w:val="-1"/>
        </w:rPr>
        <w:t>je</w:t>
      </w:r>
      <w:r>
        <w:rPr>
          <w:spacing w:val="-14"/>
        </w:rPr>
        <w:t xml:space="preserve"> </w:t>
      </w:r>
      <w:r>
        <w:rPr>
          <w:spacing w:val="-1"/>
        </w:rPr>
        <w:t>nabavna</w:t>
      </w:r>
      <w:r>
        <w:rPr>
          <w:spacing w:val="-14"/>
        </w:rPr>
        <w:t xml:space="preserve"> </w:t>
      </w:r>
      <w:r>
        <w:rPr>
          <w:spacing w:val="-1"/>
        </w:rPr>
        <w:t>vrijednost</w:t>
      </w:r>
      <w:r>
        <w:rPr>
          <w:spacing w:val="-12"/>
        </w:rPr>
        <w:t xml:space="preserve"> </w:t>
      </w:r>
      <w:r>
        <w:rPr>
          <w:spacing w:val="-1"/>
        </w:rPr>
        <w:t>imovine.</w:t>
      </w:r>
      <w:r>
        <w:rPr>
          <w:spacing w:val="-11"/>
        </w:rPr>
        <w:t xml:space="preserve"> </w:t>
      </w:r>
      <w:r>
        <w:rPr>
          <w:spacing w:val="-1"/>
        </w:rPr>
        <w:t>Stečajna</w:t>
      </w:r>
      <w:r>
        <w:rPr>
          <w:spacing w:val="-13"/>
        </w:rPr>
        <w:t xml:space="preserve"> </w:t>
      </w:r>
      <w:r>
        <w:rPr>
          <w:spacing w:val="-1"/>
        </w:rPr>
        <w:t>upraviteljica</w:t>
      </w:r>
      <w:r>
        <w:rPr>
          <w:spacing w:val="-11"/>
        </w:rPr>
        <w:t xml:space="preserve"> </w:t>
      </w:r>
      <w:r>
        <w:rPr>
          <w:spacing w:val="-1"/>
        </w:rPr>
        <w:t>na</w:t>
      </w:r>
      <w:r>
        <w:rPr>
          <w:spacing w:val="-14"/>
        </w:rPr>
        <w:t xml:space="preserve"> </w:t>
      </w:r>
      <w:r>
        <w:rPr>
          <w:spacing w:val="-1"/>
        </w:rPr>
        <w:t>dan</w:t>
      </w:r>
      <w:r>
        <w:rPr>
          <w:spacing w:val="-14"/>
        </w:rPr>
        <w:t xml:space="preserve"> </w:t>
      </w:r>
      <w:r>
        <w:rPr>
          <w:spacing w:val="-1"/>
        </w:rPr>
        <w:t>sastava</w:t>
      </w:r>
      <w:r>
        <w:rPr>
          <w:spacing w:val="-12"/>
        </w:rPr>
        <w:t xml:space="preserve"> </w:t>
      </w:r>
      <w:r>
        <w:rPr>
          <w:spacing w:val="-1"/>
        </w:rPr>
        <w:t>ovog</w:t>
      </w:r>
      <w:r>
        <w:rPr>
          <w:spacing w:val="-59"/>
        </w:rPr>
        <w:t xml:space="preserve"> </w:t>
      </w:r>
      <w:r>
        <w:t>Izvješća</w:t>
      </w:r>
      <w:r>
        <w:rPr>
          <w:spacing w:val="-5"/>
        </w:rPr>
        <w:t xml:space="preserve"> </w:t>
      </w:r>
      <w:r>
        <w:t>nije</w:t>
      </w:r>
      <w:r>
        <w:rPr>
          <w:spacing w:val="-4"/>
        </w:rPr>
        <w:t xml:space="preserve"> </w:t>
      </w:r>
      <w:r>
        <w:t>u</w:t>
      </w:r>
      <w:r>
        <w:rPr>
          <w:spacing w:val="-4"/>
        </w:rPr>
        <w:t xml:space="preserve"> </w:t>
      </w:r>
      <w:r>
        <w:t>posjedu predmetne</w:t>
      </w:r>
      <w:r>
        <w:rPr>
          <w:spacing w:val="-4"/>
        </w:rPr>
        <w:t xml:space="preserve"> </w:t>
      </w:r>
      <w:r>
        <w:t>pokretnine</w:t>
      </w:r>
      <w:r>
        <w:rPr>
          <w:spacing w:val="-3"/>
        </w:rPr>
        <w:t xml:space="preserve"> </w:t>
      </w:r>
      <w:r>
        <w:t>niti</w:t>
      </w:r>
      <w:r>
        <w:rPr>
          <w:spacing w:val="-5"/>
        </w:rPr>
        <w:t xml:space="preserve"> </w:t>
      </w:r>
      <w:r>
        <w:t>dokumentacije</w:t>
      </w:r>
      <w:r>
        <w:rPr>
          <w:spacing w:val="-3"/>
        </w:rPr>
        <w:t xml:space="preserve"> </w:t>
      </w:r>
      <w:r>
        <w:t>iz</w:t>
      </w:r>
      <w:r>
        <w:rPr>
          <w:spacing w:val="-4"/>
        </w:rPr>
        <w:t xml:space="preserve"> </w:t>
      </w:r>
      <w:r>
        <w:t>koje</w:t>
      </w:r>
      <w:r>
        <w:rPr>
          <w:spacing w:val="-4"/>
        </w:rPr>
        <w:t xml:space="preserve"> </w:t>
      </w:r>
      <w:r>
        <w:t>bi</w:t>
      </w:r>
      <w:r>
        <w:rPr>
          <w:spacing w:val="-7"/>
        </w:rPr>
        <w:t xml:space="preserve"> </w:t>
      </w:r>
      <w:r>
        <w:t>bila</w:t>
      </w:r>
      <w:r>
        <w:rPr>
          <w:spacing w:val="-2"/>
        </w:rPr>
        <w:t xml:space="preserve"> </w:t>
      </w:r>
      <w:r>
        <w:t>razvidna</w:t>
      </w:r>
      <w:r>
        <w:rPr>
          <w:spacing w:val="-4"/>
        </w:rPr>
        <w:t xml:space="preserve"> </w:t>
      </w:r>
      <w:r>
        <w:t>vrsta</w:t>
      </w:r>
      <w:r>
        <w:rPr>
          <w:spacing w:val="-59"/>
        </w:rPr>
        <w:t xml:space="preserve"> </w:t>
      </w:r>
      <w:r>
        <w:t>pokretnine/računalne</w:t>
      </w:r>
      <w:r>
        <w:rPr>
          <w:spacing w:val="-3"/>
        </w:rPr>
        <w:t xml:space="preserve"> </w:t>
      </w:r>
      <w:r>
        <w:t>opreme</w:t>
      </w:r>
      <w:r>
        <w:rPr>
          <w:spacing w:val="-2"/>
        </w:rPr>
        <w:t xml:space="preserve"> </w:t>
      </w:r>
      <w:r>
        <w:t>niti</w:t>
      </w:r>
      <w:r>
        <w:rPr>
          <w:spacing w:val="-6"/>
        </w:rPr>
        <w:t xml:space="preserve"> </w:t>
      </w:r>
      <w:r>
        <w:t>pravna</w:t>
      </w:r>
      <w:r>
        <w:rPr>
          <w:spacing w:val="-4"/>
        </w:rPr>
        <w:t xml:space="preserve"> </w:t>
      </w:r>
      <w:r>
        <w:t>osnova</w:t>
      </w:r>
      <w:r>
        <w:rPr>
          <w:spacing w:val="-7"/>
        </w:rPr>
        <w:t xml:space="preserve"> </w:t>
      </w:r>
      <w:r>
        <w:t>unošenja</w:t>
      </w:r>
      <w:r>
        <w:rPr>
          <w:spacing w:val="-3"/>
        </w:rPr>
        <w:t xml:space="preserve"> </w:t>
      </w:r>
      <w:r>
        <w:t>u</w:t>
      </w:r>
      <w:r>
        <w:rPr>
          <w:spacing w:val="-4"/>
        </w:rPr>
        <w:t xml:space="preserve"> </w:t>
      </w:r>
      <w:r>
        <w:t>aktivu.</w:t>
      </w:r>
    </w:p>
    <w:p w:rsidR="00286CD1" w:rsidP="00286CD1" w:rsidRDefault="00286CD1" w14:paraId="2AE6C709" w14:textId="77777777">
      <w:pPr>
        <w:pStyle w:val="Tijeloteksta"/>
        <w:ind w:left="216" w:right="214"/>
      </w:pPr>
      <w:r>
        <w:rPr>
          <w:spacing w:val="-1"/>
        </w:rPr>
        <w:t>Ad.2.</w:t>
      </w:r>
      <w:r>
        <w:rPr>
          <w:spacing w:val="33"/>
        </w:rPr>
        <w:t xml:space="preserve"> </w:t>
      </w:r>
      <w:r>
        <w:rPr>
          <w:spacing w:val="-1"/>
        </w:rPr>
        <w:t>Naznačena</w:t>
      </w:r>
      <w:r>
        <w:rPr>
          <w:spacing w:val="-13"/>
        </w:rPr>
        <w:t xml:space="preserve"> </w:t>
      </w:r>
      <w:r>
        <w:rPr>
          <w:spacing w:val="-1"/>
        </w:rPr>
        <w:t>je</w:t>
      </w:r>
      <w:r>
        <w:rPr>
          <w:spacing w:val="-14"/>
        </w:rPr>
        <w:t xml:space="preserve"> </w:t>
      </w:r>
      <w:r>
        <w:rPr>
          <w:spacing w:val="-1"/>
        </w:rPr>
        <w:t>nabavna</w:t>
      </w:r>
      <w:r>
        <w:rPr>
          <w:spacing w:val="-15"/>
        </w:rPr>
        <w:t xml:space="preserve"> </w:t>
      </w:r>
      <w:r>
        <w:rPr>
          <w:spacing w:val="-1"/>
        </w:rPr>
        <w:t>vrijednost</w:t>
      </w:r>
      <w:r>
        <w:rPr>
          <w:spacing w:val="-13"/>
        </w:rPr>
        <w:t xml:space="preserve"> </w:t>
      </w:r>
      <w:r>
        <w:rPr>
          <w:spacing w:val="-1"/>
        </w:rPr>
        <w:t>imovine.</w:t>
      </w:r>
      <w:r>
        <w:rPr>
          <w:spacing w:val="-11"/>
        </w:rPr>
        <w:t xml:space="preserve"> </w:t>
      </w:r>
      <w:r>
        <w:rPr>
          <w:spacing w:val="-1"/>
        </w:rPr>
        <w:t>Stečajna</w:t>
      </w:r>
      <w:r>
        <w:rPr>
          <w:spacing w:val="-13"/>
        </w:rPr>
        <w:t xml:space="preserve"> </w:t>
      </w:r>
      <w:r>
        <w:rPr>
          <w:spacing w:val="-1"/>
        </w:rPr>
        <w:t>upraviteljica</w:t>
      </w:r>
      <w:r>
        <w:rPr>
          <w:spacing w:val="-9"/>
        </w:rPr>
        <w:t xml:space="preserve"> </w:t>
      </w:r>
      <w:r>
        <w:rPr>
          <w:spacing w:val="-1"/>
        </w:rPr>
        <w:t>na</w:t>
      </w:r>
      <w:r>
        <w:rPr>
          <w:spacing w:val="-15"/>
        </w:rPr>
        <w:t xml:space="preserve"> </w:t>
      </w:r>
      <w:r>
        <w:rPr>
          <w:spacing w:val="-1"/>
        </w:rPr>
        <w:t>dan</w:t>
      </w:r>
      <w:r>
        <w:rPr>
          <w:spacing w:val="-14"/>
        </w:rPr>
        <w:t xml:space="preserve"> </w:t>
      </w:r>
      <w:r>
        <w:rPr>
          <w:spacing w:val="-1"/>
        </w:rPr>
        <w:t>sastava</w:t>
      </w:r>
      <w:r>
        <w:rPr>
          <w:spacing w:val="-13"/>
        </w:rPr>
        <w:t xml:space="preserve"> </w:t>
      </w:r>
      <w:r>
        <w:rPr>
          <w:spacing w:val="-1"/>
        </w:rPr>
        <w:t>ovog</w:t>
      </w:r>
      <w:r>
        <w:rPr>
          <w:spacing w:val="-59"/>
        </w:rPr>
        <w:t xml:space="preserve"> </w:t>
      </w:r>
      <w:r>
        <w:t>Izvješća nije u posjedu predmetnog vozila niti dokumentacije iz koje bi bila razvidna pravna</w:t>
      </w:r>
      <w:r>
        <w:rPr>
          <w:spacing w:val="1"/>
        </w:rPr>
        <w:t xml:space="preserve"> </w:t>
      </w:r>
      <w:r>
        <w:t>osnova</w:t>
      </w:r>
      <w:r>
        <w:rPr>
          <w:spacing w:val="-1"/>
        </w:rPr>
        <w:t xml:space="preserve"> </w:t>
      </w:r>
      <w:r>
        <w:t>unošenja predmetnog vozila u</w:t>
      </w:r>
      <w:r>
        <w:rPr>
          <w:spacing w:val="-3"/>
        </w:rPr>
        <w:t xml:space="preserve"> </w:t>
      </w:r>
      <w:r>
        <w:t>aktivu.</w:t>
      </w:r>
    </w:p>
    <w:p w:rsidR="00286CD1" w:rsidP="00286CD1" w:rsidRDefault="00286CD1" w14:paraId="726E71F8" w14:textId="77777777">
      <w:pPr>
        <w:pStyle w:val="Tijeloteksta"/>
        <w:spacing w:line="252" w:lineRule="exact"/>
        <w:ind w:left="216"/>
      </w:pPr>
      <w:r>
        <w:t>Ad.3.</w:t>
      </w:r>
      <w:r>
        <w:rPr>
          <w:spacing w:val="71"/>
        </w:rPr>
        <w:t xml:space="preserve"> </w:t>
      </w:r>
      <w:r>
        <w:t>Kao</w:t>
      </w:r>
      <w:r>
        <w:rPr>
          <w:spacing w:val="-1"/>
        </w:rPr>
        <w:t xml:space="preserve"> </w:t>
      </w:r>
      <w:r>
        <w:t>ad.1.</w:t>
      </w:r>
    </w:p>
    <w:p w:rsidR="00286CD1" w:rsidP="00286CD1" w:rsidRDefault="00286CD1" w14:paraId="12171ECC" w14:textId="77777777">
      <w:pPr>
        <w:pStyle w:val="Tijeloteksta"/>
        <w:ind w:left="216" w:right="215"/>
      </w:pPr>
      <w:r>
        <w:t>Ad.4. i ad.5.</w:t>
      </w:r>
      <w:r>
        <w:rPr>
          <w:spacing w:val="1"/>
        </w:rPr>
        <w:t xml:space="preserve"> </w:t>
      </w:r>
      <w:r>
        <w:t>Stečajna</w:t>
      </w:r>
      <w:r>
        <w:rPr>
          <w:spacing w:val="1"/>
        </w:rPr>
        <w:t xml:space="preserve"> </w:t>
      </w:r>
      <w:r>
        <w:t>upraviteljica</w:t>
      </w:r>
      <w:r>
        <w:rPr>
          <w:spacing w:val="1"/>
        </w:rPr>
        <w:t xml:space="preserve"> </w:t>
      </w:r>
      <w:r>
        <w:t>na</w:t>
      </w:r>
      <w:r>
        <w:rPr>
          <w:spacing w:val="1"/>
        </w:rPr>
        <w:t xml:space="preserve"> </w:t>
      </w:r>
      <w:r>
        <w:t>dan</w:t>
      </w:r>
      <w:r>
        <w:rPr>
          <w:spacing w:val="1"/>
        </w:rPr>
        <w:t xml:space="preserve"> </w:t>
      </w:r>
      <w:r>
        <w:t>sastava</w:t>
      </w:r>
      <w:r>
        <w:rPr>
          <w:spacing w:val="1"/>
        </w:rPr>
        <w:t xml:space="preserve"> </w:t>
      </w:r>
      <w:r>
        <w:t>ovog</w:t>
      </w:r>
      <w:r>
        <w:rPr>
          <w:spacing w:val="1"/>
        </w:rPr>
        <w:t xml:space="preserve"> </w:t>
      </w:r>
      <w:r>
        <w:t>Izvješća</w:t>
      </w:r>
      <w:r>
        <w:rPr>
          <w:spacing w:val="1"/>
        </w:rPr>
        <w:t xml:space="preserve"> </w:t>
      </w:r>
      <w:r>
        <w:t>nije</w:t>
      </w:r>
      <w:r>
        <w:rPr>
          <w:spacing w:val="1"/>
        </w:rPr>
        <w:t xml:space="preserve"> </w:t>
      </w:r>
      <w:r>
        <w:t>u</w:t>
      </w:r>
      <w:r>
        <w:rPr>
          <w:spacing w:val="1"/>
        </w:rPr>
        <w:t xml:space="preserve"> </w:t>
      </w:r>
      <w:r>
        <w:t>posjedu</w:t>
      </w:r>
      <w:r>
        <w:rPr>
          <w:spacing w:val="1"/>
        </w:rPr>
        <w:t xml:space="preserve"> </w:t>
      </w:r>
      <w:r>
        <w:t>dokumentacije</w:t>
      </w:r>
      <w:r>
        <w:rPr>
          <w:spacing w:val="-1"/>
        </w:rPr>
        <w:t xml:space="preserve"> </w:t>
      </w:r>
      <w:r>
        <w:t>iz</w:t>
      </w:r>
      <w:r>
        <w:rPr>
          <w:spacing w:val="-2"/>
        </w:rPr>
        <w:t xml:space="preserve"> </w:t>
      </w:r>
      <w:r>
        <w:t>koje bi</w:t>
      </w:r>
      <w:r>
        <w:rPr>
          <w:spacing w:val="-2"/>
        </w:rPr>
        <w:t xml:space="preserve"> </w:t>
      </w:r>
      <w:r>
        <w:t>se mogla</w:t>
      </w:r>
      <w:r>
        <w:rPr>
          <w:spacing w:val="-2"/>
        </w:rPr>
        <w:t xml:space="preserve"> </w:t>
      </w:r>
      <w:r>
        <w:t>ispitati linearna</w:t>
      </w:r>
      <w:r>
        <w:rPr>
          <w:spacing w:val="-2"/>
        </w:rPr>
        <w:t xml:space="preserve"> </w:t>
      </w:r>
      <w:r>
        <w:t>amortizacija.</w:t>
      </w:r>
    </w:p>
    <w:p w:rsidR="00286CD1" w:rsidP="00286CD1" w:rsidRDefault="00286CD1" w14:paraId="1C053A93" w14:textId="77777777">
      <w:pPr>
        <w:pStyle w:val="Tijeloteksta"/>
        <w:ind w:left="216" w:right="216"/>
      </w:pPr>
      <w:r>
        <w:t>Ad.6.</w:t>
      </w:r>
      <w:r>
        <w:rPr>
          <w:spacing w:val="1"/>
        </w:rPr>
        <w:t xml:space="preserve"> </w:t>
      </w:r>
      <w:r>
        <w:t>Stečajna upraviteljica na dan sastava ovog Izvješća nije u posjedu dokumentacije iz</w:t>
      </w:r>
      <w:r>
        <w:rPr>
          <w:spacing w:val="1"/>
        </w:rPr>
        <w:t xml:space="preserve"> </w:t>
      </w:r>
      <w:r>
        <w:t>koje bi se moglo ispitati kome je i po kojoj osnovi Stečajni dužnik pozajmljivao navedene</w:t>
      </w:r>
      <w:r>
        <w:rPr>
          <w:spacing w:val="1"/>
        </w:rPr>
        <w:t xml:space="preserve"> </w:t>
      </w:r>
      <w:r>
        <w:t>iznose.</w:t>
      </w:r>
    </w:p>
    <w:p w:rsidR="00286CD1" w:rsidP="00286CD1" w:rsidRDefault="00286CD1" w14:paraId="0FA4D14D" w14:textId="77777777">
      <w:pPr>
        <w:pStyle w:val="Tijeloteksta"/>
        <w:ind w:left="216" w:right="214"/>
      </w:pPr>
      <w:r>
        <w:t>Ad.7.</w:t>
      </w:r>
      <w:r>
        <w:rPr>
          <w:spacing w:val="1"/>
        </w:rPr>
        <w:t xml:space="preserve"> </w:t>
      </w:r>
      <w:r>
        <w:t>Stečajna upraviteljica na dan sastava ovog Izvješća nije u posjedu dokumentacije iz</w:t>
      </w:r>
      <w:r>
        <w:rPr>
          <w:spacing w:val="1"/>
        </w:rPr>
        <w:t xml:space="preserve"> </w:t>
      </w:r>
      <w:r>
        <w:t>koje bi se moglo ispitati tko su poimenično kupci Stečajnog dužnika te osnov i visinu</w:t>
      </w:r>
      <w:r>
        <w:rPr>
          <w:spacing w:val="1"/>
        </w:rPr>
        <w:t xml:space="preserve"> </w:t>
      </w:r>
      <w:r>
        <w:t>potraživanja</w:t>
      </w:r>
      <w:r>
        <w:rPr>
          <w:spacing w:val="-2"/>
        </w:rPr>
        <w:t xml:space="preserve"> </w:t>
      </w:r>
      <w:r>
        <w:t>prema</w:t>
      </w:r>
      <w:r>
        <w:rPr>
          <w:spacing w:val="-3"/>
        </w:rPr>
        <w:t xml:space="preserve"> </w:t>
      </w:r>
      <w:r>
        <w:t>istima.</w:t>
      </w:r>
    </w:p>
    <w:p w:rsidR="00286CD1" w:rsidP="00286CD1" w:rsidRDefault="00286CD1" w14:paraId="40FE3DC8" w14:textId="77777777">
      <w:pPr>
        <w:pStyle w:val="Tijeloteksta"/>
      </w:pPr>
    </w:p>
    <w:p w:rsidR="00286CD1" w:rsidP="00286CD1" w:rsidRDefault="00286CD1" w14:paraId="7494EE15" w14:textId="77777777">
      <w:pPr>
        <w:pStyle w:val="Tijeloteksta"/>
        <w:rPr>
          <w:sz w:val="20"/>
        </w:rPr>
      </w:pPr>
    </w:p>
    <w:p w:rsidR="00286CD1" w:rsidP="00286CD1" w:rsidRDefault="00286CD1" w14:paraId="107E7FF6" w14:textId="77777777">
      <w:pPr>
        <w:pStyle w:val="Tijeloteksta"/>
        <w:spacing w:line="252" w:lineRule="exact"/>
        <w:ind w:left="216"/>
      </w:pPr>
      <w:r>
        <w:t>PASIVA</w:t>
      </w:r>
    </w:p>
    <w:p w:rsidR="00286CD1" w:rsidP="00286CD1" w:rsidRDefault="00286CD1" w14:paraId="5FFFBC3C" w14:textId="77777777">
      <w:pPr>
        <w:pStyle w:val="Tijeloteksta"/>
        <w:ind w:left="216" w:right="211"/>
      </w:pPr>
      <w:r>
        <w:rPr>
          <w:w w:val="95"/>
        </w:rPr>
        <w:t>Ad.1. Stečajna upraviteljica na dan sastava ovog Izvješća nije u posjedu dokumentacije iz koje</w:t>
      </w:r>
      <w:r>
        <w:rPr>
          <w:spacing w:val="1"/>
          <w:w w:val="95"/>
        </w:rPr>
        <w:t xml:space="preserve"> </w:t>
      </w:r>
      <w:r>
        <w:rPr>
          <w:w w:val="95"/>
        </w:rPr>
        <w:t>bi se moglo ispitati tko su poimenično dobavljači Stečajnog dužnika te osnov i visinu njihovog</w:t>
      </w:r>
      <w:r>
        <w:rPr>
          <w:spacing w:val="1"/>
          <w:w w:val="95"/>
        </w:rPr>
        <w:t xml:space="preserve"> </w:t>
      </w:r>
      <w:r>
        <w:t>potraživanja.</w:t>
      </w:r>
    </w:p>
    <w:p w:rsidR="00286CD1" w:rsidP="00286CD1" w:rsidRDefault="00286CD1" w14:paraId="70E528A7" w14:textId="77777777">
      <w:pPr>
        <w:pStyle w:val="Tijeloteksta"/>
        <w:spacing w:before="2"/>
        <w:ind w:left="216" w:right="214"/>
      </w:pPr>
      <w:r>
        <w:rPr>
          <w:w w:val="95"/>
        </w:rPr>
        <w:t>Ad.2. Stečajna upraviteljica na dan sastava ovog Izvješća nije u posjedu dokumentacije iz koje</w:t>
      </w:r>
      <w:r>
        <w:rPr>
          <w:spacing w:val="1"/>
          <w:w w:val="95"/>
        </w:rPr>
        <w:t xml:space="preserve"> </w:t>
      </w:r>
      <w:r>
        <w:t>bi</w:t>
      </w:r>
      <w:r>
        <w:rPr>
          <w:spacing w:val="-2"/>
        </w:rPr>
        <w:t xml:space="preserve"> </w:t>
      </w:r>
      <w:r>
        <w:t>se</w:t>
      </w:r>
      <w:r>
        <w:rPr>
          <w:spacing w:val="-3"/>
        </w:rPr>
        <w:t xml:space="preserve"> </w:t>
      </w:r>
      <w:r>
        <w:t>moglo utvrditi eventualno</w:t>
      </w:r>
      <w:r>
        <w:rPr>
          <w:spacing w:val="-1"/>
        </w:rPr>
        <w:t xml:space="preserve"> </w:t>
      </w:r>
      <w:r>
        <w:t>zatvaranje</w:t>
      </w:r>
      <w:r>
        <w:rPr>
          <w:spacing w:val="-1"/>
        </w:rPr>
        <w:t xml:space="preserve"> </w:t>
      </w:r>
      <w:r>
        <w:t>ovog</w:t>
      </w:r>
      <w:r>
        <w:rPr>
          <w:spacing w:val="-2"/>
        </w:rPr>
        <w:t xml:space="preserve"> </w:t>
      </w:r>
      <w:r>
        <w:t>dugovanja</w:t>
      </w:r>
      <w:r>
        <w:rPr>
          <w:spacing w:val="-1"/>
        </w:rPr>
        <w:t xml:space="preserve"> </w:t>
      </w:r>
      <w:r>
        <w:t>nakon</w:t>
      </w:r>
      <w:r>
        <w:rPr>
          <w:spacing w:val="-1"/>
        </w:rPr>
        <w:t xml:space="preserve"> </w:t>
      </w:r>
      <w:r>
        <w:t>datuma</w:t>
      </w:r>
      <w:r>
        <w:rPr>
          <w:spacing w:val="-5"/>
        </w:rPr>
        <w:t xml:space="preserve"> </w:t>
      </w:r>
      <w:r>
        <w:t>31.12.2021.god.</w:t>
      </w:r>
    </w:p>
    <w:p w:rsidR="00286CD1" w:rsidP="00286CD1" w:rsidRDefault="00286CD1" w14:paraId="22558D39" w14:textId="77777777">
      <w:pPr>
        <w:pStyle w:val="Tijeloteksta"/>
        <w:ind w:left="216" w:right="216"/>
      </w:pPr>
      <w:r>
        <w:rPr>
          <w:w w:val="95"/>
        </w:rPr>
        <w:t>Ad.3. Stečajna upraviteljica na dan sastava ovog Izvješća nije u posjedu dokumentacije iz koje</w:t>
      </w:r>
      <w:r>
        <w:rPr>
          <w:spacing w:val="1"/>
          <w:w w:val="95"/>
        </w:rPr>
        <w:t xml:space="preserve"> </w:t>
      </w:r>
      <w:r>
        <w:t>bi</w:t>
      </w:r>
      <w:r>
        <w:rPr>
          <w:spacing w:val="-2"/>
        </w:rPr>
        <w:t xml:space="preserve"> </w:t>
      </w:r>
      <w:r>
        <w:t>se</w:t>
      </w:r>
      <w:r>
        <w:rPr>
          <w:spacing w:val="-3"/>
        </w:rPr>
        <w:t xml:space="preserve"> </w:t>
      </w:r>
      <w:r>
        <w:t>moglo</w:t>
      </w:r>
      <w:r>
        <w:rPr>
          <w:spacing w:val="1"/>
        </w:rPr>
        <w:t xml:space="preserve"> </w:t>
      </w:r>
      <w:r>
        <w:t>utvrditi</w:t>
      </w:r>
      <w:r>
        <w:rPr>
          <w:spacing w:val="-1"/>
        </w:rPr>
        <w:t xml:space="preserve"> </w:t>
      </w:r>
      <w:r>
        <w:t>eventualno zatvaranje</w:t>
      </w:r>
      <w:r>
        <w:rPr>
          <w:spacing w:val="-3"/>
        </w:rPr>
        <w:t xml:space="preserve"> </w:t>
      </w:r>
      <w:r>
        <w:t>ovog</w:t>
      </w:r>
      <w:r>
        <w:rPr>
          <w:spacing w:val="-3"/>
        </w:rPr>
        <w:t xml:space="preserve"> </w:t>
      </w:r>
      <w:r>
        <w:t>dugovanja nakon</w:t>
      </w:r>
      <w:r>
        <w:rPr>
          <w:spacing w:val="-1"/>
        </w:rPr>
        <w:t xml:space="preserve"> </w:t>
      </w:r>
      <w:r>
        <w:t>datuma</w:t>
      </w:r>
      <w:r>
        <w:rPr>
          <w:spacing w:val="-4"/>
        </w:rPr>
        <w:t xml:space="preserve"> </w:t>
      </w:r>
      <w:r>
        <w:t>31.12.2021.god.</w:t>
      </w:r>
    </w:p>
    <w:p w:rsidR="00286CD1" w:rsidP="00286CD1" w:rsidRDefault="00286CD1" w14:paraId="4717959B" w14:textId="77777777">
      <w:pPr>
        <w:pStyle w:val="Tijeloteksta"/>
        <w:ind w:left="216" w:right="216"/>
      </w:pPr>
      <w:r>
        <w:rPr>
          <w:w w:val="95"/>
        </w:rPr>
        <w:t>Ad.4. Stečajna upraviteljica na dan sastava ovog Izvješća nije u posjedu dokumentacije iz koje</w:t>
      </w:r>
      <w:r>
        <w:rPr>
          <w:spacing w:val="1"/>
          <w:w w:val="95"/>
        </w:rPr>
        <w:t xml:space="preserve"> </w:t>
      </w:r>
      <w:r>
        <w:t>bi</w:t>
      </w:r>
      <w:r>
        <w:rPr>
          <w:spacing w:val="-2"/>
        </w:rPr>
        <w:t xml:space="preserve"> </w:t>
      </w:r>
      <w:r>
        <w:t>se</w:t>
      </w:r>
      <w:r>
        <w:rPr>
          <w:spacing w:val="-3"/>
        </w:rPr>
        <w:t xml:space="preserve"> </w:t>
      </w:r>
      <w:r>
        <w:t>moglo utvrditi</w:t>
      </w:r>
      <w:r>
        <w:rPr>
          <w:spacing w:val="-1"/>
        </w:rPr>
        <w:t xml:space="preserve"> </w:t>
      </w:r>
      <w:r>
        <w:t>eventualno zatvaranje</w:t>
      </w:r>
      <w:r>
        <w:rPr>
          <w:spacing w:val="-3"/>
        </w:rPr>
        <w:t xml:space="preserve"> </w:t>
      </w:r>
      <w:r>
        <w:t>ovog</w:t>
      </w:r>
      <w:r>
        <w:rPr>
          <w:spacing w:val="-3"/>
        </w:rPr>
        <w:t xml:space="preserve"> </w:t>
      </w:r>
      <w:r>
        <w:t>dugovanja</w:t>
      </w:r>
      <w:r>
        <w:rPr>
          <w:spacing w:val="-1"/>
        </w:rPr>
        <w:t xml:space="preserve"> </w:t>
      </w:r>
      <w:r>
        <w:t>nakon datuma</w:t>
      </w:r>
      <w:r>
        <w:rPr>
          <w:spacing w:val="-5"/>
        </w:rPr>
        <w:t xml:space="preserve"> </w:t>
      </w:r>
      <w:r>
        <w:t>31.12.2021.god.</w:t>
      </w:r>
    </w:p>
    <w:p w:rsidR="00286CD1" w:rsidP="00286CD1" w:rsidRDefault="00286CD1" w14:paraId="6ED3233D" w14:textId="77777777">
      <w:pPr>
        <w:pStyle w:val="Tijeloteksta"/>
        <w:ind w:left="216" w:right="215"/>
      </w:pPr>
      <w:r>
        <w:rPr>
          <w:w w:val="95"/>
        </w:rPr>
        <w:t>Ad.5</w:t>
      </w:r>
      <w:r>
        <w:rPr>
          <w:spacing w:val="12"/>
          <w:w w:val="95"/>
        </w:rPr>
        <w:t xml:space="preserve"> </w:t>
      </w:r>
      <w:r>
        <w:rPr>
          <w:w w:val="95"/>
        </w:rPr>
        <w:t>Stečajna</w:t>
      </w:r>
      <w:r>
        <w:rPr>
          <w:spacing w:val="10"/>
          <w:w w:val="95"/>
        </w:rPr>
        <w:t xml:space="preserve"> </w:t>
      </w:r>
      <w:r>
        <w:rPr>
          <w:w w:val="95"/>
        </w:rPr>
        <w:t>upraviteljica</w:t>
      </w:r>
      <w:r>
        <w:rPr>
          <w:spacing w:val="12"/>
          <w:w w:val="95"/>
        </w:rPr>
        <w:t xml:space="preserve"> </w:t>
      </w:r>
      <w:r>
        <w:rPr>
          <w:w w:val="95"/>
        </w:rPr>
        <w:t>na</w:t>
      </w:r>
      <w:r>
        <w:rPr>
          <w:spacing w:val="11"/>
          <w:w w:val="95"/>
        </w:rPr>
        <w:t xml:space="preserve"> </w:t>
      </w:r>
      <w:r>
        <w:rPr>
          <w:w w:val="95"/>
        </w:rPr>
        <w:t>dan</w:t>
      </w:r>
      <w:r>
        <w:rPr>
          <w:spacing w:val="12"/>
          <w:w w:val="95"/>
        </w:rPr>
        <w:t xml:space="preserve"> </w:t>
      </w:r>
      <w:r>
        <w:rPr>
          <w:w w:val="95"/>
        </w:rPr>
        <w:t>sastava</w:t>
      </w:r>
      <w:r>
        <w:rPr>
          <w:spacing w:val="11"/>
          <w:w w:val="95"/>
        </w:rPr>
        <w:t xml:space="preserve"> </w:t>
      </w:r>
      <w:r>
        <w:rPr>
          <w:w w:val="95"/>
        </w:rPr>
        <w:t>ovog</w:t>
      </w:r>
      <w:r>
        <w:rPr>
          <w:spacing w:val="9"/>
          <w:w w:val="95"/>
        </w:rPr>
        <w:t xml:space="preserve"> </w:t>
      </w:r>
      <w:r>
        <w:rPr>
          <w:w w:val="95"/>
        </w:rPr>
        <w:t>Izvješća</w:t>
      </w:r>
      <w:r>
        <w:rPr>
          <w:spacing w:val="8"/>
          <w:w w:val="95"/>
        </w:rPr>
        <w:t xml:space="preserve"> </w:t>
      </w:r>
      <w:r>
        <w:rPr>
          <w:w w:val="95"/>
        </w:rPr>
        <w:t>nije</w:t>
      </w:r>
      <w:r>
        <w:rPr>
          <w:spacing w:val="12"/>
          <w:w w:val="95"/>
        </w:rPr>
        <w:t xml:space="preserve"> </w:t>
      </w:r>
      <w:r>
        <w:rPr>
          <w:w w:val="95"/>
        </w:rPr>
        <w:t>u</w:t>
      </w:r>
      <w:r>
        <w:rPr>
          <w:spacing w:val="12"/>
          <w:w w:val="95"/>
        </w:rPr>
        <w:t xml:space="preserve"> </w:t>
      </w:r>
      <w:r>
        <w:rPr>
          <w:w w:val="95"/>
        </w:rPr>
        <w:t>posjedu</w:t>
      </w:r>
      <w:r>
        <w:rPr>
          <w:spacing w:val="12"/>
          <w:w w:val="95"/>
        </w:rPr>
        <w:t xml:space="preserve"> </w:t>
      </w:r>
      <w:r>
        <w:rPr>
          <w:w w:val="95"/>
        </w:rPr>
        <w:t>dokumentacije</w:t>
      </w:r>
      <w:r>
        <w:rPr>
          <w:spacing w:val="12"/>
          <w:w w:val="95"/>
        </w:rPr>
        <w:t xml:space="preserve"> </w:t>
      </w:r>
      <w:r>
        <w:rPr>
          <w:w w:val="95"/>
        </w:rPr>
        <w:t>iz</w:t>
      </w:r>
      <w:r>
        <w:rPr>
          <w:spacing w:val="12"/>
          <w:w w:val="95"/>
        </w:rPr>
        <w:t xml:space="preserve"> </w:t>
      </w:r>
      <w:r>
        <w:rPr>
          <w:w w:val="95"/>
        </w:rPr>
        <w:t>koje</w:t>
      </w:r>
      <w:r>
        <w:rPr>
          <w:spacing w:val="-55"/>
          <w:w w:val="95"/>
        </w:rPr>
        <w:t xml:space="preserve"> </w:t>
      </w:r>
      <w:r>
        <w:t>bi</w:t>
      </w:r>
      <w:r>
        <w:rPr>
          <w:spacing w:val="-2"/>
        </w:rPr>
        <w:t xml:space="preserve"> </w:t>
      </w:r>
      <w:r>
        <w:t>se</w:t>
      </w:r>
      <w:r>
        <w:rPr>
          <w:spacing w:val="-3"/>
        </w:rPr>
        <w:t xml:space="preserve"> </w:t>
      </w:r>
      <w:r>
        <w:t>moglo utvrditi</w:t>
      </w:r>
      <w:r>
        <w:rPr>
          <w:spacing w:val="-1"/>
        </w:rPr>
        <w:t xml:space="preserve"> </w:t>
      </w:r>
      <w:r>
        <w:t>eventualno zatvaranje</w:t>
      </w:r>
      <w:r>
        <w:rPr>
          <w:spacing w:val="-3"/>
        </w:rPr>
        <w:t xml:space="preserve"> </w:t>
      </w:r>
      <w:r>
        <w:t>ovog</w:t>
      </w:r>
      <w:r>
        <w:rPr>
          <w:spacing w:val="-3"/>
        </w:rPr>
        <w:t xml:space="preserve"> </w:t>
      </w:r>
      <w:r>
        <w:t>dugovanja</w:t>
      </w:r>
      <w:r>
        <w:rPr>
          <w:spacing w:val="-1"/>
        </w:rPr>
        <w:t xml:space="preserve"> </w:t>
      </w:r>
      <w:r>
        <w:t>nakon datuma</w:t>
      </w:r>
      <w:r>
        <w:rPr>
          <w:spacing w:val="-5"/>
        </w:rPr>
        <w:t xml:space="preserve"> </w:t>
      </w:r>
      <w:r>
        <w:t>31.12.2021.god.</w:t>
      </w:r>
    </w:p>
    <w:p w:rsidR="00286CD1" w:rsidP="00286CD1" w:rsidRDefault="00286CD1" w14:paraId="34FBC363" w14:textId="77777777">
      <w:pPr>
        <w:pStyle w:val="Tijeloteksta"/>
        <w:ind w:left="216" w:right="216"/>
      </w:pPr>
      <w:r>
        <w:rPr>
          <w:w w:val="95"/>
        </w:rPr>
        <w:lastRenderedPageBreak/>
        <w:t>Ad.6. Stečajna upraviteljica na dan sastava ovog Izvješća nije u posjedu dokumentacije iz koje</w:t>
      </w:r>
      <w:r>
        <w:rPr>
          <w:spacing w:val="1"/>
          <w:w w:val="95"/>
        </w:rPr>
        <w:t xml:space="preserve"> </w:t>
      </w:r>
      <w:r>
        <w:t>bi</w:t>
      </w:r>
      <w:r>
        <w:rPr>
          <w:spacing w:val="-2"/>
        </w:rPr>
        <w:t xml:space="preserve"> </w:t>
      </w:r>
      <w:r>
        <w:t>se</w:t>
      </w:r>
      <w:r>
        <w:rPr>
          <w:spacing w:val="-2"/>
        </w:rPr>
        <w:t xml:space="preserve"> </w:t>
      </w:r>
      <w:r>
        <w:t>mogla ispitati ova stavka.</w:t>
      </w:r>
    </w:p>
    <w:p w:rsidR="00286CD1" w:rsidP="00286CD1" w:rsidRDefault="00286CD1" w14:paraId="398379EB" w14:textId="77777777">
      <w:pPr>
        <w:pStyle w:val="Tijeloteksta"/>
        <w:ind w:left="216" w:right="216"/>
      </w:pPr>
      <w:r>
        <w:rPr>
          <w:w w:val="95"/>
        </w:rPr>
        <w:t>Ad.7. Stečajna upraviteljica na dan sastava ovog Izvješća nije u posjedu dokumentacije iz koje</w:t>
      </w:r>
      <w:r>
        <w:rPr>
          <w:spacing w:val="1"/>
          <w:w w:val="95"/>
        </w:rPr>
        <w:t xml:space="preserve"> </w:t>
      </w:r>
      <w:r>
        <w:t>bi</w:t>
      </w:r>
      <w:r>
        <w:rPr>
          <w:spacing w:val="-1"/>
        </w:rPr>
        <w:t xml:space="preserve"> </w:t>
      </w:r>
      <w:r>
        <w:t>se</w:t>
      </w:r>
      <w:r>
        <w:rPr>
          <w:spacing w:val="-2"/>
        </w:rPr>
        <w:t xml:space="preserve"> </w:t>
      </w:r>
      <w:r>
        <w:t>moga ispitati ova</w:t>
      </w:r>
      <w:r>
        <w:rPr>
          <w:spacing w:val="-2"/>
        </w:rPr>
        <w:t xml:space="preserve"> </w:t>
      </w:r>
      <w:r>
        <w:t>stavka.</w:t>
      </w:r>
    </w:p>
    <w:p w:rsidR="00286CD1" w:rsidP="00286CD1" w:rsidRDefault="00286CD1" w14:paraId="03E8F4C1" w14:textId="0E3FC709">
      <w:pPr>
        <w:pStyle w:val="Tijeloteksta"/>
        <w:ind w:left="216" w:right="216"/>
      </w:pPr>
      <w:r>
        <w:rPr>
          <w:w w:val="95"/>
        </w:rPr>
        <w:t>Ad.8. Stečajna upraviteljica na dan sastava ovog Izvješća nije u posjedu dokumentacije iz koje</w:t>
      </w:r>
      <w:r>
        <w:rPr>
          <w:spacing w:val="1"/>
          <w:w w:val="95"/>
        </w:rPr>
        <w:t xml:space="preserve"> </w:t>
      </w:r>
      <w:r>
        <w:t>bi</w:t>
      </w:r>
      <w:r>
        <w:rPr>
          <w:spacing w:val="-2"/>
        </w:rPr>
        <w:t xml:space="preserve"> </w:t>
      </w:r>
      <w:r>
        <w:t>se</w:t>
      </w:r>
      <w:r>
        <w:rPr>
          <w:spacing w:val="-2"/>
        </w:rPr>
        <w:t xml:space="preserve"> </w:t>
      </w:r>
      <w:r>
        <w:t>mogla ispitati ova stavka.</w:t>
      </w:r>
    </w:p>
    <w:p w:rsidR="00286CD1" w:rsidP="00286CD1" w:rsidRDefault="00286CD1" w14:paraId="3FC35606" w14:textId="43C7EF08">
      <w:pPr>
        <w:pStyle w:val="Tijeloteksta"/>
        <w:ind w:left="216" w:right="216"/>
      </w:pPr>
    </w:p>
    <w:p w:rsidR="00286CD1" w:rsidP="00286CD1" w:rsidRDefault="00286CD1" w14:paraId="6829F15A" w14:textId="2C1CF5AB">
      <w:pPr>
        <w:pStyle w:val="Tijeloteksta"/>
        <w:ind w:left="216" w:right="216"/>
      </w:pPr>
    </w:p>
    <w:p w:rsidR="00286CD1" w:rsidP="00286CD1" w:rsidRDefault="00286CD1" w14:paraId="6E097124" w14:textId="7B4671FA">
      <w:pPr>
        <w:pStyle w:val="Tijeloteksta"/>
        <w:ind w:left="216" w:right="216"/>
      </w:pPr>
    </w:p>
    <w:p w:rsidR="00286CD1" w:rsidP="00286CD1" w:rsidRDefault="00286CD1" w14:paraId="1524A7CA" w14:textId="77777777">
      <w:pPr>
        <w:pStyle w:val="Naslov5"/>
        <w:spacing w:before="71"/>
        <w:jc w:val="both"/>
      </w:pPr>
      <w:r>
        <w:t>Ad</w:t>
      </w:r>
      <w:r>
        <w:rPr>
          <w:spacing w:val="-2"/>
        </w:rPr>
        <w:t xml:space="preserve"> </w:t>
      </w:r>
      <w:r>
        <w:t>4/</w:t>
      </w:r>
      <w:r>
        <w:rPr>
          <w:spacing w:val="44"/>
        </w:rPr>
        <w:t xml:space="preserve"> </w:t>
      </w:r>
      <w:r>
        <w:t>Imovina</w:t>
      </w:r>
      <w:r>
        <w:rPr>
          <w:spacing w:val="-1"/>
        </w:rPr>
        <w:t xml:space="preserve"> </w:t>
      </w:r>
      <w:r>
        <w:t>stečajnog</w:t>
      </w:r>
      <w:r>
        <w:rPr>
          <w:spacing w:val="-5"/>
        </w:rPr>
        <w:t xml:space="preserve"> </w:t>
      </w:r>
      <w:r>
        <w:t>dužnika</w:t>
      </w:r>
    </w:p>
    <w:p w:rsidR="00286CD1" w:rsidP="00286CD1" w:rsidRDefault="00286CD1" w14:paraId="3A45BFF5" w14:textId="77777777">
      <w:pPr>
        <w:pStyle w:val="Tijeloteksta"/>
        <w:rPr>
          <w:b/>
        </w:rPr>
      </w:pPr>
    </w:p>
    <w:p w:rsidR="00286CD1" w:rsidP="00286CD1" w:rsidRDefault="00286CD1" w14:paraId="20E1F019" w14:textId="77777777">
      <w:pPr>
        <w:pStyle w:val="Tijeloteksta"/>
        <w:ind w:left="216" w:right="211"/>
      </w:pPr>
      <w:r>
        <w:t>Iz</w:t>
      </w:r>
      <w:r>
        <w:rPr>
          <w:spacing w:val="1"/>
        </w:rPr>
        <w:t xml:space="preserve"> </w:t>
      </w:r>
      <w:r>
        <w:t>pribavljene</w:t>
      </w:r>
      <w:r>
        <w:rPr>
          <w:spacing w:val="1"/>
        </w:rPr>
        <w:t xml:space="preserve"> </w:t>
      </w:r>
      <w:r>
        <w:t>brutto</w:t>
      </w:r>
      <w:r>
        <w:rPr>
          <w:spacing w:val="1"/>
        </w:rPr>
        <w:t xml:space="preserve"> </w:t>
      </w:r>
      <w:r>
        <w:t>bilance</w:t>
      </w:r>
      <w:r>
        <w:rPr>
          <w:spacing w:val="1"/>
        </w:rPr>
        <w:t xml:space="preserve"> </w:t>
      </w:r>
      <w:r>
        <w:t>stečajnog</w:t>
      </w:r>
      <w:r>
        <w:rPr>
          <w:spacing w:val="1"/>
        </w:rPr>
        <w:t xml:space="preserve"> </w:t>
      </w:r>
      <w:r>
        <w:t>dužnika</w:t>
      </w:r>
      <w:r>
        <w:rPr>
          <w:spacing w:val="1"/>
        </w:rPr>
        <w:t xml:space="preserve"> </w:t>
      </w:r>
      <w:r>
        <w:t>za</w:t>
      </w:r>
      <w:r>
        <w:rPr>
          <w:spacing w:val="1"/>
        </w:rPr>
        <w:t xml:space="preserve"> </w:t>
      </w:r>
      <w:r>
        <w:t>razdoblje</w:t>
      </w:r>
      <w:r>
        <w:rPr>
          <w:spacing w:val="1"/>
        </w:rPr>
        <w:t xml:space="preserve"> </w:t>
      </w:r>
      <w:r>
        <w:t>01.01.2021.god</w:t>
      </w:r>
      <w:r>
        <w:rPr>
          <w:spacing w:val="1"/>
        </w:rPr>
        <w:t xml:space="preserve"> </w:t>
      </w:r>
      <w:r>
        <w:t>do</w:t>
      </w:r>
      <w:r>
        <w:rPr>
          <w:spacing w:val="1"/>
        </w:rPr>
        <w:t xml:space="preserve"> </w:t>
      </w:r>
      <w:r>
        <w:t>31.12.2021.god</w:t>
      </w:r>
      <w:r>
        <w:rPr>
          <w:spacing w:val="-12"/>
        </w:rPr>
        <w:t xml:space="preserve"> </w:t>
      </w:r>
      <w:r>
        <w:t>proizlazi</w:t>
      </w:r>
      <w:r>
        <w:rPr>
          <w:spacing w:val="-12"/>
        </w:rPr>
        <w:t xml:space="preserve"> </w:t>
      </w:r>
      <w:r>
        <w:t>kako</w:t>
      </w:r>
      <w:r>
        <w:rPr>
          <w:spacing w:val="-13"/>
        </w:rPr>
        <w:t xml:space="preserve"> </w:t>
      </w:r>
      <w:r>
        <w:t>knjigovodstvenu</w:t>
      </w:r>
      <w:r>
        <w:rPr>
          <w:spacing w:val="-13"/>
        </w:rPr>
        <w:t xml:space="preserve"> </w:t>
      </w:r>
      <w:r>
        <w:t>imovinu</w:t>
      </w:r>
      <w:r>
        <w:rPr>
          <w:spacing w:val="-11"/>
        </w:rPr>
        <w:t xml:space="preserve"> </w:t>
      </w:r>
      <w:r>
        <w:t>stečajnog</w:t>
      </w:r>
      <w:r>
        <w:rPr>
          <w:spacing w:val="-12"/>
        </w:rPr>
        <w:t xml:space="preserve"> </w:t>
      </w:r>
      <w:r>
        <w:t>dužnika</w:t>
      </w:r>
      <w:r>
        <w:rPr>
          <w:spacing w:val="-12"/>
        </w:rPr>
        <w:t xml:space="preserve"> </w:t>
      </w:r>
      <w:r>
        <w:t>čini:</w:t>
      </w:r>
    </w:p>
    <w:p w:rsidR="00286CD1" w:rsidP="00286CD1" w:rsidRDefault="00286CD1" w14:paraId="16C4BD9C" w14:textId="77777777">
      <w:pPr>
        <w:pStyle w:val="Tijeloteksta"/>
      </w:pPr>
    </w:p>
    <w:tbl>
      <w:tblPr>
        <w:tblStyle w:val="TableNormal"/>
        <w:tblW w:w="0" w:type="auto"/>
        <w:tblInd w:w="2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790"/>
        <w:gridCol w:w="4878"/>
        <w:gridCol w:w="1560"/>
        <w:gridCol w:w="1837"/>
      </w:tblGrid>
      <w:tr w:rsidR="00286CD1" w:rsidTr="007376D5" w14:paraId="7122CD94" w14:textId="77777777">
        <w:trPr>
          <w:trHeight w:val="760"/>
        </w:trPr>
        <w:tc>
          <w:tcPr>
            <w:tcW w:w="790" w:type="dxa"/>
            <w:shd w:val="clear" w:color="auto" w:fill="E7E6E6"/>
          </w:tcPr>
          <w:p w:rsidR="00286CD1" w:rsidP="007376D5" w:rsidRDefault="00286CD1" w14:paraId="14AACAF0" w14:textId="77777777">
            <w:pPr>
              <w:pStyle w:val="TableParagraph"/>
              <w:ind w:left="110"/>
              <w:rPr>
                <w:rFonts w:ascii="Arial"/>
                <w:b/>
              </w:rPr>
            </w:pPr>
            <w:r>
              <w:rPr>
                <w:rFonts w:ascii="Arial"/>
                <w:b/>
              </w:rPr>
              <w:t>Redn</w:t>
            </w:r>
          </w:p>
          <w:p w:rsidR="00286CD1" w:rsidP="007376D5" w:rsidRDefault="00286CD1" w14:paraId="773814AD" w14:textId="77777777">
            <w:pPr>
              <w:pStyle w:val="TableParagraph"/>
              <w:spacing w:line="252" w:lineRule="exact"/>
              <w:ind w:left="110" w:right="161"/>
              <w:rPr>
                <w:rFonts w:ascii="Arial"/>
                <w:b/>
              </w:rPr>
            </w:pPr>
            <w:r>
              <w:rPr>
                <w:rFonts w:ascii="Arial"/>
                <w:b/>
              </w:rPr>
              <w:t>i</w:t>
            </w:r>
            <w:r>
              <w:rPr>
                <w:rFonts w:ascii="Arial"/>
                <w:b/>
                <w:spacing w:val="1"/>
              </w:rPr>
              <w:t xml:space="preserve"> </w:t>
            </w:r>
            <w:r>
              <w:rPr>
                <w:rFonts w:ascii="Arial"/>
                <w:b/>
              </w:rPr>
              <w:t>broj:</w:t>
            </w:r>
          </w:p>
        </w:tc>
        <w:tc>
          <w:tcPr>
            <w:tcW w:w="4878" w:type="dxa"/>
            <w:shd w:val="clear" w:color="auto" w:fill="E7E6E6"/>
          </w:tcPr>
          <w:p w:rsidR="00286CD1" w:rsidP="007376D5" w:rsidRDefault="00286CD1" w14:paraId="3D7E3998" w14:textId="77777777">
            <w:pPr>
              <w:pStyle w:val="TableParagraph"/>
              <w:spacing w:before="1"/>
            </w:pPr>
          </w:p>
          <w:p w:rsidR="00286CD1" w:rsidP="007376D5" w:rsidRDefault="00286CD1" w14:paraId="2E7442BA" w14:textId="77777777">
            <w:pPr>
              <w:pStyle w:val="TableParagraph"/>
              <w:rPr>
                <w:rFonts w:ascii="Arial"/>
                <w:b/>
              </w:rPr>
            </w:pPr>
            <w:r>
              <w:rPr>
                <w:rFonts w:ascii="Arial"/>
                <w:b/>
              </w:rPr>
              <w:t>Imovina</w:t>
            </w:r>
            <w:r>
              <w:rPr>
                <w:rFonts w:ascii="Arial"/>
                <w:b/>
                <w:spacing w:val="-4"/>
              </w:rPr>
              <w:t xml:space="preserve"> </w:t>
            </w:r>
            <w:r>
              <w:rPr>
                <w:rFonts w:ascii="Arial"/>
                <w:b/>
              </w:rPr>
              <w:t>(vozila,</w:t>
            </w:r>
            <w:r>
              <w:rPr>
                <w:rFonts w:ascii="Arial"/>
                <w:b/>
                <w:spacing w:val="-2"/>
              </w:rPr>
              <w:t xml:space="preserve"> </w:t>
            </w:r>
            <w:r>
              <w:rPr>
                <w:rFonts w:ascii="Arial"/>
                <w:b/>
              </w:rPr>
              <w:t>stroj,</w:t>
            </w:r>
            <w:r>
              <w:rPr>
                <w:rFonts w:ascii="Arial"/>
                <w:b/>
                <w:spacing w:val="1"/>
              </w:rPr>
              <w:t xml:space="preserve"> </w:t>
            </w:r>
            <w:r>
              <w:rPr>
                <w:rFonts w:ascii="Arial"/>
                <w:b/>
              </w:rPr>
              <w:t>alat):</w:t>
            </w:r>
          </w:p>
        </w:tc>
        <w:tc>
          <w:tcPr>
            <w:tcW w:w="1560" w:type="dxa"/>
            <w:shd w:val="clear" w:color="auto" w:fill="E7E6E6"/>
          </w:tcPr>
          <w:p w:rsidR="00286CD1" w:rsidP="007376D5" w:rsidRDefault="00286CD1" w14:paraId="3D30B07D" w14:textId="77777777">
            <w:pPr>
              <w:pStyle w:val="TableParagraph"/>
              <w:ind w:right="298"/>
              <w:rPr>
                <w:rFonts w:ascii="Arial"/>
                <w:b/>
              </w:rPr>
            </w:pPr>
            <w:r>
              <w:rPr>
                <w:rFonts w:ascii="Arial"/>
                <w:b/>
              </w:rPr>
              <w:t>Nabavna</w:t>
            </w:r>
            <w:r>
              <w:rPr>
                <w:rFonts w:ascii="Arial"/>
                <w:b/>
                <w:spacing w:val="1"/>
              </w:rPr>
              <w:t xml:space="preserve"> </w:t>
            </w:r>
            <w:r>
              <w:rPr>
                <w:rFonts w:ascii="Arial"/>
                <w:b/>
              </w:rPr>
              <w:t>vrijednost:</w:t>
            </w:r>
          </w:p>
        </w:tc>
        <w:tc>
          <w:tcPr>
            <w:tcW w:w="1837" w:type="dxa"/>
            <w:shd w:val="clear" w:color="auto" w:fill="E7E6E6"/>
          </w:tcPr>
          <w:p w:rsidR="00286CD1" w:rsidP="007376D5" w:rsidRDefault="00286CD1" w14:paraId="0FEF79DD" w14:textId="77777777">
            <w:pPr>
              <w:pStyle w:val="TableParagraph"/>
              <w:spacing w:before="127"/>
              <w:ind w:right="184"/>
              <w:rPr>
                <w:rFonts w:ascii="Arial"/>
                <w:b/>
              </w:rPr>
            </w:pPr>
            <w:r>
              <w:rPr>
                <w:rFonts w:ascii="Arial"/>
                <w:b/>
              </w:rPr>
              <w:t>Knjigovodstve</w:t>
            </w:r>
            <w:r>
              <w:rPr>
                <w:rFonts w:ascii="Arial"/>
                <w:b/>
                <w:spacing w:val="-59"/>
              </w:rPr>
              <w:t xml:space="preserve"> </w:t>
            </w:r>
            <w:r>
              <w:rPr>
                <w:rFonts w:ascii="Arial"/>
                <w:b/>
              </w:rPr>
              <w:t>na</w:t>
            </w:r>
            <w:r>
              <w:rPr>
                <w:rFonts w:ascii="Arial"/>
                <w:b/>
                <w:spacing w:val="-1"/>
              </w:rPr>
              <w:t xml:space="preserve"> </w:t>
            </w:r>
            <w:r>
              <w:rPr>
                <w:rFonts w:ascii="Arial"/>
                <w:b/>
              </w:rPr>
              <w:t>vrijednost:</w:t>
            </w:r>
          </w:p>
        </w:tc>
      </w:tr>
      <w:tr w:rsidR="00286CD1" w:rsidTr="007376D5" w14:paraId="54AB2240" w14:textId="77777777">
        <w:trPr>
          <w:trHeight w:val="1010"/>
        </w:trPr>
        <w:tc>
          <w:tcPr>
            <w:tcW w:w="790" w:type="dxa"/>
          </w:tcPr>
          <w:p w:rsidR="00286CD1" w:rsidP="007376D5" w:rsidRDefault="00286CD1" w14:paraId="5F358CBE" w14:textId="77777777">
            <w:pPr>
              <w:pStyle w:val="TableParagraph"/>
              <w:spacing w:before="11"/>
              <w:rPr>
                <w:sz w:val="32"/>
              </w:rPr>
            </w:pPr>
          </w:p>
          <w:p w:rsidR="00286CD1" w:rsidP="007376D5" w:rsidRDefault="00286CD1" w14:paraId="2465371B" w14:textId="77777777">
            <w:pPr>
              <w:pStyle w:val="TableParagraph"/>
              <w:ind w:left="110"/>
            </w:pPr>
            <w:r>
              <w:t>1.</w:t>
            </w:r>
          </w:p>
        </w:tc>
        <w:tc>
          <w:tcPr>
            <w:tcW w:w="4878" w:type="dxa"/>
          </w:tcPr>
          <w:p w:rsidR="00286CD1" w:rsidP="007376D5" w:rsidRDefault="00286CD1" w14:paraId="59FFD7BB" w14:textId="77777777">
            <w:pPr>
              <w:pStyle w:val="TableParagraph"/>
              <w:ind w:right="96"/>
              <w:jc w:val="both"/>
            </w:pPr>
            <w:r>
              <w:t>Vozilo</w:t>
            </w:r>
            <w:r>
              <w:rPr>
                <w:spacing w:val="-3"/>
              </w:rPr>
              <w:t xml:space="preserve"> </w:t>
            </w:r>
            <w:r>
              <w:t>osobni</w:t>
            </w:r>
            <w:r>
              <w:rPr>
                <w:spacing w:val="-3"/>
              </w:rPr>
              <w:t xml:space="preserve"> </w:t>
            </w:r>
            <w:r>
              <w:t>automobil</w:t>
            </w:r>
            <w:r>
              <w:rPr>
                <w:spacing w:val="-3"/>
              </w:rPr>
              <w:t xml:space="preserve"> </w:t>
            </w:r>
            <w:r>
              <w:t>marke</w:t>
            </w:r>
            <w:r>
              <w:rPr>
                <w:spacing w:val="-5"/>
              </w:rPr>
              <w:t xml:space="preserve"> </w:t>
            </w:r>
            <w:r>
              <w:t>Audi</w:t>
            </w:r>
            <w:r>
              <w:rPr>
                <w:spacing w:val="-3"/>
              </w:rPr>
              <w:t xml:space="preserve"> </w:t>
            </w:r>
            <w:r>
              <w:t>A1</w:t>
            </w:r>
            <w:r>
              <w:rPr>
                <w:spacing w:val="-2"/>
              </w:rPr>
              <w:t xml:space="preserve"> </w:t>
            </w:r>
            <w:r>
              <w:t>1,6</w:t>
            </w:r>
            <w:r>
              <w:rPr>
                <w:spacing w:val="-2"/>
              </w:rPr>
              <w:t xml:space="preserve"> </w:t>
            </w:r>
            <w:r>
              <w:t>TDI,</w:t>
            </w:r>
            <w:r>
              <w:rPr>
                <w:spacing w:val="-58"/>
              </w:rPr>
              <w:t xml:space="preserve"> </w:t>
            </w:r>
            <w:r>
              <w:t>godina</w:t>
            </w:r>
            <w:r>
              <w:rPr>
                <w:spacing w:val="1"/>
              </w:rPr>
              <w:t xml:space="preserve"> </w:t>
            </w:r>
            <w:r>
              <w:t>proizvodnje</w:t>
            </w:r>
            <w:r>
              <w:rPr>
                <w:spacing w:val="1"/>
              </w:rPr>
              <w:t xml:space="preserve"> </w:t>
            </w:r>
            <w:r>
              <w:t>2011.,</w:t>
            </w:r>
            <w:r>
              <w:rPr>
                <w:spacing w:val="1"/>
              </w:rPr>
              <w:t xml:space="preserve"> </w:t>
            </w:r>
            <w:r>
              <w:t>broj</w:t>
            </w:r>
            <w:r>
              <w:rPr>
                <w:spacing w:val="1"/>
              </w:rPr>
              <w:t xml:space="preserve"> </w:t>
            </w:r>
            <w:r>
              <w:t>šasije</w:t>
            </w:r>
            <w:r>
              <w:rPr>
                <w:spacing w:val="1"/>
              </w:rPr>
              <w:t xml:space="preserve"> </w:t>
            </w:r>
            <w:r>
              <w:t>WAUZZA8X5CB002028,</w:t>
            </w:r>
            <w:r>
              <w:rPr>
                <w:spacing w:val="56"/>
              </w:rPr>
              <w:t xml:space="preserve"> </w:t>
            </w:r>
            <w:r>
              <w:t>reg.</w:t>
            </w:r>
            <w:r>
              <w:rPr>
                <w:spacing w:val="54"/>
              </w:rPr>
              <w:t xml:space="preserve"> </w:t>
            </w:r>
            <w:r>
              <w:t>Oznake</w:t>
            </w:r>
          </w:p>
          <w:p w:rsidR="00286CD1" w:rsidP="007376D5" w:rsidRDefault="00286CD1" w14:paraId="4704015E" w14:textId="77777777">
            <w:pPr>
              <w:pStyle w:val="TableParagraph"/>
              <w:spacing w:line="231" w:lineRule="exact"/>
            </w:pPr>
            <w:r>
              <w:t>ZG1181HR</w:t>
            </w:r>
          </w:p>
        </w:tc>
        <w:tc>
          <w:tcPr>
            <w:tcW w:w="1560" w:type="dxa"/>
          </w:tcPr>
          <w:p w:rsidR="00286CD1" w:rsidP="007376D5" w:rsidRDefault="00286CD1" w14:paraId="7FB54438" w14:textId="77777777">
            <w:pPr>
              <w:pStyle w:val="TableParagraph"/>
              <w:spacing w:before="10"/>
              <w:rPr>
                <w:sz w:val="21"/>
              </w:rPr>
            </w:pPr>
          </w:p>
          <w:p w:rsidR="00286CD1" w:rsidP="007376D5" w:rsidRDefault="00286CD1" w14:paraId="680706B6" w14:textId="77777777">
            <w:pPr>
              <w:pStyle w:val="TableParagraph"/>
            </w:pPr>
            <w:r>
              <w:t>43.199,19kn/</w:t>
            </w:r>
          </w:p>
          <w:p w:rsidR="00286CD1" w:rsidP="007376D5" w:rsidRDefault="00286CD1" w14:paraId="70996362" w14:textId="77777777">
            <w:pPr>
              <w:pStyle w:val="TableParagraph"/>
              <w:spacing w:before="1"/>
            </w:pPr>
            <w:r>
              <w:t>5.733,51eur</w:t>
            </w:r>
          </w:p>
        </w:tc>
        <w:tc>
          <w:tcPr>
            <w:tcW w:w="1837" w:type="dxa"/>
          </w:tcPr>
          <w:p w:rsidR="00286CD1" w:rsidP="007376D5" w:rsidRDefault="00286CD1" w14:paraId="47869CB0" w14:textId="77777777">
            <w:pPr>
              <w:pStyle w:val="TableParagraph"/>
              <w:spacing w:before="10"/>
              <w:rPr>
                <w:sz w:val="21"/>
              </w:rPr>
            </w:pPr>
          </w:p>
          <w:p w:rsidR="00286CD1" w:rsidP="007376D5" w:rsidRDefault="00286CD1" w14:paraId="1235EFF8" w14:textId="77777777">
            <w:pPr>
              <w:pStyle w:val="TableParagraph"/>
            </w:pPr>
            <w:r>
              <w:t>11.256,37kn/</w:t>
            </w:r>
          </w:p>
          <w:p w:rsidR="00286CD1" w:rsidP="007376D5" w:rsidRDefault="00286CD1" w14:paraId="3A43C361" w14:textId="77777777">
            <w:pPr>
              <w:pStyle w:val="TableParagraph"/>
              <w:spacing w:before="1"/>
            </w:pPr>
            <w:r>
              <w:t>1.493,97eur</w:t>
            </w:r>
          </w:p>
        </w:tc>
      </w:tr>
      <w:tr w:rsidR="00286CD1" w:rsidTr="007376D5" w14:paraId="184E59CC" w14:textId="77777777">
        <w:trPr>
          <w:trHeight w:val="505"/>
        </w:trPr>
        <w:tc>
          <w:tcPr>
            <w:tcW w:w="790" w:type="dxa"/>
          </w:tcPr>
          <w:p w:rsidR="00286CD1" w:rsidP="007376D5" w:rsidRDefault="00286CD1" w14:paraId="444DCC10" w14:textId="77777777">
            <w:pPr>
              <w:pStyle w:val="TableParagraph"/>
              <w:spacing w:before="127"/>
              <w:ind w:left="110"/>
            </w:pPr>
            <w:r>
              <w:t>2.</w:t>
            </w:r>
          </w:p>
        </w:tc>
        <w:tc>
          <w:tcPr>
            <w:tcW w:w="4878" w:type="dxa"/>
          </w:tcPr>
          <w:p w:rsidR="00286CD1" w:rsidP="007376D5" w:rsidRDefault="00286CD1" w14:paraId="779A6158" w14:textId="77777777">
            <w:pPr>
              <w:pStyle w:val="TableParagraph"/>
              <w:spacing w:before="2"/>
            </w:pPr>
            <w:r>
              <w:rPr>
                <w:w w:val="95"/>
              </w:rPr>
              <w:t>Računalna</w:t>
            </w:r>
            <w:r>
              <w:rPr>
                <w:spacing w:val="-8"/>
                <w:w w:val="95"/>
              </w:rPr>
              <w:t xml:space="preserve"> </w:t>
            </w:r>
            <w:r>
              <w:rPr>
                <w:w w:val="95"/>
              </w:rPr>
              <w:t>oprema</w:t>
            </w:r>
          </w:p>
        </w:tc>
        <w:tc>
          <w:tcPr>
            <w:tcW w:w="1560" w:type="dxa"/>
          </w:tcPr>
          <w:p w:rsidR="00286CD1" w:rsidP="007376D5" w:rsidRDefault="00286CD1" w14:paraId="78955D82" w14:textId="77777777">
            <w:pPr>
              <w:pStyle w:val="TableParagraph"/>
              <w:spacing w:before="2" w:line="252" w:lineRule="exact"/>
            </w:pPr>
            <w:r>
              <w:t>5.779,15kn/</w:t>
            </w:r>
          </w:p>
          <w:p w:rsidR="00286CD1" w:rsidP="007376D5" w:rsidRDefault="00286CD1" w14:paraId="15313DD7" w14:textId="77777777">
            <w:pPr>
              <w:pStyle w:val="TableParagraph"/>
              <w:spacing w:line="231" w:lineRule="exact"/>
            </w:pPr>
            <w:r>
              <w:t>767,02eur</w:t>
            </w:r>
          </w:p>
        </w:tc>
        <w:tc>
          <w:tcPr>
            <w:tcW w:w="1837" w:type="dxa"/>
          </w:tcPr>
          <w:p w:rsidR="00286CD1" w:rsidP="007376D5" w:rsidRDefault="00286CD1" w14:paraId="1D1E0D17" w14:textId="77777777">
            <w:pPr>
              <w:pStyle w:val="TableParagraph"/>
              <w:spacing w:before="2" w:line="252" w:lineRule="exact"/>
            </w:pPr>
            <w:r>
              <w:t>5.134,23kn/</w:t>
            </w:r>
          </w:p>
          <w:p w:rsidR="00286CD1" w:rsidP="007376D5" w:rsidRDefault="00286CD1" w14:paraId="24E8F6BC" w14:textId="77777777">
            <w:pPr>
              <w:pStyle w:val="TableParagraph"/>
              <w:spacing w:line="231" w:lineRule="exact"/>
            </w:pPr>
            <w:r>
              <w:t>681,14eur</w:t>
            </w:r>
          </w:p>
        </w:tc>
      </w:tr>
      <w:tr w:rsidR="00286CD1" w:rsidTr="007376D5" w14:paraId="2D9863C8" w14:textId="77777777">
        <w:trPr>
          <w:trHeight w:val="505"/>
        </w:trPr>
        <w:tc>
          <w:tcPr>
            <w:tcW w:w="790" w:type="dxa"/>
          </w:tcPr>
          <w:p w:rsidR="00286CD1" w:rsidP="007376D5" w:rsidRDefault="00286CD1" w14:paraId="10D7B63D" w14:textId="77777777">
            <w:pPr>
              <w:pStyle w:val="TableParagraph"/>
              <w:spacing w:before="127"/>
              <w:ind w:left="110"/>
            </w:pPr>
            <w:r>
              <w:t>3.</w:t>
            </w:r>
          </w:p>
        </w:tc>
        <w:tc>
          <w:tcPr>
            <w:tcW w:w="4878" w:type="dxa"/>
          </w:tcPr>
          <w:p w:rsidR="00286CD1" w:rsidP="007376D5" w:rsidRDefault="00286CD1" w14:paraId="3E76EE71" w14:textId="77777777">
            <w:pPr>
              <w:pStyle w:val="TableParagraph"/>
              <w:spacing w:before="2"/>
            </w:pPr>
            <w:r>
              <w:rPr>
                <w:w w:val="95"/>
              </w:rPr>
              <w:t>Uredsko</w:t>
            </w:r>
            <w:r>
              <w:rPr>
                <w:spacing w:val="-5"/>
                <w:w w:val="95"/>
              </w:rPr>
              <w:t xml:space="preserve"> </w:t>
            </w:r>
            <w:r>
              <w:rPr>
                <w:w w:val="95"/>
              </w:rPr>
              <w:t>pokućstvo</w:t>
            </w:r>
          </w:p>
        </w:tc>
        <w:tc>
          <w:tcPr>
            <w:tcW w:w="1560" w:type="dxa"/>
          </w:tcPr>
          <w:p w:rsidR="00286CD1" w:rsidP="007376D5" w:rsidRDefault="00286CD1" w14:paraId="73A64C4D" w14:textId="77777777">
            <w:pPr>
              <w:pStyle w:val="TableParagraph"/>
              <w:spacing w:before="2" w:line="252" w:lineRule="exact"/>
            </w:pPr>
            <w:r>
              <w:t>9.698,80kn/</w:t>
            </w:r>
          </w:p>
          <w:p w:rsidR="00286CD1" w:rsidP="007376D5" w:rsidRDefault="00286CD1" w14:paraId="4DCA0B5A" w14:textId="77777777">
            <w:pPr>
              <w:pStyle w:val="TableParagraph"/>
              <w:spacing w:line="231" w:lineRule="exact"/>
            </w:pPr>
            <w:r>
              <w:t>1.287,25eur</w:t>
            </w:r>
          </w:p>
        </w:tc>
        <w:tc>
          <w:tcPr>
            <w:tcW w:w="1837" w:type="dxa"/>
          </w:tcPr>
          <w:p w:rsidR="00286CD1" w:rsidP="007376D5" w:rsidRDefault="00286CD1" w14:paraId="5B224C64" w14:textId="77777777">
            <w:pPr>
              <w:pStyle w:val="TableParagraph"/>
              <w:spacing w:before="2" w:line="252" w:lineRule="exact"/>
            </w:pPr>
            <w:r>
              <w:t>9.698,80kn/</w:t>
            </w:r>
          </w:p>
          <w:p w:rsidR="00286CD1" w:rsidP="007376D5" w:rsidRDefault="00286CD1" w14:paraId="4DD98A38" w14:textId="77777777">
            <w:pPr>
              <w:pStyle w:val="TableParagraph"/>
              <w:spacing w:line="231" w:lineRule="exact"/>
            </w:pPr>
            <w:r>
              <w:t>1.287,25eur</w:t>
            </w:r>
          </w:p>
        </w:tc>
      </w:tr>
      <w:tr w:rsidR="00286CD1" w:rsidTr="007376D5" w14:paraId="4E94BE50" w14:textId="77777777">
        <w:trPr>
          <w:trHeight w:val="506"/>
        </w:trPr>
        <w:tc>
          <w:tcPr>
            <w:tcW w:w="790" w:type="dxa"/>
          </w:tcPr>
          <w:p w:rsidR="00286CD1" w:rsidP="007376D5" w:rsidRDefault="00286CD1" w14:paraId="4A38B68A" w14:textId="77777777">
            <w:pPr>
              <w:pStyle w:val="TableParagraph"/>
              <w:spacing w:before="127"/>
              <w:ind w:left="110"/>
            </w:pPr>
            <w:r>
              <w:t>4.</w:t>
            </w:r>
          </w:p>
        </w:tc>
        <w:tc>
          <w:tcPr>
            <w:tcW w:w="4878" w:type="dxa"/>
          </w:tcPr>
          <w:p w:rsidR="00286CD1" w:rsidP="007376D5" w:rsidRDefault="00286CD1" w14:paraId="7CBF9F86" w14:textId="77777777">
            <w:pPr>
              <w:pStyle w:val="TableParagraph"/>
              <w:spacing w:before="2"/>
            </w:pPr>
            <w:r>
              <w:rPr>
                <w:w w:val="95"/>
              </w:rPr>
              <w:t>Dani</w:t>
            </w:r>
            <w:r>
              <w:rPr>
                <w:spacing w:val="1"/>
                <w:w w:val="95"/>
              </w:rPr>
              <w:t xml:space="preserve"> </w:t>
            </w:r>
            <w:r>
              <w:rPr>
                <w:w w:val="95"/>
              </w:rPr>
              <w:t>kratkoročni</w:t>
            </w:r>
            <w:r>
              <w:rPr>
                <w:spacing w:val="2"/>
                <w:w w:val="95"/>
              </w:rPr>
              <w:t xml:space="preserve"> </w:t>
            </w:r>
            <w:r>
              <w:rPr>
                <w:w w:val="95"/>
              </w:rPr>
              <w:t>zajmovi</w:t>
            </w:r>
          </w:p>
        </w:tc>
        <w:tc>
          <w:tcPr>
            <w:tcW w:w="1560" w:type="dxa"/>
          </w:tcPr>
          <w:p w:rsidR="00286CD1" w:rsidP="007376D5" w:rsidRDefault="00286CD1" w14:paraId="5E57DE40" w14:textId="77777777">
            <w:pPr>
              <w:pStyle w:val="TableParagraph"/>
              <w:spacing w:before="2" w:line="252" w:lineRule="exact"/>
            </w:pPr>
            <w:r>
              <w:t>265.130,49k/</w:t>
            </w:r>
          </w:p>
          <w:p w:rsidR="00286CD1" w:rsidP="007376D5" w:rsidRDefault="00286CD1" w14:paraId="6BF61FC7" w14:textId="77777777">
            <w:pPr>
              <w:pStyle w:val="TableParagraph"/>
              <w:spacing w:line="231" w:lineRule="exact"/>
            </w:pPr>
            <w:r>
              <w:t>35.188,86eur</w:t>
            </w:r>
          </w:p>
        </w:tc>
        <w:tc>
          <w:tcPr>
            <w:tcW w:w="1837" w:type="dxa"/>
          </w:tcPr>
          <w:p w:rsidR="00286CD1" w:rsidP="007376D5" w:rsidRDefault="00286CD1" w14:paraId="5C2E1006" w14:textId="77777777">
            <w:pPr>
              <w:pStyle w:val="TableParagraph"/>
              <w:spacing w:before="2" w:line="252" w:lineRule="exact"/>
            </w:pPr>
            <w:r>
              <w:t>265.130,49kn/</w:t>
            </w:r>
          </w:p>
          <w:p w:rsidR="00286CD1" w:rsidP="007376D5" w:rsidRDefault="00286CD1" w14:paraId="6E29A466" w14:textId="77777777">
            <w:pPr>
              <w:pStyle w:val="TableParagraph"/>
              <w:spacing w:line="231" w:lineRule="exact"/>
            </w:pPr>
            <w:r>
              <w:t>35.188,86eur</w:t>
            </w:r>
          </w:p>
        </w:tc>
      </w:tr>
      <w:tr w:rsidR="00286CD1" w:rsidTr="007376D5" w14:paraId="4D5018C2" w14:textId="77777777">
        <w:trPr>
          <w:trHeight w:val="506"/>
        </w:trPr>
        <w:tc>
          <w:tcPr>
            <w:tcW w:w="790" w:type="dxa"/>
          </w:tcPr>
          <w:p w:rsidR="00286CD1" w:rsidP="007376D5" w:rsidRDefault="00286CD1" w14:paraId="3B55D436" w14:textId="77777777">
            <w:pPr>
              <w:pStyle w:val="TableParagraph"/>
              <w:spacing w:before="127"/>
              <w:ind w:left="110"/>
            </w:pPr>
            <w:r>
              <w:t>5.</w:t>
            </w:r>
          </w:p>
        </w:tc>
        <w:tc>
          <w:tcPr>
            <w:tcW w:w="4878" w:type="dxa"/>
          </w:tcPr>
          <w:p w:rsidR="00286CD1" w:rsidP="007376D5" w:rsidRDefault="00286CD1" w14:paraId="66BAEA97" w14:textId="77777777">
            <w:pPr>
              <w:pStyle w:val="TableParagraph"/>
              <w:spacing w:before="2"/>
            </w:pPr>
            <w:r>
              <w:rPr>
                <w:w w:val="95"/>
              </w:rPr>
              <w:t>Potraživanja</w:t>
            </w:r>
            <w:r>
              <w:rPr>
                <w:spacing w:val="3"/>
                <w:w w:val="95"/>
              </w:rPr>
              <w:t xml:space="preserve"> </w:t>
            </w:r>
            <w:r>
              <w:rPr>
                <w:w w:val="95"/>
              </w:rPr>
              <w:t>od</w:t>
            </w:r>
            <w:r>
              <w:rPr>
                <w:spacing w:val="2"/>
                <w:w w:val="95"/>
              </w:rPr>
              <w:t xml:space="preserve"> </w:t>
            </w:r>
            <w:r>
              <w:rPr>
                <w:w w:val="95"/>
              </w:rPr>
              <w:t>kupaca</w:t>
            </w:r>
          </w:p>
        </w:tc>
        <w:tc>
          <w:tcPr>
            <w:tcW w:w="1560" w:type="dxa"/>
          </w:tcPr>
          <w:p w:rsidR="00286CD1" w:rsidP="007376D5" w:rsidRDefault="00286CD1" w14:paraId="2BC68DEE" w14:textId="77777777">
            <w:pPr>
              <w:pStyle w:val="TableParagraph"/>
              <w:spacing w:before="2" w:line="252" w:lineRule="exact"/>
            </w:pPr>
            <w:r>
              <w:t>19.793,60kn/</w:t>
            </w:r>
          </w:p>
          <w:p w:rsidR="00286CD1" w:rsidP="007376D5" w:rsidRDefault="00286CD1" w14:paraId="7B3FAC96" w14:textId="77777777">
            <w:pPr>
              <w:pStyle w:val="TableParagraph"/>
              <w:spacing w:line="232" w:lineRule="exact"/>
            </w:pPr>
            <w:r>
              <w:t>2.627,06eur</w:t>
            </w:r>
          </w:p>
        </w:tc>
        <w:tc>
          <w:tcPr>
            <w:tcW w:w="1837" w:type="dxa"/>
          </w:tcPr>
          <w:p w:rsidR="00286CD1" w:rsidP="007376D5" w:rsidRDefault="00286CD1" w14:paraId="54CD017C" w14:textId="77777777">
            <w:pPr>
              <w:pStyle w:val="TableParagraph"/>
              <w:spacing w:before="2" w:line="252" w:lineRule="exact"/>
            </w:pPr>
            <w:r>
              <w:t>19.793,60kn/2.6</w:t>
            </w:r>
          </w:p>
          <w:p w:rsidR="00286CD1" w:rsidP="007376D5" w:rsidRDefault="00286CD1" w14:paraId="57BEC9C9" w14:textId="77777777">
            <w:pPr>
              <w:pStyle w:val="TableParagraph"/>
              <w:spacing w:line="232" w:lineRule="exact"/>
            </w:pPr>
            <w:r>
              <w:t>27,06eur</w:t>
            </w:r>
          </w:p>
        </w:tc>
      </w:tr>
      <w:tr w:rsidR="00286CD1" w:rsidTr="007376D5" w14:paraId="72917412" w14:textId="77777777">
        <w:trPr>
          <w:trHeight w:val="760"/>
        </w:trPr>
        <w:tc>
          <w:tcPr>
            <w:tcW w:w="5668" w:type="dxa"/>
            <w:gridSpan w:val="2"/>
            <w:shd w:val="clear" w:color="auto" w:fill="E7E6E6"/>
          </w:tcPr>
          <w:p w:rsidR="00286CD1" w:rsidP="007376D5" w:rsidRDefault="00286CD1" w14:paraId="14D2A42B" w14:textId="77777777">
            <w:pPr>
              <w:pStyle w:val="TableParagraph"/>
              <w:ind w:left="897"/>
              <w:rPr>
                <w:rFonts w:ascii="Arial"/>
                <w:b/>
              </w:rPr>
            </w:pPr>
            <w:r>
              <w:rPr>
                <w:rFonts w:ascii="Arial"/>
                <w:b/>
              </w:rPr>
              <w:t>UKUPNO:</w:t>
            </w:r>
          </w:p>
        </w:tc>
        <w:tc>
          <w:tcPr>
            <w:tcW w:w="1560" w:type="dxa"/>
            <w:shd w:val="clear" w:color="auto" w:fill="E7E6E6"/>
          </w:tcPr>
          <w:p w:rsidR="00286CD1" w:rsidP="007376D5" w:rsidRDefault="00286CD1" w14:paraId="6FF0C95B" w14:textId="77777777">
            <w:pPr>
              <w:pStyle w:val="TableParagraph"/>
              <w:ind w:right="126"/>
              <w:rPr>
                <w:rFonts w:ascii="Arial"/>
                <w:b/>
              </w:rPr>
            </w:pPr>
            <w:r>
              <w:rPr>
                <w:rFonts w:ascii="Arial"/>
                <w:b/>
              </w:rPr>
              <w:t>343.601,23</w:t>
            </w:r>
            <w:r>
              <w:rPr>
                <w:rFonts w:ascii="Arial"/>
                <w:b/>
                <w:spacing w:val="1"/>
              </w:rPr>
              <w:t xml:space="preserve"> </w:t>
            </w:r>
            <w:r>
              <w:rPr>
                <w:rFonts w:ascii="Arial"/>
                <w:b/>
              </w:rPr>
              <w:t>kn/45.603,70</w:t>
            </w:r>
          </w:p>
          <w:p w:rsidR="00286CD1" w:rsidP="007376D5" w:rsidRDefault="00286CD1" w14:paraId="036989B2" w14:textId="77777777">
            <w:pPr>
              <w:pStyle w:val="TableParagraph"/>
              <w:spacing w:line="234" w:lineRule="exact"/>
              <w:rPr>
                <w:rFonts w:ascii="Arial"/>
                <w:b/>
              </w:rPr>
            </w:pPr>
            <w:r>
              <w:rPr>
                <w:rFonts w:ascii="Arial"/>
                <w:b/>
              </w:rPr>
              <w:t>eur</w:t>
            </w:r>
          </w:p>
        </w:tc>
        <w:tc>
          <w:tcPr>
            <w:tcW w:w="1837" w:type="dxa"/>
            <w:shd w:val="clear" w:color="auto" w:fill="E7E6E6"/>
          </w:tcPr>
          <w:p w:rsidR="00286CD1" w:rsidP="007376D5" w:rsidRDefault="00286CD1" w14:paraId="02D418DB" w14:textId="77777777">
            <w:pPr>
              <w:pStyle w:val="TableParagraph"/>
              <w:spacing w:before="127"/>
              <w:rPr>
                <w:rFonts w:ascii="Arial"/>
                <w:b/>
              </w:rPr>
            </w:pPr>
            <w:r>
              <w:rPr>
                <w:rFonts w:ascii="Arial"/>
                <w:b/>
              </w:rPr>
              <w:t>311.013,49kn/</w:t>
            </w:r>
          </w:p>
          <w:p w:rsidR="00286CD1" w:rsidP="007376D5" w:rsidRDefault="00286CD1" w14:paraId="1DCA3CF6" w14:textId="77777777">
            <w:pPr>
              <w:pStyle w:val="TableParagraph"/>
              <w:spacing w:before="1"/>
              <w:rPr>
                <w:rFonts w:ascii="Arial"/>
                <w:b/>
              </w:rPr>
            </w:pPr>
            <w:r>
              <w:rPr>
                <w:rFonts w:ascii="Arial"/>
                <w:b/>
              </w:rPr>
              <w:t>41.278,58eur</w:t>
            </w:r>
          </w:p>
        </w:tc>
      </w:tr>
    </w:tbl>
    <w:p w:rsidR="00286CD1" w:rsidP="00286CD1" w:rsidRDefault="00286CD1" w14:paraId="511ECB0D" w14:textId="77777777">
      <w:pPr>
        <w:pStyle w:val="Tijeloteksta"/>
        <w:spacing w:before="10"/>
        <w:rPr>
          <w:sz w:val="21"/>
        </w:rPr>
      </w:pPr>
    </w:p>
    <w:p w:rsidR="00286CD1" w:rsidP="00286CD1" w:rsidRDefault="00286CD1" w14:paraId="25609CF2" w14:textId="77777777">
      <w:pPr>
        <w:pStyle w:val="Tijeloteksta"/>
        <w:ind w:left="216" w:right="212"/>
      </w:pPr>
      <w:r>
        <w:rPr>
          <w:w w:val="95"/>
        </w:rPr>
        <w:t>Radi utvrđivanja tržišne vrijednosti vozila ad.1. gornje tablice, stečajna upraviteljica procijenila</w:t>
      </w:r>
      <w:r>
        <w:rPr>
          <w:spacing w:val="1"/>
          <w:w w:val="95"/>
        </w:rPr>
        <w:t xml:space="preserve"> </w:t>
      </w:r>
      <w:r>
        <w:t>je</w:t>
      </w:r>
      <w:r>
        <w:rPr>
          <w:spacing w:val="-1"/>
        </w:rPr>
        <w:t xml:space="preserve"> </w:t>
      </w:r>
      <w:r>
        <w:t>vrijednost</w:t>
      </w:r>
      <w:r>
        <w:rPr>
          <w:spacing w:val="2"/>
        </w:rPr>
        <w:t xml:space="preserve"> </w:t>
      </w:r>
      <w:r>
        <w:t>istog</w:t>
      </w:r>
      <w:r>
        <w:rPr>
          <w:spacing w:val="-3"/>
        </w:rPr>
        <w:t xml:space="preserve"> </w:t>
      </w:r>
      <w:r>
        <w:t>temeljem</w:t>
      </w:r>
      <w:r>
        <w:rPr>
          <w:spacing w:val="1"/>
        </w:rPr>
        <w:t xml:space="preserve"> </w:t>
      </w:r>
      <w:r>
        <w:t>kataloške</w:t>
      </w:r>
      <w:r>
        <w:rPr>
          <w:spacing w:val="-1"/>
        </w:rPr>
        <w:t xml:space="preserve"> </w:t>
      </w:r>
      <w:r>
        <w:t>procijene</w:t>
      </w:r>
      <w:r>
        <w:rPr>
          <w:spacing w:val="-2"/>
        </w:rPr>
        <w:t xml:space="preserve"> </w:t>
      </w:r>
      <w:r>
        <w:t>i</w:t>
      </w:r>
      <w:r>
        <w:rPr>
          <w:spacing w:val="-4"/>
        </w:rPr>
        <w:t xml:space="preserve"> </w:t>
      </w:r>
      <w:r>
        <w:t>to kako</w:t>
      </w:r>
      <w:r>
        <w:rPr>
          <w:spacing w:val="-2"/>
        </w:rPr>
        <w:t xml:space="preserve"> </w:t>
      </w:r>
      <w:r>
        <w:t>slijedi:</w:t>
      </w:r>
    </w:p>
    <w:p w:rsidR="00286CD1" w:rsidP="00286CD1" w:rsidRDefault="00286CD1" w14:paraId="0671C6FC" w14:textId="77777777">
      <w:pPr>
        <w:pStyle w:val="Tijeloteksta"/>
        <w:spacing w:before="2"/>
      </w:pPr>
    </w:p>
    <w:tbl>
      <w:tblPr>
        <w:tblStyle w:val="TableNormal"/>
        <w:tblW w:w="0" w:type="auto"/>
        <w:tblInd w:w="2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828"/>
        <w:gridCol w:w="5235"/>
        <w:gridCol w:w="3000"/>
      </w:tblGrid>
      <w:tr w:rsidR="00286CD1" w:rsidTr="007376D5" w14:paraId="1421C662" w14:textId="77777777">
        <w:trPr>
          <w:trHeight w:val="758"/>
        </w:trPr>
        <w:tc>
          <w:tcPr>
            <w:tcW w:w="828" w:type="dxa"/>
            <w:shd w:val="clear" w:color="auto" w:fill="D9D9D9"/>
          </w:tcPr>
          <w:p w:rsidR="00286CD1" w:rsidP="007376D5" w:rsidRDefault="00286CD1" w14:paraId="55EB6792" w14:textId="77777777">
            <w:pPr>
              <w:pStyle w:val="TableParagraph"/>
              <w:spacing w:before="124"/>
              <w:ind w:left="110" w:right="76"/>
              <w:rPr>
                <w:rFonts w:ascii="Arial"/>
                <w:b/>
              </w:rPr>
            </w:pPr>
            <w:r>
              <w:rPr>
                <w:rFonts w:ascii="Arial"/>
                <w:b/>
              </w:rPr>
              <w:t>Redni</w:t>
            </w:r>
            <w:r>
              <w:rPr>
                <w:rFonts w:ascii="Arial"/>
                <w:b/>
                <w:spacing w:val="-60"/>
              </w:rPr>
              <w:t xml:space="preserve"> </w:t>
            </w:r>
            <w:r>
              <w:rPr>
                <w:rFonts w:ascii="Arial"/>
                <w:b/>
              </w:rPr>
              <w:t>broj:</w:t>
            </w:r>
          </w:p>
        </w:tc>
        <w:tc>
          <w:tcPr>
            <w:tcW w:w="5235" w:type="dxa"/>
            <w:shd w:val="clear" w:color="auto" w:fill="D9D9D9"/>
          </w:tcPr>
          <w:p w:rsidR="00286CD1" w:rsidP="007376D5" w:rsidRDefault="00286CD1" w14:paraId="42F12474" w14:textId="77777777">
            <w:pPr>
              <w:pStyle w:val="TableParagraph"/>
              <w:spacing w:before="10"/>
              <w:rPr>
                <w:sz w:val="21"/>
              </w:rPr>
            </w:pPr>
          </w:p>
          <w:p w:rsidR="00286CD1" w:rsidP="007376D5" w:rsidRDefault="00286CD1" w14:paraId="38105CDE" w14:textId="77777777">
            <w:pPr>
              <w:pStyle w:val="TableParagraph"/>
              <w:rPr>
                <w:rFonts w:ascii="Arial"/>
                <w:b/>
              </w:rPr>
            </w:pPr>
            <w:r>
              <w:rPr>
                <w:rFonts w:ascii="Arial"/>
                <w:b/>
              </w:rPr>
              <w:t>Imovina:</w:t>
            </w:r>
          </w:p>
        </w:tc>
        <w:tc>
          <w:tcPr>
            <w:tcW w:w="3000" w:type="dxa"/>
            <w:shd w:val="clear" w:color="auto" w:fill="D9D9D9"/>
          </w:tcPr>
          <w:p w:rsidR="00286CD1" w:rsidP="007376D5" w:rsidRDefault="00286CD1" w14:paraId="66C78B9C" w14:textId="77777777">
            <w:pPr>
              <w:pStyle w:val="TableParagraph"/>
              <w:spacing w:line="252" w:lineRule="exact"/>
              <w:ind w:left="110"/>
              <w:rPr>
                <w:rFonts w:ascii="Arial"/>
                <w:b/>
              </w:rPr>
            </w:pPr>
            <w:r>
              <w:rPr>
                <w:rFonts w:ascii="Arial"/>
                <w:b/>
              </w:rPr>
              <w:t>Iznos</w:t>
            </w:r>
          </w:p>
          <w:p w:rsidR="00286CD1" w:rsidP="007376D5" w:rsidRDefault="00286CD1" w14:paraId="1043CD25" w14:textId="77777777">
            <w:pPr>
              <w:pStyle w:val="TableParagraph"/>
              <w:tabs>
                <w:tab w:val="left" w:pos="1845"/>
              </w:tabs>
              <w:spacing w:line="252" w:lineRule="exact"/>
              <w:ind w:left="110" w:right="95"/>
              <w:rPr>
                <w:rFonts w:ascii="Arial" w:hAnsi="Arial"/>
                <w:b/>
              </w:rPr>
            </w:pPr>
            <w:r>
              <w:rPr>
                <w:rFonts w:ascii="Arial" w:hAnsi="Arial"/>
                <w:b/>
              </w:rPr>
              <w:t>(kataloška</w:t>
            </w:r>
            <w:r>
              <w:rPr>
                <w:rFonts w:ascii="Arial" w:hAnsi="Arial"/>
                <w:b/>
              </w:rPr>
              <w:tab/>
            </w:r>
            <w:r>
              <w:rPr>
                <w:rFonts w:ascii="Arial" w:hAnsi="Arial"/>
                <w:b/>
                <w:spacing w:val="-1"/>
              </w:rPr>
              <w:t>vrijednost</w:t>
            </w:r>
            <w:r>
              <w:rPr>
                <w:rFonts w:ascii="Arial" w:hAnsi="Arial"/>
                <w:b/>
                <w:spacing w:val="-59"/>
              </w:rPr>
              <w:t xml:space="preserve"> </w:t>
            </w:r>
            <w:r>
              <w:rPr>
                <w:rFonts w:ascii="Arial" w:hAnsi="Arial"/>
                <w:b/>
              </w:rPr>
              <w:t>rabljenog</w:t>
            </w:r>
            <w:r>
              <w:rPr>
                <w:rFonts w:ascii="Arial" w:hAnsi="Arial"/>
                <w:b/>
                <w:spacing w:val="-3"/>
              </w:rPr>
              <w:t xml:space="preserve"> </w:t>
            </w:r>
            <w:r>
              <w:rPr>
                <w:rFonts w:ascii="Arial" w:hAnsi="Arial"/>
                <w:b/>
              </w:rPr>
              <w:t>vozila):</w:t>
            </w:r>
          </w:p>
        </w:tc>
      </w:tr>
      <w:tr w:rsidR="00286CD1" w:rsidTr="007376D5" w14:paraId="285525C9" w14:textId="77777777">
        <w:trPr>
          <w:trHeight w:val="757"/>
        </w:trPr>
        <w:tc>
          <w:tcPr>
            <w:tcW w:w="828" w:type="dxa"/>
          </w:tcPr>
          <w:p w:rsidR="00286CD1" w:rsidP="007376D5" w:rsidRDefault="00286CD1" w14:paraId="6EC44B15" w14:textId="77777777">
            <w:pPr>
              <w:pStyle w:val="TableParagraph"/>
              <w:spacing w:before="10"/>
              <w:rPr>
                <w:sz w:val="21"/>
              </w:rPr>
            </w:pPr>
          </w:p>
          <w:p w:rsidR="00286CD1" w:rsidP="007376D5" w:rsidRDefault="00286CD1" w14:paraId="7B814848" w14:textId="77777777">
            <w:pPr>
              <w:pStyle w:val="TableParagraph"/>
              <w:ind w:left="110"/>
            </w:pPr>
            <w:r>
              <w:t>1.</w:t>
            </w:r>
          </w:p>
        </w:tc>
        <w:tc>
          <w:tcPr>
            <w:tcW w:w="5235" w:type="dxa"/>
          </w:tcPr>
          <w:p w:rsidR="00286CD1" w:rsidP="007376D5" w:rsidRDefault="00286CD1" w14:paraId="29BEE27A" w14:textId="77777777">
            <w:pPr>
              <w:pStyle w:val="TableParagraph"/>
              <w:tabs>
                <w:tab w:val="left" w:pos="1192"/>
                <w:tab w:val="left" w:pos="2739"/>
                <w:tab w:val="left" w:pos="3774"/>
                <w:tab w:val="left" w:pos="4563"/>
              </w:tabs>
              <w:ind w:right="97"/>
            </w:pPr>
            <w:r>
              <w:t>Vozilo</w:t>
            </w:r>
            <w:r>
              <w:rPr>
                <w:spacing w:val="47"/>
              </w:rPr>
              <w:t xml:space="preserve"> </w:t>
            </w:r>
            <w:r>
              <w:t>osobni</w:t>
            </w:r>
            <w:r>
              <w:rPr>
                <w:spacing w:val="48"/>
              </w:rPr>
              <w:t xml:space="preserve"> </w:t>
            </w:r>
            <w:r>
              <w:t>automobil</w:t>
            </w:r>
            <w:r>
              <w:rPr>
                <w:spacing w:val="48"/>
              </w:rPr>
              <w:t xml:space="preserve"> </w:t>
            </w:r>
            <w:r>
              <w:t>marke</w:t>
            </w:r>
            <w:r>
              <w:rPr>
                <w:spacing w:val="46"/>
              </w:rPr>
              <w:t xml:space="preserve"> </w:t>
            </w:r>
            <w:r>
              <w:t>Audi</w:t>
            </w:r>
            <w:r>
              <w:rPr>
                <w:spacing w:val="48"/>
              </w:rPr>
              <w:t xml:space="preserve"> </w:t>
            </w:r>
            <w:r>
              <w:t>A1</w:t>
            </w:r>
            <w:r>
              <w:rPr>
                <w:spacing w:val="47"/>
              </w:rPr>
              <w:t xml:space="preserve"> </w:t>
            </w:r>
            <w:r>
              <w:t>1,6</w:t>
            </w:r>
            <w:r>
              <w:rPr>
                <w:spacing w:val="47"/>
              </w:rPr>
              <w:t xml:space="preserve"> </w:t>
            </w:r>
            <w:r>
              <w:t>TDI,</w:t>
            </w:r>
            <w:r>
              <w:rPr>
                <w:spacing w:val="-58"/>
              </w:rPr>
              <w:t xml:space="preserve"> </w:t>
            </w:r>
            <w:r>
              <w:t>godina</w:t>
            </w:r>
            <w:r>
              <w:tab/>
              <w:t>proizvodnje</w:t>
            </w:r>
            <w:r>
              <w:tab/>
              <w:t>2011.,</w:t>
            </w:r>
            <w:r>
              <w:tab/>
              <w:t>broj</w:t>
            </w:r>
            <w:r>
              <w:tab/>
            </w:r>
            <w:r>
              <w:rPr>
                <w:spacing w:val="-1"/>
              </w:rPr>
              <w:t>šasije</w:t>
            </w:r>
          </w:p>
          <w:p w:rsidR="00286CD1" w:rsidP="007376D5" w:rsidRDefault="00286CD1" w14:paraId="1B032097" w14:textId="77777777">
            <w:pPr>
              <w:pStyle w:val="TableParagraph"/>
              <w:spacing w:line="232" w:lineRule="exact"/>
            </w:pPr>
            <w:r>
              <w:t>WAUZZA8X5CB002028, reg.</w:t>
            </w:r>
            <w:r>
              <w:rPr>
                <w:spacing w:val="-2"/>
              </w:rPr>
              <w:t xml:space="preserve"> </w:t>
            </w:r>
            <w:r>
              <w:t>Oznake</w:t>
            </w:r>
            <w:r>
              <w:rPr>
                <w:spacing w:val="-3"/>
              </w:rPr>
              <w:t xml:space="preserve"> </w:t>
            </w:r>
            <w:r>
              <w:t>ZG1181HR</w:t>
            </w:r>
          </w:p>
        </w:tc>
        <w:tc>
          <w:tcPr>
            <w:tcW w:w="3000" w:type="dxa"/>
          </w:tcPr>
          <w:p w:rsidR="00286CD1" w:rsidP="007376D5" w:rsidRDefault="00286CD1" w14:paraId="6205F228" w14:textId="77777777">
            <w:pPr>
              <w:pStyle w:val="TableParagraph"/>
              <w:spacing w:before="10"/>
              <w:rPr>
                <w:sz w:val="21"/>
              </w:rPr>
            </w:pPr>
          </w:p>
          <w:p w:rsidR="00286CD1" w:rsidP="007376D5" w:rsidRDefault="00286CD1" w14:paraId="1927D64E" w14:textId="77777777">
            <w:pPr>
              <w:pStyle w:val="TableParagraph"/>
              <w:ind w:left="110"/>
              <w:rPr>
                <w:rFonts w:ascii="Arial"/>
                <w:b/>
              </w:rPr>
            </w:pPr>
            <w:r>
              <w:rPr>
                <w:rFonts w:ascii="Arial"/>
                <w:b/>
              </w:rPr>
              <w:t>35.137,97kn/4.663,61</w:t>
            </w:r>
            <w:r>
              <w:rPr>
                <w:rFonts w:ascii="Arial"/>
                <w:b/>
                <w:spacing w:val="-1"/>
              </w:rPr>
              <w:t xml:space="preserve"> </w:t>
            </w:r>
            <w:r>
              <w:rPr>
                <w:rFonts w:ascii="Arial"/>
                <w:b/>
              </w:rPr>
              <w:t>euro</w:t>
            </w:r>
          </w:p>
        </w:tc>
      </w:tr>
      <w:tr w:rsidR="00286CD1" w:rsidTr="007376D5" w14:paraId="6F7DFF68" w14:textId="77777777">
        <w:trPr>
          <w:trHeight w:val="253"/>
        </w:trPr>
        <w:tc>
          <w:tcPr>
            <w:tcW w:w="6063" w:type="dxa"/>
            <w:gridSpan w:val="2"/>
            <w:shd w:val="clear" w:color="auto" w:fill="D9D9D9"/>
          </w:tcPr>
          <w:p w:rsidR="00286CD1" w:rsidP="007376D5" w:rsidRDefault="00286CD1" w14:paraId="65975361" w14:textId="77777777">
            <w:pPr>
              <w:pStyle w:val="TableParagraph"/>
              <w:spacing w:line="234" w:lineRule="exact"/>
              <w:ind w:left="935"/>
              <w:rPr>
                <w:rFonts w:ascii="Arial"/>
                <w:b/>
              </w:rPr>
            </w:pPr>
            <w:r>
              <w:rPr>
                <w:rFonts w:ascii="Arial"/>
                <w:b/>
              </w:rPr>
              <w:t>UKUPNO:</w:t>
            </w:r>
          </w:p>
        </w:tc>
        <w:tc>
          <w:tcPr>
            <w:tcW w:w="3000" w:type="dxa"/>
            <w:shd w:val="clear" w:color="auto" w:fill="D9D9D9"/>
          </w:tcPr>
          <w:p w:rsidR="00286CD1" w:rsidP="007376D5" w:rsidRDefault="00286CD1" w14:paraId="79669563" w14:textId="77777777">
            <w:pPr>
              <w:pStyle w:val="TableParagraph"/>
              <w:spacing w:line="234" w:lineRule="exact"/>
              <w:ind w:left="110"/>
              <w:rPr>
                <w:rFonts w:ascii="Arial"/>
                <w:b/>
              </w:rPr>
            </w:pPr>
            <w:r>
              <w:rPr>
                <w:rFonts w:ascii="Arial"/>
                <w:b/>
              </w:rPr>
              <w:t>35.137,97kn/4.663,61euro</w:t>
            </w:r>
          </w:p>
        </w:tc>
      </w:tr>
    </w:tbl>
    <w:p w:rsidR="00286CD1" w:rsidP="00286CD1" w:rsidRDefault="00286CD1" w14:paraId="4FBC3024" w14:textId="77777777">
      <w:pPr>
        <w:pStyle w:val="Tijeloteksta"/>
        <w:spacing w:before="10"/>
        <w:rPr>
          <w:sz w:val="21"/>
        </w:rPr>
      </w:pPr>
    </w:p>
    <w:p w:rsidR="00286CD1" w:rsidP="00286CD1" w:rsidRDefault="00286CD1" w14:paraId="018FBC8F" w14:textId="77777777">
      <w:pPr>
        <w:pStyle w:val="Tijeloteksta"/>
        <w:spacing w:before="1"/>
        <w:ind w:left="216" w:right="211"/>
      </w:pPr>
      <w:r>
        <w:t>Vjerovnik</w:t>
      </w:r>
      <w:r>
        <w:rPr>
          <w:spacing w:val="-7"/>
        </w:rPr>
        <w:t xml:space="preserve"> </w:t>
      </w:r>
      <w:r>
        <w:t>Republika</w:t>
      </w:r>
      <w:r>
        <w:rPr>
          <w:spacing w:val="-4"/>
        </w:rPr>
        <w:t xml:space="preserve"> </w:t>
      </w:r>
      <w:r>
        <w:t>Hrvatska,</w:t>
      </w:r>
      <w:r>
        <w:rPr>
          <w:spacing w:val="-7"/>
        </w:rPr>
        <w:t xml:space="preserve"> </w:t>
      </w:r>
      <w:r>
        <w:t>Ministarstvo</w:t>
      </w:r>
      <w:r>
        <w:rPr>
          <w:spacing w:val="-7"/>
        </w:rPr>
        <w:t xml:space="preserve"> </w:t>
      </w:r>
      <w:r>
        <w:t>financija,</w:t>
      </w:r>
      <w:r>
        <w:rPr>
          <w:spacing w:val="-6"/>
        </w:rPr>
        <w:t xml:space="preserve"> </w:t>
      </w:r>
      <w:r>
        <w:t>Porezna</w:t>
      </w:r>
      <w:r>
        <w:rPr>
          <w:spacing w:val="-7"/>
        </w:rPr>
        <w:t xml:space="preserve"> </w:t>
      </w:r>
      <w:r>
        <w:t>uprava,</w:t>
      </w:r>
      <w:r>
        <w:rPr>
          <w:spacing w:val="-5"/>
        </w:rPr>
        <w:t xml:space="preserve"> </w:t>
      </w:r>
      <w:r>
        <w:t>obavijestio</w:t>
      </w:r>
      <w:r>
        <w:rPr>
          <w:spacing w:val="-7"/>
        </w:rPr>
        <w:t xml:space="preserve"> </w:t>
      </w:r>
      <w:r>
        <w:t>je</w:t>
      </w:r>
      <w:r>
        <w:rPr>
          <w:spacing w:val="-7"/>
        </w:rPr>
        <w:t xml:space="preserve"> </w:t>
      </w:r>
      <w:r>
        <w:t>stečajnu</w:t>
      </w:r>
      <w:r>
        <w:rPr>
          <w:spacing w:val="-59"/>
        </w:rPr>
        <w:t xml:space="preserve"> </w:t>
      </w:r>
      <w:r>
        <w:t>upraviteljicu o upisanom razlučnom pravu temeljem rješenja Ministarstva financija, Porezne</w:t>
      </w:r>
      <w:r>
        <w:rPr>
          <w:spacing w:val="1"/>
        </w:rPr>
        <w:t xml:space="preserve"> </w:t>
      </w:r>
      <w:r>
        <w:rPr>
          <w:w w:val="95"/>
        </w:rPr>
        <w:t>uprave, Područnog ureda Zagreb, klasa: UP/I-415-02/21-01/755, ur.broj: 513-007-01/21-02 od</w:t>
      </w:r>
      <w:r>
        <w:rPr>
          <w:spacing w:val="1"/>
          <w:w w:val="95"/>
        </w:rPr>
        <w:t xml:space="preserve"> </w:t>
      </w:r>
      <w:r>
        <w:t>dana 07.06.2021.god, u iznosu od 42.345,57kn/5.620,22eur, na osobnom automobilu marke</w:t>
      </w:r>
      <w:r>
        <w:rPr>
          <w:spacing w:val="1"/>
        </w:rPr>
        <w:t xml:space="preserve"> </w:t>
      </w:r>
      <w:r>
        <w:t>Audi,</w:t>
      </w:r>
      <w:r>
        <w:rPr>
          <w:spacing w:val="1"/>
        </w:rPr>
        <w:t xml:space="preserve"> </w:t>
      </w:r>
      <w:r>
        <w:t>godina</w:t>
      </w:r>
      <w:r>
        <w:rPr>
          <w:spacing w:val="1"/>
        </w:rPr>
        <w:t xml:space="preserve"> </w:t>
      </w:r>
      <w:r>
        <w:t>proizvodnje</w:t>
      </w:r>
      <w:r>
        <w:rPr>
          <w:spacing w:val="1"/>
        </w:rPr>
        <w:t xml:space="preserve"> </w:t>
      </w:r>
      <w:r>
        <w:t>2011.,</w:t>
      </w:r>
      <w:r>
        <w:rPr>
          <w:spacing w:val="1"/>
        </w:rPr>
        <w:t xml:space="preserve"> </w:t>
      </w:r>
      <w:r>
        <w:t>registarske</w:t>
      </w:r>
      <w:r>
        <w:rPr>
          <w:spacing w:val="1"/>
        </w:rPr>
        <w:t xml:space="preserve"> </w:t>
      </w:r>
      <w:r>
        <w:t>oznake</w:t>
      </w:r>
      <w:r>
        <w:rPr>
          <w:spacing w:val="1"/>
        </w:rPr>
        <w:t xml:space="preserve"> </w:t>
      </w:r>
      <w:r>
        <w:t>ZG1181HR,</w:t>
      </w:r>
      <w:r>
        <w:rPr>
          <w:spacing w:val="1"/>
        </w:rPr>
        <w:t xml:space="preserve"> </w:t>
      </w:r>
      <w:r>
        <w:t>broj</w:t>
      </w:r>
      <w:r>
        <w:rPr>
          <w:spacing w:val="1"/>
        </w:rPr>
        <w:t xml:space="preserve"> </w:t>
      </w:r>
      <w:r>
        <w:t>šasije</w:t>
      </w:r>
      <w:r>
        <w:rPr>
          <w:spacing w:val="1"/>
        </w:rPr>
        <w:t xml:space="preserve"> </w:t>
      </w:r>
      <w:r>
        <w:t>WAUZZA8X5CB002028.</w:t>
      </w:r>
    </w:p>
    <w:p w:rsidR="00286CD1" w:rsidP="00286CD1" w:rsidRDefault="00286CD1" w14:paraId="02416782" w14:textId="77777777">
      <w:pPr>
        <w:pStyle w:val="Tijeloteksta"/>
      </w:pPr>
    </w:p>
    <w:p w:rsidR="00286CD1" w:rsidP="00286CD1" w:rsidRDefault="00286CD1" w14:paraId="222CAA7D" w14:textId="77777777">
      <w:pPr>
        <w:pStyle w:val="Tijeloteksta"/>
        <w:ind w:left="216" w:right="213"/>
      </w:pPr>
      <w:r>
        <w:rPr>
          <w:w w:val="95"/>
        </w:rPr>
        <w:t>Stečajna upraviteljica nije mogla izvršiti tržišnu procjenu materijalnu imovinu ad.2. i 3. obzirom</w:t>
      </w:r>
      <w:r>
        <w:rPr>
          <w:spacing w:val="1"/>
          <w:w w:val="95"/>
        </w:rPr>
        <w:t xml:space="preserve"> </w:t>
      </w:r>
      <w:r>
        <w:t>nije</w:t>
      </w:r>
      <w:r>
        <w:rPr>
          <w:spacing w:val="-1"/>
        </w:rPr>
        <w:t xml:space="preserve"> </w:t>
      </w:r>
      <w:r>
        <w:t>ušla</w:t>
      </w:r>
      <w:r>
        <w:rPr>
          <w:spacing w:val="-1"/>
        </w:rPr>
        <w:t xml:space="preserve"> </w:t>
      </w:r>
      <w:r>
        <w:t>u</w:t>
      </w:r>
      <w:r>
        <w:rPr>
          <w:spacing w:val="-2"/>
        </w:rPr>
        <w:t xml:space="preserve"> </w:t>
      </w:r>
      <w:r>
        <w:t>posjed</w:t>
      </w:r>
      <w:r>
        <w:rPr>
          <w:spacing w:val="-1"/>
        </w:rPr>
        <w:t xml:space="preserve"> </w:t>
      </w:r>
      <w:r>
        <w:t>predmetne imovine</w:t>
      </w:r>
      <w:r>
        <w:rPr>
          <w:spacing w:val="-1"/>
        </w:rPr>
        <w:t xml:space="preserve"> </w:t>
      </w:r>
      <w:r>
        <w:t>niti dokumentacije</w:t>
      </w:r>
      <w:r>
        <w:rPr>
          <w:spacing w:val="-3"/>
        </w:rPr>
        <w:t xml:space="preserve"> </w:t>
      </w:r>
      <w:r>
        <w:t>o istoj.</w:t>
      </w:r>
    </w:p>
    <w:p w:rsidR="00286CD1" w:rsidP="00286CD1" w:rsidRDefault="00286CD1" w14:paraId="26954E98" w14:textId="77777777">
      <w:pPr>
        <w:pStyle w:val="Tijeloteksta"/>
        <w:spacing w:before="2"/>
      </w:pPr>
    </w:p>
    <w:p w:rsidR="00286CD1" w:rsidP="00286CD1" w:rsidRDefault="00286CD1" w14:paraId="48F4EBDB" w14:textId="77777777">
      <w:pPr>
        <w:pStyle w:val="Tijeloteksta"/>
        <w:ind w:left="216" w:right="213"/>
      </w:pPr>
      <w:r>
        <w:rPr>
          <w:w w:val="95"/>
        </w:rPr>
        <w:t>Na dan sastava ovog Izvješća stečajna upraviteljica ne raspolaže podacima o potraživanjima</w:t>
      </w:r>
      <w:r>
        <w:rPr>
          <w:spacing w:val="1"/>
          <w:w w:val="95"/>
        </w:rPr>
        <w:t xml:space="preserve"> </w:t>
      </w:r>
      <w:r>
        <w:rPr>
          <w:w w:val="95"/>
        </w:rPr>
        <w:t>ad.5. i 5. obzirom joj nije dostavljena računovodstvena niti poslovna dokumentacija stečajnog</w:t>
      </w:r>
      <w:r>
        <w:rPr>
          <w:spacing w:val="1"/>
          <w:w w:val="95"/>
        </w:rPr>
        <w:t xml:space="preserve"> </w:t>
      </w:r>
      <w:r>
        <w:t>dužnika.</w:t>
      </w:r>
    </w:p>
    <w:p w:rsidR="00286CD1" w:rsidP="00286CD1" w:rsidRDefault="00286CD1" w14:paraId="77090F74" w14:textId="77777777">
      <w:pPr>
        <w:pStyle w:val="Tijeloteksta"/>
      </w:pPr>
    </w:p>
    <w:p w:rsidR="00286CD1" w:rsidP="00286CD1" w:rsidRDefault="00286CD1" w14:paraId="31A2C409" w14:textId="77777777">
      <w:pPr>
        <w:pStyle w:val="Tijeloteksta"/>
        <w:rPr>
          <w:sz w:val="20"/>
        </w:rPr>
      </w:pPr>
    </w:p>
    <w:p w:rsidR="00286CD1" w:rsidP="00286CD1" w:rsidRDefault="00286CD1" w14:paraId="4C476084" w14:textId="77777777">
      <w:pPr>
        <w:pStyle w:val="Naslov5"/>
        <w:jc w:val="both"/>
      </w:pPr>
      <w:r>
        <w:t>Ad</w:t>
      </w:r>
      <w:r>
        <w:rPr>
          <w:spacing w:val="-2"/>
        </w:rPr>
        <w:t xml:space="preserve"> </w:t>
      </w:r>
      <w:r>
        <w:t>5/</w:t>
      </w:r>
      <w:r>
        <w:rPr>
          <w:spacing w:val="43"/>
        </w:rPr>
        <w:t xml:space="preserve"> </w:t>
      </w:r>
      <w:r>
        <w:t>Obveze</w:t>
      </w:r>
      <w:r>
        <w:rPr>
          <w:spacing w:val="-2"/>
        </w:rPr>
        <w:t xml:space="preserve"> </w:t>
      </w:r>
      <w:r>
        <w:t>stečajnog</w:t>
      </w:r>
      <w:r>
        <w:rPr>
          <w:spacing w:val="-1"/>
        </w:rPr>
        <w:t xml:space="preserve"> </w:t>
      </w:r>
      <w:r>
        <w:t>dužnika</w:t>
      </w:r>
    </w:p>
    <w:p w:rsidR="00286CD1" w:rsidP="00286CD1" w:rsidRDefault="00286CD1" w14:paraId="694E7A39" w14:textId="77777777">
      <w:pPr>
        <w:pStyle w:val="Tijeloteksta"/>
        <w:spacing w:before="10"/>
        <w:rPr>
          <w:b/>
          <w:sz w:val="21"/>
        </w:rPr>
      </w:pPr>
    </w:p>
    <w:p w:rsidR="00286CD1" w:rsidP="00286CD1" w:rsidRDefault="00286CD1" w14:paraId="02B3C77C" w14:textId="77777777">
      <w:pPr>
        <w:pStyle w:val="Tijeloteksta"/>
        <w:ind w:left="216"/>
      </w:pPr>
      <w:r>
        <w:rPr>
          <w:w w:val="95"/>
        </w:rPr>
        <w:t>Stečajna</w:t>
      </w:r>
      <w:r>
        <w:rPr>
          <w:spacing w:val="6"/>
          <w:w w:val="95"/>
        </w:rPr>
        <w:t xml:space="preserve"> </w:t>
      </w:r>
      <w:r>
        <w:rPr>
          <w:w w:val="95"/>
        </w:rPr>
        <w:t>upraviteljica</w:t>
      </w:r>
      <w:r>
        <w:rPr>
          <w:spacing w:val="9"/>
          <w:w w:val="95"/>
        </w:rPr>
        <w:t xml:space="preserve"> </w:t>
      </w:r>
      <w:r>
        <w:rPr>
          <w:w w:val="95"/>
        </w:rPr>
        <w:t>u</w:t>
      </w:r>
      <w:r>
        <w:rPr>
          <w:spacing w:val="7"/>
          <w:w w:val="95"/>
        </w:rPr>
        <w:t xml:space="preserve"> </w:t>
      </w:r>
      <w:r>
        <w:rPr>
          <w:w w:val="95"/>
        </w:rPr>
        <w:t>roku</w:t>
      </w:r>
      <w:r>
        <w:rPr>
          <w:spacing w:val="9"/>
          <w:w w:val="95"/>
        </w:rPr>
        <w:t xml:space="preserve"> </w:t>
      </w:r>
      <w:r>
        <w:rPr>
          <w:w w:val="95"/>
        </w:rPr>
        <w:t>za</w:t>
      </w:r>
      <w:r>
        <w:rPr>
          <w:spacing w:val="8"/>
          <w:w w:val="95"/>
        </w:rPr>
        <w:t xml:space="preserve"> </w:t>
      </w:r>
      <w:r>
        <w:rPr>
          <w:w w:val="95"/>
        </w:rPr>
        <w:t>podnošenje</w:t>
      </w:r>
      <w:r>
        <w:rPr>
          <w:spacing w:val="7"/>
          <w:w w:val="95"/>
        </w:rPr>
        <w:t xml:space="preserve"> </w:t>
      </w:r>
      <w:r>
        <w:rPr>
          <w:w w:val="95"/>
        </w:rPr>
        <w:t>prijava</w:t>
      </w:r>
      <w:r>
        <w:rPr>
          <w:spacing w:val="9"/>
          <w:w w:val="95"/>
        </w:rPr>
        <w:t xml:space="preserve"> </w:t>
      </w:r>
      <w:r>
        <w:rPr>
          <w:w w:val="95"/>
        </w:rPr>
        <w:t>zaprimila</w:t>
      </w:r>
      <w:r>
        <w:rPr>
          <w:spacing w:val="7"/>
          <w:w w:val="95"/>
        </w:rPr>
        <w:t xml:space="preserve"> </w:t>
      </w:r>
      <w:r>
        <w:rPr>
          <w:w w:val="95"/>
        </w:rPr>
        <w:t>je</w:t>
      </w:r>
      <w:r>
        <w:rPr>
          <w:spacing w:val="6"/>
          <w:w w:val="95"/>
        </w:rPr>
        <w:t xml:space="preserve"> </w:t>
      </w:r>
      <w:r>
        <w:rPr>
          <w:w w:val="95"/>
        </w:rPr>
        <w:t>sljedeće</w:t>
      </w:r>
      <w:r>
        <w:rPr>
          <w:spacing w:val="7"/>
          <w:w w:val="95"/>
        </w:rPr>
        <w:t xml:space="preserve"> </w:t>
      </w:r>
      <w:r>
        <w:rPr>
          <w:w w:val="95"/>
        </w:rPr>
        <w:t>tražbine</w:t>
      </w:r>
      <w:r>
        <w:rPr>
          <w:spacing w:val="9"/>
          <w:w w:val="95"/>
        </w:rPr>
        <w:t xml:space="preserve"> </w:t>
      </w:r>
      <w:r>
        <w:rPr>
          <w:w w:val="95"/>
        </w:rPr>
        <w:t>vjerovnika:</w:t>
      </w:r>
    </w:p>
    <w:p w:rsidR="00286CD1" w:rsidP="00286CD1" w:rsidRDefault="00286CD1" w14:paraId="45F88D4E" w14:textId="77777777">
      <w:pPr>
        <w:pStyle w:val="Tijeloteksta"/>
      </w:pPr>
    </w:p>
    <w:tbl>
      <w:tblPr>
        <w:tblStyle w:val="TableNormal"/>
        <w:tblW w:w="0" w:type="auto"/>
        <w:tblInd w:w="2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6351"/>
        <w:gridCol w:w="2712"/>
      </w:tblGrid>
      <w:tr w:rsidR="00286CD1" w:rsidTr="007376D5" w14:paraId="386F44C3" w14:textId="77777777">
        <w:trPr>
          <w:trHeight w:val="253"/>
        </w:trPr>
        <w:tc>
          <w:tcPr>
            <w:tcW w:w="6351" w:type="dxa"/>
          </w:tcPr>
          <w:p w:rsidR="00286CD1" w:rsidP="007376D5" w:rsidRDefault="00286CD1" w14:paraId="6B51B816" w14:textId="77777777">
            <w:pPr>
              <w:pStyle w:val="TableParagraph"/>
              <w:spacing w:line="234" w:lineRule="exact"/>
              <w:ind w:left="110"/>
            </w:pPr>
            <w:r>
              <w:rPr>
                <w:w w:val="95"/>
              </w:rPr>
              <w:t>Tražbine</w:t>
            </w:r>
            <w:r>
              <w:rPr>
                <w:spacing w:val="13"/>
                <w:w w:val="95"/>
              </w:rPr>
              <w:t xml:space="preserve"> </w:t>
            </w:r>
            <w:r>
              <w:rPr>
                <w:w w:val="95"/>
              </w:rPr>
              <w:t>prvog</w:t>
            </w:r>
            <w:r>
              <w:rPr>
                <w:spacing w:val="13"/>
                <w:w w:val="95"/>
              </w:rPr>
              <w:t xml:space="preserve"> </w:t>
            </w:r>
            <w:r>
              <w:rPr>
                <w:w w:val="95"/>
              </w:rPr>
              <w:t>višeg</w:t>
            </w:r>
            <w:r>
              <w:rPr>
                <w:spacing w:val="11"/>
                <w:w w:val="95"/>
              </w:rPr>
              <w:t xml:space="preserve"> </w:t>
            </w:r>
            <w:r>
              <w:rPr>
                <w:w w:val="95"/>
              </w:rPr>
              <w:t>isplatnog</w:t>
            </w:r>
            <w:r>
              <w:rPr>
                <w:spacing w:val="10"/>
                <w:w w:val="95"/>
              </w:rPr>
              <w:t xml:space="preserve"> </w:t>
            </w:r>
            <w:r>
              <w:rPr>
                <w:w w:val="95"/>
              </w:rPr>
              <w:t>reda:</w:t>
            </w:r>
          </w:p>
        </w:tc>
        <w:tc>
          <w:tcPr>
            <w:tcW w:w="2712" w:type="dxa"/>
          </w:tcPr>
          <w:p w:rsidR="00286CD1" w:rsidP="007376D5" w:rsidRDefault="00286CD1" w14:paraId="3910112A" w14:textId="77777777">
            <w:pPr>
              <w:pStyle w:val="TableParagraph"/>
              <w:spacing w:line="234" w:lineRule="exact"/>
              <w:ind w:left="108"/>
            </w:pPr>
            <w:r>
              <w:t>3.257,69kn/432,37eur</w:t>
            </w:r>
          </w:p>
        </w:tc>
      </w:tr>
      <w:tr w:rsidR="00286CD1" w:rsidTr="007376D5" w14:paraId="740899FE" w14:textId="77777777">
        <w:trPr>
          <w:trHeight w:val="251"/>
        </w:trPr>
        <w:tc>
          <w:tcPr>
            <w:tcW w:w="6351" w:type="dxa"/>
          </w:tcPr>
          <w:p w:rsidR="00286CD1" w:rsidP="007376D5" w:rsidRDefault="00286CD1" w14:paraId="1FADB1C7" w14:textId="77777777">
            <w:pPr>
              <w:pStyle w:val="TableParagraph"/>
              <w:spacing w:line="232" w:lineRule="exact"/>
              <w:ind w:left="110"/>
            </w:pPr>
            <w:r>
              <w:rPr>
                <w:w w:val="95"/>
              </w:rPr>
              <w:t>Tražbine</w:t>
            </w:r>
            <w:r>
              <w:rPr>
                <w:spacing w:val="13"/>
                <w:w w:val="95"/>
              </w:rPr>
              <w:t xml:space="preserve"> </w:t>
            </w:r>
            <w:r>
              <w:rPr>
                <w:w w:val="95"/>
              </w:rPr>
              <w:t>drugog</w:t>
            </w:r>
            <w:r>
              <w:rPr>
                <w:spacing w:val="10"/>
                <w:w w:val="95"/>
              </w:rPr>
              <w:t xml:space="preserve"> </w:t>
            </w:r>
            <w:r>
              <w:rPr>
                <w:w w:val="95"/>
              </w:rPr>
              <w:t>višeg</w:t>
            </w:r>
            <w:r>
              <w:rPr>
                <w:spacing w:val="13"/>
                <w:w w:val="95"/>
              </w:rPr>
              <w:t xml:space="preserve"> </w:t>
            </w:r>
            <w:r>
              <w:rPr>
                <w:w w:val="95"/>
              </w:rPr>
              <w:t>isplatnog</w:t>
            </w:r>
            <w:r>
              <w:rPr>
                <w:spacing w:val="14"/>
                <w:w w:val="95"/>
              </w:rPr>
              <w:t xml:space="preserve"> </w:t>
            </w:r>
            <w:r>
              <w:rPr>
                <w:w w:val="95"/>
              </w:rPr>
              <w:t>reda</w:t>
            </w:r>
          </w:p>
        </w:tc>
        <w:tc>
          <w:tcPr>
            <w:tcW w:w="2712" w:type="dxa"/>
          </w:tcPr>
          <w:p w:rsidR="00286CD1" w:rsidP="007376D5" w:rsidRDefault="00286CD1" w14:paraId="6589D6F6" w14:textId="77777777">
            <w:pPr>
              <w:pStyle w:val="TableParagraph"/>
              <w:spacing w:line="232" w:lineRule="exact"/>
              <w:ind w:left="108"/>
            </w:pPr>
            <w:r>
              <w:t>46.157,95kn/6.126,22eur</w:t>
            </w:r>
          </w:p>
        </w:tc>
      </w:tr>
      <w:tr w:rsidR="00286CD1" w:rsidTr="007376D5" w14:paraId="2B98CCE1" w14:textId="77777777">
        <w:trPr>
          <w:trHeight w:val="253"/>
        </w:trPr>
        <w:tc>
          <w:tcPr>
            <w:tcW w:w="9063" w:type="dxa"/>
            <w:gridSpan w:val="2"/>
            <w:shd w:val="clear" w:color="auto" w:fill="D9D9D9"/>
          </w:tcPr>
          <w:p w:rsidR="00286CD1" w:rsidP="007376D5" w:rsidRDefault="00286CD1" w14:paraId="0908A46E" w14:textId="77777777">
            <w:pPr>
              <w:pStyle w:val="TableParagraph"/>
              <w:tabs>
                <w:tab w:val="left" w:pos="6459"/>
              </w:tabs>
              <w:spacing w:line="234" w:lineRule="exact"/>
              <w:ind w:left="110"/>
              <w:rPr>
                <w:rFonts w:ascii="Arial"/>
                <w:b/>
              </w:rPr>
            </w:pPr>
            <w:r>
              <w:rPr>
                <w:rFonts w:ascii="Arial"/>
                <w:b/>
              </w:rPr>
              <w:t>Ukupno:</w:t>
            </w:r>
            <w:r>
              <w:rPr>
                <w:rFonts w:ascii="Arial"/>
                <w:b/>
              </w:rPr>
              <w:tab/>
              <w:t>49.415,64kn/6.558,59eur</w:t>
            </w:r>
          </w:p>
        </w:tc>
      </w:tr>
      <w:tr w:rsidR="00286CD1" w:rsidTr="007376D5" w14:paraId="2047CE0A" w14:textId="77777777">
        <w:trPr>
          <w:trHeight w:val="253"/>
        </w:trPr>
        <w:tc>
          <w:tcPr>
            <w:tcW w:w="9063" w:type="dxa"/>
            <w:gridSpan w:val="2"/>
            <w:shd w:val="clear" w:color="auto" w:fill="D9D9D9"/>
          </w:tcPr>
          <w:p w:rsidR="00286CD1" w:rsidP="007376D5" w:rsidRDefault="00286CD1" w14:paraId="1FF8A111" w14:textId="77777777">
            <w:pPr>
              <w:pStyle w:val="TableParagraph"/>
              <w:rPr>
                <w:rFonts w:ascii="Times New Roman"/>
                <w:sz w:val="18"/>
              </w:rPr>
            </w:pPr>
          </w:p>
        </w:tc>
      </w:tr>
    </w:tbl>
    <w:p w:rsidR="00286CD1" w:rsidP="00286CD1" w:rsidRDefault="00286CD1" w14:paraId="7DB80655" w14:textId="77777777">
      <w:pPr>
        <w:rPr>
          <w:sz w:val="18"/>
        </w:rPr>
        <w:sectPr w:rsidR="00286CD1">
          <w:pgSz w:w="11910" w:h="16840"/>
          <w:pgMar w:top="460" w:right="1200" w:bottom="280" w:left="1200" w:header="720" w:footer="720" w:gutter="0"/>
          <w:cols w:space="720"/>
        </w:sectPr>
      </w:pPr>
    </w:p>
    <w:p w:rsidR="00286CD1" w:rsidP="00286CD1" w:rsidRDefault="00286CD1" w14:paraId="17D7EDA2" w14:textId="77777777">
      <w:pPr>
        <w:pStyle w:val="Tijeloteksta"/>
        <w:spacing w:before="65"/>
        <w:ind w:left="216" w:right="209"/>
      </w:pPr>
      <w:r>
        <w:rPr>
          <w:w w:val="95"/>
        </w:rPr>
        <w:lastRenderedPageBreak/>
        <w:t>U pogledu obveza stečajnog dužnika prema dobavljačima kako su naznačene u priloženoj</w:t>
      </w:r>
      <w:r>
        <w:rPr>
          <w:spacing w:val="1"/>
          <w:w w:val="95"/>
        </w:rPr>
        <w:t xml:space="preserve"> </w:t>
      </w:r>
      <w:r>
        <w:rPr>
          <w:spacing w:val="-1"/>
        </w:rPr>
        <w:t>brutto</w:t>
      </w:r>
      <w:r>
        <w:rPr>
          <w:spacing w:val="-11"/>
        </w:rPr>
        <w:t xml:space="preserve"> </w:t>
      </w:r>
      <w:r>
        <w:rPr>
          <w:spacing w:val="-1"/>
        </w:rPr>
        <w:t>bilanci,</w:t>
      </w:r>
      <w:r>
        <w:rPr>
          <w:spacing w:val="-10"/>
        </w:rPr>
        <w:t xml:space="preserve"> </w:t>
      </w:r>
      <w:r>
        <w:rPr>
          <w:spacing w:val="-1"/>
        </w:rPr>
        <w:t>stečajna</w:t>
      </w:r>
      <w:r>
        <w:rPr>
          <w:spacing w:val="-13"/>
        </w:rPr>
        <w:t xml:space="preserve"> </w:t>
      </w:r>
      <w:r>
        <w:t>upraviteljica</w:t>
      </w:r>
      <w:r>
        <w:rPr>
          <w:spacing w:val="-10"/>
        </w:rPr>
        <w:t xml:space="preserve"> </w:t>
      </w:r>
      <w:r>
        <w:t>na</w:t>
      </w:r>
      <w:r>
        <w:rPr>
          <w:spacing w:val="-12"/>
        </w:rPr>
        <w:t xml:space="preserve"> </w:t>
      </w:r>
      <w:r>
        <w:t>dan</w:t>
      </w:r>
      <w:r>
        <w:rPr>
          <w:spacing w:val="-12"/>
        </w:rPr>
        <w:t xml:space="preserve"> </w:t>
      </w:r>
      <w:r>
        <w:t>sastava</w:t>
      </w:r>
      <w:r>
        <w:rPr>
          <w:spacing w:val="-10"/>
        </w:rPr>
        <w:t xml:space="preserve"> </w:t>
      </w:r>
      <w:r>
        <w:t>ovog</w:t>
      </w:r>
      <w:r>
        <w:rPr>
          <w:spacing w:val="-13"/>
        </w:rPr>
        <w:t xml:space="preserve"> </w:t>
      </w:r>
      <w:r>
        <w:t>Izvješća</w:t>
      </w:r>
      <w:r>
        <w:rPr>
          <w:spacing w:val="-11"/>
        </w:rPr>
        <w:t xml:space="preserve"> </w:t>
      </w:r>
      <w:r>
        <w:t>ne</w:t>
      </w:r>
      <w:r>
        <w:rPr>
          <w:spacing w:val="-12"/>
        </w:rPr>
        <w:t xml:space="preserve"> </w:t>
      </w:r>
      <w:r>
        <w:t>raspolaže</w:t>
      </w:r>
      <w:r>
        <w:rPr>
          <w:spacing w:val="-11"/>
        </w:rPr>
        <w:t xml:space="preserve"> </w:t>
      </w:r>
      <w:r>
        <w:t>podacima</w:t>
      </w:r>
      <w:r>
        <w:rPr>
          <w:spacing w:val="-10"/>
        </w:rPr>
        <w:t xml:space="preserve"> </w:t>
      </w:r>
      <w:r>
        <w:t>o</w:t>
      </w:r>
      <w:r>
        <w:rPr>
          <w:spacing w:val="-59"/>
        </w:rPr>
        <w:t xml:space="preserve"> </w:t>
      </w:r>
      <w:r>
        <w:rPr>
          <w:w w:val="95"/>
        </w:rPr>
        <w:t>tome</w:t>
      </w:r>
      <w:r>
        <w:rPr>
          <w:spacing w:val="-2"/>
          <w:w w:val="95"/>
        </w:rPr>
        <w:t xml:space="preserve"> </w:t>
      </w:r>
      <w:r>
        <w:rPr>
          <w:w w:val="95"/>
        </w:rPr>
        <w:t>tko</w:t>
      </w:r>
      <w:r>
        <w:rPr>
          <w:spacing w:val="-1"/>
          <w:w w:val="95"/>
        </w:rPr>
        <w:t xml:space="preserve"> </w:t>
      </w:r>
      <w:r>
        <w:rPr>
          <w:w w:val="95"/>
        </w:rPr>
        <w:t>su</w:t>
      </w:r>
      <w:r>
        <w:rPr>
          <w:spacing w:val="-1"/>
          <w:w w:val="95"/>
        </w:rPr>
        <w:t xml:space="preserve"> </w:t>
      </w:r>
      <w:r>
        <w:rPr>
          <w:w w:val="95"/>
        </w:rPr>
        <w:t>pojedinačni</w:t>
      </w:r>
      <w:r>
        <w:rPr>
          <w:spacing w:val="-2"/>
          <w:w w:val="95"/>
        </w:rPr>
        <w:t xml:space="preserve"> </w:t>
      </w:r>
      <w:r>
        <w:rPr>
          <w:w w:val="95"/>
        </w:rPr>
        <w:t>dobavljači</w:t>
      </w:r>
      <w:r>
        <w:rPr>
          <w:spacing w:val="-1"/>
          <w:w w:val="95"/>
        </w:rPr>
        <w:t xml:space="preserve"> </w:t>
      </w:r>
      <w:r>
        <w:rPr>
          <w:w w:val="95"/>
        </w:rPr>
        <w:t>kao</w:t>
      </w:r>
      <w:r>
        <w:rPr>
          <w:spacing w:val="-1"/>
          <w:w w:val="95"/>
        </w:rPr>
        <w:t xml:space="preserve"> </w:t>
      </w:r>
      <w:r>
        <w:rPr>
          <w:w w:val="95"/>
        </w:rPr>
        <w:t>niti</w:t>
      </w:r>
      <w:r>
        <w:rPr>
          <w:spacing w:val="1"/>
          <w:w w:val="95"/>
        </w:rPr>
        <w:t xml:space="preserve"> </w:t>
      </w:r>
      <w:r>
        <w:rPr>
          <w:w w:val="95"/>
        </w:rPr>
        <w:t>pravnu i</w:t>
      </w:r>
      <w:r>
        <w:rPr>
          <w:spacing w:val="1"/>
          <w:w w:val="95"/>
        </w:rPr>
        <w:t xml:space="preserve"> </w:t>
      </w:r>
      <w:r>
        <w:rPr>
          <w:w w:val="95"/>
        </w:rPr>
        <w:t>činjeničnu</w:t>
      </w:r>
      <w:r>
        <w:rPr>
          <w:spacing w:val="-1"/>
          <w:w w:val="95"/>
        </w:rPr>
        <w:t xml:space="preserve"> </w:t>
      </w:r>
      <w:r>
        <w:rPr>
          <w:w w:val="95"/>
        </w:rPr>
        <w:t>osnovu</w:t>
      </w:r>
      <w:r>
        <w:rPr>
          <w:spacing w:val="4"/>
          <w:w w:val="95"/>
        </w:rPr>
        <w:t xml:space="preserve"> </w:t>
      </w:r>
      <w:r>
        <w:rPr>
          <w:w w:val="95"/>
        </w:rPr>
        <w:t>dugovanja.</w:t>
      </w:r>
    </w:p>
    <w:p w:rsidR="00286CD1" w:rsidP="00286CD1" w:rsidRDefault="00286CD1" w14:paraId="51C411FA" w14:textId="77777777">
      <w:pPr>
        <w:pStyle w:val="Tijeloteksta"/>
        <w:spacing w:before="11"/>
        <w:rPr>
          <w:sz w:val="21"/>
        </w:rPr>
      </w:pPr>
    </w:p>
    <w:p w:rsidR="00286CD1" w:rsidP="00286CD1" w:rsidRDefault="00286CD1" w14:paraId="69F29183" w14:textId="77777777">
      <w:pPr>
        <w:ind w:left="216"/>
        <w:rPr>
          <w:rFonts w:ascii="Arial" w:hAnsi="Arial"/>
          <w:b/>
        </w:rPr>
      </w:pPr>
      <w:r>
        <w:rPr>
          <w:rFonts w:ascii="Arial" w:hAnsi="Arial"/>
          <w:b/>
          <w:sz w:val="22"/>
          <w:u w:val="thick"/>
        </w:rPr>
        <w:t>Razlučna</w:t>
      </w:r>
      <w:r>
        <w:rPr>
          <w:rFonts w:ascii="Arial" w:hAnsi="Arial"/>
          <w:b/>
          <w:spacing w:val="-3"/>
          <w:sz w:val="22"/>
          <w:u w:val="thick"/>
        </w:rPr>
        <w:t xml:space="preserve"> </w:t>
      </w:r>
      <w:r>
        <w:rPr>
          <w:rFonts w:ascii="Arial" w:hAnsi="Arial"/>
          <w:b/>
          <w:sz w:val="22"/>
          <w:u w:val="thick"/>
        </w:rPr>
        <w:t>prava:</w:t>
      </w:r>
    </w:p>
    <w:p w:rsidR="00286CD1" w:rsidP="00286CD1" w:rsidRDefault="00286CD1" w14:paraId="19C54BCC" w14:textId="77777777">
      <w:pPr>
        <w:pStyle w:val="Tijeloteksta"/>
        <w:spacing w:before="10"/>
        <w:rPr>
          <w:b/>
          <w:sz w:val="13"/>
        </w:rPr>
      </w:pPr>
    </w:p>
    <w:p w:rsidR="00286CD1" w:rsidP="00286CD1" w:rsidRDefault="00286CD1" w14:paraId="40F99897" w14:textId="77777777">
      <w:pPr>
        <w:pStyle w:val="Tijeloteksta"/>
        <w:spacing w:before="94"/>
        <w:ind w:left="216" w:right="211"/>
      </w:pPr>
      <w:r>
        <w:t>Vjerovnik</w:t>
      </w:r>
      <w:r>
        <w:rPr>
          <w:spacing w:val="-8"/>
        </w:rPr>
        <w:t xml:space="preserve"> </w:t>
      </w:r>
      <w:r>
        <w:t>Republika</w:t>
      </w:r>
      <w:r>
        <w:rPr>
          <w:spacing w:val="-5"/>
        </w:rPr>
        <w:t xml:space="preserve"> </w:t>
      </w:r>
      <w:r>
        <w:t>Hrvatska,</w:t>
      </w:r>
      <w:r>
        <w:rPr>
          <w:spacing w:val="-8"/>
        </w:rPr>
        <w:t xml:space="preserve"> </w:t>
      </w:r>
      <w:r>
        <w:t>Ministarstvo</w:t>
      </w:r>
      <w:r>
        <w:rPr>
          <w:spacing w:val="-8"/>
        </w:rPr>
        <w:t xml:space="preserve"> </w:t>
      </w:r>
      <w:r>
        <w:t>financija,</w:t>
      </w:r>
      <w:r>
        <w:rPr>
          <w:spacing w:val="-7"/>
        </w:rPr>
        <w:t xml:space="preserve"> </w:t>
      </w:r>
      <w:r>
        <w:t>Porezna</w:t>
      </w:r>
      <w:r>
        <w:rPr>
          <w:spacing w:val="-8"/>
        </w:rPr>
        <w:t xml:space="preserve"> </w:t>
      </w:r>
      <w:r>
        <w:t>uprava,</w:t>
      </w:r>
      <w:r>
        <w:rPr>
          <w:spacing w:val="-7"/>
        </w:rPr>
        <w:t xml:space="preserve"> </w:t>
      </w:r>
      <w:r>
        <w:t>obavijestio</w:t>
      </w:r>
      <w:r>
        <w:rPr>
          <w:spacing w:val="-8"/>
        </w:rPr>
        <w:t xml:space="preserve"> </w:t>
      </w:r>
      <w:r>
        <w:t>je</w:t>
      </w:r>
      <w:r>
        <w:rPr>
          <w:spacing w:val="-8"/>
        </w:rPr>
        <w:t xml:space="preserve"> </w:t>
      </w:r>
      <w:r>
        <w:t>stečajnu</w:t>
      </w:r>
      <w:r>
        <w:rPr>
          <w:spacing w:val="-58"/>
        </w:rPr>
        <w:t xml:space="preserve"> </w:t>
      </w:r>
      <w:r>
        <w:t>upraviteljicu o upisanom razlučnom pravu temeljem rješenja Ministarstva financija, Porezne</w:t>
      </w:r>
      <w:r>
        <w:rPr>
          <w:spacing w:val="1"/>
        </w:rPr>
        <w:t xml:space="preserve"> </w:t>
      </w:r>
      <w:r>
        <w:rPr>
          <w:w w:val="95"/>
        </w:rPr>
        <w:t>uprave, Područnog ureda Zagreb, klasa: UP/I-415-02/21-01/755, ur.broj: 513-007-01/21-02 od</w:t>
      </w:r>
      <w:r>
        <w:rPr>
          <w:spacing w:val="1"/>
          <w:w w:val="95"/>
        </w:rPr>
        <w:t xml:space="preserve"> </w:t>
      </w:r>
      <w:r>
        <w:t>dana 07.06.2021.god, u iznosu od 42.345,57kn/5.620,22eur, na osobnom automobilu marke</w:t>
      </w:r>
      <w:r>
        <w:rPr>
          <w:spacing w:val="1"/>
        </w:rPr>
        <w:t xml:space="preserve"> </w:t>
      </w:r>
      <w:r>
        <w:t>Audi,</w:t>
      </w:r>
      <w:r>
        <w:rPr>
          <w:spacing w:val="1"/>
        </w:rPr>
        <w:t xml:space="preserve"> </w:t>
      </w:r>
      <w:r>
        <w:t>godina</w:t>
      </w:r>
      <w:r>
        <w:rPr>
          <w:spacing w:val="1"/>
        </w:rPr>
        <w:t xml:space="preserve"> </w:t>
      </w:r>
      <w:r>
        <w:t>proizvodnje</w:t>
      </w:r>
      <w:r>
        <w:rPr>
          <w:spacing w:val="1"/>
        </w:rPr>
        <w:t xml:space="preserve"> </w:t>
      </w:r>
      <w:r>
        <w:t>2011.,</w:t>
      </w:r>
      <w:r>
        <w:rPr>
          <w:spacing w:val="1"/>
        </w:rPr>
        <w:t xml:space="preserve"> </w:t>
      </w:r>
      <w:r>
        <w:t>registarske</w:t>
      </w:r>
      <w:r>
        <w:rPr>
          <w:spacing w:val="1"/>
        </w:rPr>
        <w:t xml:space="preserve"> </w:t>
      </w:r>
      <w:r>
        <w:t>oznake</w:t>
      </w:r>
      <w:r>
        <w:rPr>
          <w:spacing w:val="1"/>
        </w:rPr>
        <w:t xml:space="preserve"> </w:t>
      </w:r>
      <w:r>
        <w:t>ZG1181HR,</w:t>
      </w:r>
      <w:r>
        <w:rPr>
          <w:spacing w:val="1"/>
        </w:rPr>
        <w:t xml:space="preserve"> </w:t>
      </w:r>
      <w:r>
        <w:t>broj</w:t>
      </w:r>
      <w:r>
        <w:rPr>
          <w:spacing w:val="1"/>
        </w:rPr>
        <w:t xml:space="preserve"> </w:t>
      </w:r>
      <w:r>
        <w:t>šasije</w:t>
      </w:r>
      <w:r>
        <w:rPr>
          <w:spacing w:val="1"/>
        </w:rPr>
        <w:t xml:space="preserve"> </w:t>
      </w:r>
      <w:r>
        <w:t>WAUZZA8X5CB002028.</w:t>
      </w:r>
    </w:p>
    <w:p w:rsidR="00286CD1" w:rsidP="00286CD1" w:rsidRDefault="00286CD1" w14:paraId="425FBDA2" w14:textId="77777777">
      <w:pPr>
        <w:pStyle w:val="Tijeloteksta"/>
      </w:pPr>
    </w:p>
    <w:p w:rsidR="00286CD1" w:rsidP="00286CD1" w:rsidRDefault="00286CD1" w14:paraId="6DFAD574" w14:textId="77777777">
      <w:pPr>
        <w:ind w:left="216"/>
        <w:rPr>
          <w:rFonts w:ascii="Arial" w:hAnsi="Arial"/>
          <w:b/>
        </w:rPr>
      </w:pPr>
      <w:r>
        <w:rPr>
          <w:rFonts w:ascii="Arial" w:hAnsi="Arial"/>
          <w:b/>
          <w:sz w:val="22"/>
          <w:u w:val="thick"/>
        </w:rPr>
        <w:t>Izlučna</w:t>
      </w:r>
      <w:r>
        <w:rPr>
          <w:rFonts w:ascii="Arial" w:hAnsi="Arial"/>
          <w:b/>
          <w:spacing w:val="-3"/>
          <w:sz w:val="22"/>
          <w:u w:val="thick"/>
        </w:rPr>
        <w:t xml:space="preserve"> </w:t>
      </w:r>
      <w:r>
        <w:rPr>
          <w:rFonts w:ascii="Arial" w:hAnsi="Arial"/>
          <w:b/>
          <w:sz w:val="22"/>
          <w:u w:val="thick"/>
        </w:rPr>
        <w:t>prava:</w:t>
      </w:r>
    </w:p>
    <w:p w:rsidR="00286CD1" w:rsidP="00286CD1" w:rsidRDefault="00286CD1" w14:paraId="4ADBA8AB" w14:textId="77777777">
      <w:pPr>
        <w:pStyle w:val="Tijeloteksta"/>
        <w:spacing w:before="10"/>
        <w:rPr>
          <w:b/>
          <w:sz w:val="13"/>
        </w:rPr>
      </w:pPr>
    </w:p>
    <w:p w:rsidR="00286CD1" w:rsidP="00286CD1" w:rsidRDefault="00286CD1" w14:paraId="67E286C1" w14:textId="77777777">
      <w:pPr>
        <w:pStyle w:val="Tijeloteksta"/>
        <w:spacing w:before="94"/>
        <w:ind w:left="216"/>
      </w:pPr>
      <w:r>
        <w:rPr>
          <w:w w:val="95"/>
        </w:rPr>
        <w:t>Nema</w:t>
      </w:r>
      <w:r>
        <w:rPr>
          <w:spacing w:val="-2"/>
          <w:w w:val="95"/>
        </w:rPr>
        <w:t xml:space="preserve"> </w:t>
      </w:r>
      <w:r>
        <w:rPr>
          <w:w w:val="95"/>
        </w:rPr>
        <w:t>izlučnih</w:t>
      </w:r>
      <w:r>
        <w:rPr>
          <w:spacing w:val="-1"/>
          <w:w w:val="95"/>
        </w:rPr>
        <w:t xml:space="preserve"> </w:t>
      </w:r>
      <w:r>
        <w:rPr>
          <w:w w:val="95"/>
        </w:rPr>
        <w:t>prava.</w:t>
      </w:r>
    </w:p>
    <w:p w:rsidR="00286CD1" w:rsidP="00286CD1" w:rsidRDefault="00286CD1" w14:paraId="785883C2" w14:textId="77777777">
      <w:pPr>
        <w:pStyle w:val="Tijeloteksta"/>
      </w:pPr>
    </w:p>
    <w:p w:rsidR="00286CD1" w:rsidP="00286CD1" w:rsidRDefault="00286CD1" w14:paraId="76C3AE06" w14:textId="77777777">
      <w:pPr>
        <w:pStyle w:val="Naslov5"/>
      </w:pPr>
      <w:r>
        <w:t>Ad</w:t>
      </w:r>
      <w:r>
        <w:rPr>
          <w:spacing w:val="-2"/>
        </w:rPr>
        <w:t xml:space="preserve"> </w:t>
      </w:r>
      <w:r>
        <w:t>6/</w:t>
      </w:r>
      <w:r>
        <w:rPr>
          <w:spacing w:val="41"/>
        </w:rPr>
        <w:t xml:space="preserve"> </w:t>
      </w:r>
      <w:r>
        <w:t>Predvidivi</w:t>
      </w:r>
      <w:r>
        <w:rPr>
          <w:spacing w:val="-4"/>
        </w:rPr>
        <w:t xml:space="preserve"> </w:t>
      </w:r>
      <w:r>
        <w:t>troškovi stečajnog</w:t>
      </w:r>
      <w:r>
        <w:rPr>
          <w:spacing w:val="-3"/>
        </w:rPr>
        <w:t xml:space="preserve"> </w:t>
      </w:r>
      <w:r>
        <w:t>postupka</w:t>
      </w:r>
    </w:p>
    <w:p w:rsidR="00286CD1" w:rsidP="00286CD1" w:rsidRDefault="00286CD1" w14:paraId="4BF80275" w14:textId="77777777">
      <w:pPr>
        <w:pStyle w:val="Tijeloteksta"/>
        <w:spacing w:before="10"/>
        <w:rPr>
          <w:b/>
          <w:sz w:val="21"/>
        </w:rPr>
      </w:pPr>
    </w:p>
    <w:p w:rsidR="00286CD1" w:rsidP="00286CD1" w:rsidRDefault="00286CD1" w14:paraId="04831A19" w14:textId="77777777">
      <w:pPr>
        <w:pStyle w:val="Tijeloteksta"/>
        <w:spacing w:before="1"/>
        <w:ind w:left="216" w:right="211"/>
        <w:rPr>
          <w:b/>
        </w:rPr>
      </w:pPr>
      <w:r>
        <w:rPr>
          <w:w w:val="95"/>
        </w:rPr>
        <w:t>Predvidive troškove stečajnog postupka za razdoblje od 03.03.2023. do 03.09.2023. stečajna</w:t>
      </w:r>
      <w:r>
        <w:rPr>
          <w:spacing w:val="1"/>
          <w:w w:val="95"/>
        </w:rPr>
        <w:t xml:space="preserve"> </w:t>
      </w:r>
      <w:r>
        <w:t>upraviteljica</w:t>
      </w:r>
      <w:r>
        <w:rPr>
          <w:spacing w:val="-3"/>
        </w:rPr>
        <w:t xml:space="preserve"> </w:t>
      </w:r>
      <w:r>
        <w:t>je</w:t>
      </w:r>
      <w:r>
        <w:rPr>
          <w:spacing w:val="-2"/>
        </w:rPr>
        <w:t xml:space="preserve"> </w:t>
      </w:r>
      <w:r>
        <w:t>procijenila</w:t>
      </w:r>
      <w:r>
        <w:rPr>
          <w:spacing w:val="2"/>
        </w:rPr>
        <w:t xml:space="preserve"> </w:t>
      </w:r>
      <w:r>
        <w:t>u iznosu</w:t>
      </w:r>
      <w:r>
        <w:rPr>
          <w:spacing w:val="-2"/>
        </w:rPr>
        <w:t xml:space="preserve"> </w:t>
      </w:r>
      <w:r>
        <w:rPr>
          <w:b/>
        </w:rPr>
        <w:t>2.908,11</w:t>
      </w:r>
      <w:r>
        <w:rPr>
          <w:b/>
          <w:spacing w:val="-1"/>
        </w:rPr>
        <w:t xml:space="preserve"> </w:t>
      </w:r>
      <w:r>
        <w:rPr>
          <w:b/>
        </w:rPr>
        <w:t>EUR</w:t>
      </w:r>
      <w:r>
        <w:rPr>
          <w:b/>
          <w:spacing w:val="-3"/>
        </w:rPr>
        <w:t xml:space="preserve"> </w:t>
      </w:r>
      <w:r>
        <w:rPr>
          <w:b/>
        </w:rPr>
        <w:t>/</w:t>
      </w:r>
      <w:r>
        <w:rPr>
          <w:b/>
          <w:spacing w:val="-1"/>
        </w:rPr>
        <w:t xml:space="preserve"> </w:t>
      </w:r>
      <w:r>
        <w:rPr>
          <w:b/>
        </w:rPr>
        <w:t>21.911,15 kn.</w:t>
      </w:r>
    </w:p>
    <w:p w:rsidR="00286CD1" w:rsidP="00286CD1" w:rsidRDefault="00286CD1" w14:paraId="348CF185" w14:textId="77777777">
      <w:pPr>
        <w:pStyle w:val="Tijeloteksta"/>
        <w:spacing w:before="1"/>
        <w:rPr>
          <w:b/>
        </w:rPr>
      </w:pPr>
    </w:p>
    <w:p w:rsidR="00286CD1" w:rsidP="00286CD1" w:rsidRDefault="00286CD1" w14:paraId="1E1A5D40" w14:textId="77777777">
      <w:pPr>
        <w:pStyle w:val="Naslov5"/>
      </w:pPr>
      <w:r>
        <w:t>Ad</w:t>
      </w:r>
      <w:r>
        <w:rPr>
          <w:spacing w:val="-1"/>
        </w:rPr>
        <w:t xml:space="preserve"> </w:t>
      </w:r>
      <w:r>
        <w:t>7/</w:t>
      </w:r>
      <w:r>
        <w:rPr>
          <w:spacing w:val="42"/>
        </w:rPr>
        <w:t xml:space="preserve"> </w:t>
      </w:r>
      <w:r>
        <w:t>Poslovanje</w:t>
      </w:r>
      <w:r>
        <w:rPr>
          <w:spacing w:val="-4"/>
        </w:rPr>
        <w:t xml:space="preserve"> </w:t>
      </w:r>
      <w:r>
        <w:t>stečajnog</w:t>
      </w:r>
      <w:r>
        <w:rPr>
          <w:spacing w:val="1"/>
        </w:rPr>
        <w:t xml:space="preserve"> </w:t>
      </w:r>
      <w:r>
        <w:t>dužnika</w:t>
      </w:r>
    </w:p>
    <w:p w:rsidR="00286CD1" w:rsidP="00286CD1" w:rsidRDefault="00286CD1" w14:paraId="7478233C" w14:textId="77777777">
      <w:pPr>
        <w:pStyle w:val="Tijeloteksta"/>
        <w:spacing w:before="10"/>
        <w:rPr>
          <w:b/>
          <w:sz w:val="21"/>
        </w:rPr>
      </w:pPr>
    </w:p>
    <w:p w:rsidR="00286CD1" w:rsidP="00286CD1" w:rsidRDefault="00286CD1" w14:paraId="3FEC9D79" w14:textId="77777777">
      <w:pPr>
        <w:pStyle w:val="Tijeloteksta"/>
        <w:ind w:left="216" w:right="211"/>
      </w:pPr>
      <w:r>
        <w:t>Bivši zz i direktor prema vlastitoj usmenoj izjavi moli da mu se odobri isplata vjerovnika te</w:t>
      </w:r>
      <w:r>
        <w:rPr>
          <w:spacing w:val="1"/>
        </w:rPr>
        <w:t xml:space="preserve"> </w:t>
      </w:r>
      <w:r>
        <w:rPr>
          <w:w w:val="95"/>
        </w:rPr>
        <w:t>omogući</w:t>
      </w:r>
      <w:r>
        <w:rPr>
          <w:spacing w:val="9"/>
          <w:w w:val="95"/>
        </w:rPr>
        <w:t xml:space="preserve"> </w:t>
      </w:r>
      <w:r>
        <w:rPr>
          <w:w w:val="95"/>
        </w:rPr>
        <w:t>nastavak</w:t>
      </w:r>
      <w:r>
        <w:rPr>
          <w:spacing w:val="11"/>
          <w:w w:val="95"/>
        </w:rPr>
        <w:t xml:space="preserve"> </w:t>
      </w:r>
      <w:r>
        <w:rPr>
          <w:w w:val="95"/>
        </w:rPr>
        <w:t>poslovanja;</w:t>
      </w:r>
      <w:r>
        <w:rPr>
          <w:spacing w:val="12"/>
          <w:w w:val="95"/>
        </w:rPr>
        <w:t xml:space="preserve"> </w:t>
      </w:r>
      <w:r>
        <w:rPr>
          <w:w w:val="95"/>
        </w:rPr>
        <w:t>iz</w:t>
      </w:r>
      <w:r>
        <w:rPr>
          <w:spacing w:val="8"/>
          <w:w w:val="95"/>
        </w:rPr>
        <w:t xml:space="preserve"> </w:t>
      </w:r>
      <w:r>
        <w:rPr>
          <w:w w:val="95"/>
        </w:rPr>
        <w:t>tog</w:t>
      </w:r>
      <w:r>
        <w:rPr>
          <w:spacing w:val="10"/>
          <w:w w:val="95"/>
        </w:rPr>
        <w:t xml:space="preserve"> </w:t>
      </w:r>
      <w:r>
        <w:rPr>
          <w:w w:val="95"/>
        </w:rPr>
        <w:t>razloga</w:t>
      </w:r>
      <w:r>
        <w:rPr>
          <w:spacing w:val="11"/>
          <w:w w:val="95"/>
        </w:rPr>
        <w:t xml:space="preserve"> </w:t>
      </w:r>
      <w:r>
        <w:rPr>
          <w:w w:val="95"/>
        </w:rPr>
        <w:t>stečajna</w:t>
      </w:r>
      <w:r>
        <w:rPr>
          <w:spacing w:val="10"/>
          <w:w w:val="95"/>
        </w:rPr>
        <w:t xml:space="preserve"> </w:t>
      </w:r>
      <w:r>
        <w:rPr>
          <w:w w:val="95"/>
        </w:rPr>
        <w:t>upraviteljica</w:t>
      </w:r>
      <w:r>
        <w:rPr>
          <w:spacing w:val="10"/>
          <w:w w:val="95"/>
        </w:rPr>
        <w:t xml:space="preserve"> </w:t>
      </w:r>
      <w:r>
        <w:rPr>
          <w:w w:val="95"/>
        </w:rPr>
        <w:t>predlaže</w:t>
      </w:r>
      <w:r>
        <w:rPr>
          <w:spacing w:val="11"/>
          <w:w w:val="95"/>
        </w:rPr>
        <w:t xml:space="preserve"> </w:t>
      </w:r>
      <w:r>
        <w:rPr>
          <w:w w:val="95"/>
        </w:rPr>
        <w:t>razmotriti</w:t>
      </w:r>
      <w:r>
        <w:rPr>
          <w:spacing w:val="10"/>
          <w:w w:val="95"/>
        </w:rPr>
        <w:t xml:space="preserve"> </w:t>
      </w:r>
      <w:r>
        <w:rPr>
          <w:w w:val="95"/>
        </w:rPr>
        <w:t>postoje</w:t>
      </w:r>
      <w:r>
        <w:rPr>
          <w:spacing w:val="1"/>
          <w:w w:val="95"/>
        </w:rPr>
        <w:t xml:space="preserve"> </w:t>
      </w:r>
      <w:r>
        <w:t>li</w:t>
      </w:r>
      <w:r>
        <w:rPr>
          <w:spacing w:val="-2"/>
        </w:rPr>
        <w:t xml:space="preserve"> </w:t>
      </w:r>
      <w:r>
        <w:t>uvjeti</w:t>
      </w:r>
      <w:r>
        <w:rPr>
          <w:spacing w:val="-1"/>
        </w:rPr>
        <w:t xml:space="preserve"> </w:t>
      </w:r>
      <w:r>
        <w:t>za</w:t>
      </w:r>
      <w:r>
        <w:rPr>
          <w:spacing w:val="-3"/>
        </w:rPr>
        <w:t xml:space="preserve"> </w:t>
      </w:r>
      <w:r>
        <w:t>izradu</w:t>
      </w:r>
      <w:r>
        <w:rPr>
          <w:spacing w:val="-3"/>
        </w:rPr>
        <w:t xml:space="preserve"> </w:t>
      </w:r>
      <w:r>
        <w:t>Stečajnog plana.</w:t>
      </w:r>
    </w:p>
    <w:p w:rsidR="00286CD1" w:rsidP="00286CD1" w:rsidRDefault="00286CD1" w14:paraId="7361FB5A" w14:textId="77777777">
      <w:pPr>
        <w:pStyle w:val="Tijeloteksta"/>
        <w:spacing w:before="2"/>
        <w:ind w:left="216" w:right="211"/>
      </w:pPr>
      <w:r>
        <w:t>Ovo se ukazuje prvenstveno iz razloga što su u ovom stečajnom postupku jedini prijavljeni</w:t>
      </w:r>
      <w:r>
        <w:rPr>
          <w:spacing w:val="1"/>
        </w:rPr>
        <w:t xml:space="preserve"> </w:t>
      </w:r>
      <w:r>
        <w:t>vjerovnici Republika Hrvatska-Porezna uprava i Zaprešić d.o.o. za obavljanje komunalne</w:t>
      </w:r>
      <w:r>
        <w:rPr>
          <w:spacing w:val="1"/>
        </w:rPr>
        <w:t xml:space="preserve"> </w:t>
      </w:r>
      <w:r>
        <w:rPr>
          <w:w w:val="95"/>
        </w:rPr>
        <w:t>djelatnosti,</w:t>
      </w:r>
      <w:r>
        <w:rPr>
          <w:spacing w:val="-6"/>
          <w:w w:val="95"/>
        </w:rPr>
        <w:t xml:space="preserve"> </w:t>
      </w:r>
      <w:r>
        <w:rPr>
          <w:w w:val="95"/>
        </w:rPr>
        <w:t>OIB:</w:t>
      </w:r>
      <w:r>
        <w:rPr>
          <w:spacing w:val="-3"/>
          <w:w w:val="95"/>
        </w:rPr>
        <w:t xml:space="preserve"> </w:t>
      </w:r>
      <w:r>
        <w:rPr>
          <w:w w:val="95"/>
        </w:rPr>
        <w:t>96412232479</w:t>
      </w:r>
      <w:r>
        <w:rPr>
          <w:spacing w:val="-3"/>
          <w:w w:val="95"/>
        </w:rPr>
        <w:t xml:space="preserve"> </w:t>
      </w:r>
      <w:r>
        <w:rPr>
          <w:w w:val="95"/>
        </w:rPr>
        <w:t>(osnivači:</w:t>
      </w:r>
      <w:r>
        <w:rPr>
          <w:spacing w:val="-5"/>
          <w:w w:val="95"/>
        </w:rPr>
        <w:t xml:space="preserve"> </w:t>
      </w:r>
      <w:r>
        <w:rPr>
          <w:w w:val="95"/>
        </w:rPr>
        <w:t>grad</w:t>
      </w:r>
      <w:r>
        <w:rPr>
          <w:spacing w:val="-6"/>
          <w:w w:val="95"/>
        </w:rPr>
        <w:t xml:space="preserve"> </w:t>
      </w:r>
      <w:r>
        <w:rPr>
          <w:w w:val="95"/>
        </w:rPr>
        <w:t>Zaprešić</w:t>
      </w:r>
      <w:r>
        <w:rPr>
          <w:spacing w:val="-4"/>
          <w:w w:val="95"/>
        </w:rPr>
        <w:t xml:space="preserve"> </w:t>
      </w:r>
      <w:r>
        <w:rPr>
          <w:w w:val="95"/>
        </w:rPr>
        <w:t>i</w:t>
      </w:r>
      <w:r>
        <w:rPr>
          <w:spacing w:val="-4"/>
          <w:w w:val="95"/>
        </w:rPr>
        <w:t xml:space="preserve"> </w:t>
      </w:r>
      <w:r>
        <w:rPr>
          <w:w w:val="95"/>
        </w:rPr>
        <w:t>općine</w:t>
      </w:r>
      <w:r>
        <w:rPr>
          <w:spacing w:val="-5"/>
          <w:w w:val="95"/>
        </w:rPr>
        <w:t xml:space="preserve"> </w:t>
      </w:r>
      <w:r>
        <w:rPr>
          <w:w w:val="95"/>
        </w:rPr>
        <w:t>Bistra,</w:t>
      </w:r>
      <w:r>
        <w:rPr>
          <w:spacing w:val="-3"/>
          <w:w w:val="95"/>
        </w:rPr>
        <w:t xml:space="preserve"> </w:t>
      </w:r>
      <w:r>
        <w:rPr>
          <w:w w:val="95"/>
        </w:rPr>
        <w:t>Brdovec,</w:t>
      </w:r>
      <w:r>
        <w:rPr>
          <w:spacing w:val="-2"/>
          <w:w w:val="95"/>
        </w:rPr>
        <w:t xml:space="preserve"> </w:t>
      </w:r>
      <w:r>
        <w:rPr>
          <w:w w:val="95"/>
        </w:rPr>
        <w:t>Luka,</w:t>
      </w:r>
      <w:r>
        <w:rPr>
          <w:spacing w:val="-6"/>
          <w:w w:val="95"/>
        </w:rPr>
        <w:t xml:space="preserve"> </w:t>
      </w:r>
      <w:r>
        <w:rPr>
          <w:w w:val="95"/>
        </w:rPr>
        <w:t>Pušća,</w:t>
      </w:r>
      <w:r>
        <w:rPr>
          <w:spacing w:val="-56"/>
          <w:w w:val="95"/>
        </w:rPr>
        <w:t xml:space="preserve"> </w:t>
      </w:r>
      <w:r>
        <w:t>Marija Gorica i Dubravica), kao i iz razloga što ukupno potraživanje vjerovnika predstavlja</w:t>
      </w:r>
      <w:r>
        <w:rPr>
          <w:spacing w:val="1"/>
        </w:rPr>
        <w:t xml:space="preserve"> </w:t>
      </w:r>
      <w:r>
        <w:t>relativno niski novčani iznos, za koji bi se moglo očekivati da bivši zastupnik i zz prikupi</w:t>
      </w:r>
      <w:r>
        <w:rPr>
          <w:spacing w:val="1"/>
        </w:rPr>
        <w:t xml:space="preserve"> </w:t>
      </w:r>
      <w:r>
        <w:t>novčana</w:t>
      </w:r>
      <w:r>
        <w:rPr>
          <w:spacing w:val="-1"/>
        </w:rPr>
        <w:t xml:space="preserve"> </w:t>
      </w:r>
      <w:r>
        <w:t>sredstva.</w:t>
      </w:r>
    </w:p>
    <w:p w:rsidR="00286CD1" w:rsidP="00286CD1" w:rsidRDefault="00286CD1" w14:paraId="10F4A814" w14:textId="77777777">
      <w:pPr>
        <w:pStyle w:val="Tijeloteksta"/>
        <w:ind w:left="216" w:right="212"/>
      </w:pPr>
      <w:r>
        <w:rPr>
          <w:spacing w:val="-1"/>
        </w:rPr>
        <w:t>Bivši</w:t>
      </w:r>
      <w:r>
        <w:rPr>
          <w:spacing w:val="-13"/>
        </w:rPr>
        <w:t xml:space="preserve"> </w:t>
      </w:r>
      <w:r>
        <w:rPr>
          <w:spacing w:val="-1"/>
        </w:rPr>
        <w:t>zz</w:t>
      </w:r>
      <w:r>
        <w:rPr>
          <w:spacing w:val="-12"/>
        </w:rPr>
        <w:t xml:space="preserve"> </w:t>
      </w:r>
      <w:r>
        <w:rPr>
          <w:spacing w:val="-1"/>
        </w:rPr>
        <w:t>i</w:t>
      </w:r>
      <w:r>
        <w:rPr>
          <w:spacing w:val="-12"/>
        </w:rPr>
        <w:t xml:space="preserve"> </w:t>
      </w:r>
      <w:r>
        <w:rPr>
          <w:spacing w:val="-1"/>
        </w:rPr>
        <w:t>direktor</w:t>
      </w:r>
      <w:r>
        <w:rPr>
          <w:spacing w:val="-13"/>
        </w:rPr>
        <w:t xml:space="preserve"> </w:t>
      </w:r>
      <w:r>
        <w:rPr>
          <w:spacing w:val="-1"/>
        </w:rPr>
        <w:t>upućen</w:t>
      </w:r>
      <w:r>
        <w:rPr>
          <w:spacing w:val="-14"/>
        </w:rPr>
        <w:t xml:space="preserve"> </w:t>
      </w:r>
      <w:r>
        <w:rPr>
          <w:spacing w:val="-1"/>
        </w:rPr>
        <w:t>je</w:t>
      </w:r>
      <w:r>
        <w:rPr>
          <w:spacing w:val="-14"/>
        </w:rPr>
        <w:t xml:space="preserve"> </w:t>
      </w:r>
      <w:r>
        <w:rPr>
          <w:spacing w:val="-1"/>
        </w:rPr>
        <w:t>osobno</w:t>
      </w:r>
      <w:r>
        <w:rPr>
          <w:spacing w:val="-14"/>
        </w:rPr>
        <w:t xml:space="preserve"> </w:t>
      </w:r>
      <w:r>
        <w:rPr>
          <w:spacing w:val="-1"/>
        </w:rPr>
        <w:t>pristupiti</w:t>
      </w:r>
      <w:r>
        <w:rPr>
          <w:spacing w:val="-12"/>
        </w:rPr>
        <w:t xml:space="preserve"> </w:t>
      </w:r>
      <w:r>
        <w:t>na</w:t>
      </w:r>
      <w:r>
        <w:rPr>
          <w:spacing w:val="-13"/>
        </w:rPr>
        <w:t xml:space="preserve"> </w:t>
      </w:r>
      <w:r>
        <w:t>ispitno</w:t>
      </w:r>
      <w:r>
        <w:rPr>
          <w:spacing w:val="-12"/>
        </w:rPr>
        <w:t xml:space="preserve"> </w:t>
      </w:r>
      <w:r>
        <w:t>i</w:t>
      </w:r>
      <w:r>
        <w:rPr>
          <w:spacing w:val="-13"/>
        </w:rPr>
        <w:t xml:space="preserve"> </w:t>
      </w:r>
      <w:r>
        <w:t>izvještajno</w:t>
      </w:r>
      <w:r>
        <w:rPr>
          <w:spacing w:val="-14"/>
        </w:rPr>
        <w:t xml:space="preserve"> </w:t>
      </w:r>
      <w:r>
        <w:t>ročište</w:t>
      </w:r>
      <w:r>
        <w:rPr>
          <w:spacing w:val="-14"/>
        </w:rPr>
        <w:t xml:space="preserve"> </w:t>
      </w:r>
      <w:r>
        <w:t>kako</w:t>
      </w:r>
      <w:r>
        <w:rPr>
          <w:spacing w:val="-13"/>
        </w:rPr>
        <w:t xml:space="preserve"> </w:t>
      </w:r>
      <w:r>
        <w:t>bi</w:t>
      </w:r>
      <w:r>
        <w:rPr>
          <w:spacing w:val="-13"/>
        </w:rPr>
        <w:t xml:space="preserve"> </w:t>
      </w:r>
      <w:r>
        <w:t>se</w:t>
      </w:r>
      <w:r>
        <w:rPr>
          <w:spacing w:val="-14"/>
        </w:rPr>
        <w:t xml:space="preserve"> </w:t>
      </w:r>
      <w:r>
        <w:t>osobno</w:t>
      </w:r>
      <w:r>
        <w:rPr>
          <w:spacing w:val="-59"/>
        </w:rPr>
        <w:t xml:space="preserve"> </w:t>
      </w:r>
      <w:r>
        <w:rPr>
          <w:w w:val="95"/>
        </w:rPr>
        <w:t>izjasnio</w:t>
      </w:r>
      <w:r>
        <w:rPr>
          <w:spacing w:val="7"/>
          <w:w w:val="95"/>
        </w:rPr>
        <w:t xml:space="preserve"> </w:t>
      </w:r>
      <w:r>
        <w:rPr>
          <w:w w:val="95"/>
        </w:rPr>
        <w:t>o</w:t>
      </w:r>
      <w:r>
        <w:rPr>
          <w:spacing w:val="7"/>
          <w:w w:val="95"/>
        </w:rPr>
        <w:t xml:space="preserve"> </w:t>
      </w:r>
      <w:r>
        <w:rPr>
          <w:w w:val="95"/>
        </w:rPr>
        <w:t>načinu/rokovima</w:t>
      </w:r>
      <w:r>
        <w:rPr>
          <w:spacing w:val="7"/>
          <w:w w:val="95"/>
        </w:rPr>
        <w:t xml:space="preserve"> </w:t>
      </w:r>
      <w:r>
        <w:rPr>
          <w:w w:val="95"/>
        </w:rPr>
        <w:t>isplate</w:t>
      </w:r>
      <w:r>
        <w:rPr>
          <w:spacing w:val="9"/>
          <w:w w:val="95"/>
        </w:rPr>
        <w:t xml:space="preserve"> </w:t>
      </w:r>
      <w:r>
        <w:rPr>
          <w:w w:val="95"/>
        </w:rPr>
        <w:t>vjerovnika</w:t>
      </w:r>
      <w:r>
        <w:rPr>
          <w:spacing w:val="8"/>
          <w:w w:val="95"/>
        </w:rPr>
        <w:t xml:space="preserve"> </w:t>
      </w:r>
      <w:r>
        <w:rPr>
          <w:w w:val="95"/>
        </w:rPr>
        <w:t>i</w:t>
      </w:r>
      <w:r>
        <w:rPr>
          <w:spacing w:val="6"/>
          <w:w w:val="95"/>
        </w:rPr>
        <w:t xml:space="preserve"> </w:t>
      </w:r>
      <w:r>
        <w:rPr>
          <w:w w:val="95"/>
        </w:rPr>
        <w:t>eventualnom</w:t>
      </w:r>
      <w:r>
        <w:rPr>
          <w:spacing w:val="8"/>
          <w:w w:val="95"/>
        </w:rPr>
        <w:t xml:space="preserve"> </w:t>
      </w:r>
      <w:r>
        <w:rPr>
          <w:w w:val="95"/>
        </w:rPr>
        <w:t>osiguranju</w:t>
      </w:r>
      <w:r>
        <w:rPr>
          <w:spacing w:val="8"/>
          <w:w w:val="95"/>
        </w:rPr>
        <w:t xml:space="preserve"> </w:t>
      </w:r>
      <w:r>
        <w:rPr>
          <w:w w:val="95"/>
        </w:rPr>
        <w:t>potraživanja</w:t>
      </w:r>
      <w:r>
        <w:rPr>
          <w:spacing w:val="7"/>
          <w:w w:val="95"/>
        </w:rPr>
        <w:t xml:space="preserve"> </w:t>
      </w:r>
      <w:r>
        <w:rPr>
          <w:w w:val="95"/>
        </w:rPr>
        <w:t>vjerovnika.</w:t>
      </w:r>
    </w:p>
    <w:p w:rsidR="00286CD1" w:rsidP="00286CD1" w:rsidRDefault="00286CD1" w14:paraId="14E0CED3" w14:textId="77777777">
      <w:pPr>
        <w:pStyle w:val="Tijeloteksta"/>
        <w:spacing w:before="10"/>
        <w:rPr>
          <w:sz w:val="21"/>
        </w:rPr>
      </w:pPr>
    </w:p>
    <w:p w:rsidR="00286CD1" w:rsidP="00286CD1" w:rsidRDefault="00286CD1" w14:paraId="0F6B3A0A" w14:textId="77777777">
      <w:pPr>
        <w:pStyle w:val="Naslov5"/>
      </w:pPr>
      <w:r>
        <w:t>Ad 8/</w:t>
      </w:r>
      <w:r>
        <w:rPr>
          <w:spacing w:val="46"/>
        </w:rPr>
        <w:t xml:space="preserve"> </w:t>
      </w:r>
      <w:r>
        <w:t>Zaposlenici</w:t>
      </w:r>
    </w:p>
    <w:p w:rsidR="00286CD1" w:rsidP="00286CD1" w:rsidRDefault="00286CD1" w14:paraId="1F9E4CC1" w14:textId="77777777">
      <w:pPr>
        <w:pStyle w:val="Tijeloteksta"/>
        <w:rPr>
          <w:b/>
        </w:rPr>
      </w:pPr>
    </w:p>
    <w:p w:rsidR="00286CD1" w:rsidP="00286CD1" w:rsidRDefault="00286CD1" w14:paraId="16F347A8" w14:textId="77777777">
      <w:pPr>
        <w:pStyle w:val="Tijeloteksta"/>
        <w:spacing w:before="1"/>
        <w:ind w:left="216" w:right="213"/>
      </w:pPr>
      <w:r>
        <w:t>Prema podacima pribavljenim od Hrvatskog zavoda za mirovinsko osiguranje, u trenutku</w:t>
      </w:r>
      <w:r>
        <w:rPr>
          <w:spacing w:val="1"/>
        </w:rPr>
        <w:t xml:space="preserve"> </w:t>
      </w:r>
      <w:r>
        <w:rPr>
          <w:w w:val="95"/>
        </w:rPr>
        <w:t>otvaranja</w:t>
      </w:r>
      <w:r>
        <w:rPr>
          <w:spacing w:val="3"/>
          <w:w w:val="95"/>
        </w:rPr>
        <w:t xml:space="preserve"> </w:t>
      </w:r>
      <w:r>
        <w:rPr>
          <w:w w:val="95"/>
        </w:rPr>
        <w:t>stečajnog</w:t>
      </w:r>
      <w:r>
        <w:rPr>
          <w:spacing w:val="4"/>
          <w:w w:val="95"/>
        </w:rPr>
        <w:t xml:space="preserve"> </w:t>
      </w:r>
      <w:r>
        <w:rPr>
          <w:w w:val="95"/>
        </w:rPr>
        <w:t>postupka</w:t>
      </w:r>
      <w:r>
        <w:rPr>
          <w:spacing w:val="6"/>
          <w:w w:val="95"/>
        </w:rPr>
        <w:t xml:space="preserve"> </w:t>
      </w:r>
      <w:r>
        <w:rPr>
          <w:w w:val="95"/>
        </w:rPr>
        <w:t>Stečajni</w:t>
      </w:r>
      <w:r>
        <w:rPr>
          <w:spacing w:val="5"/>
          <w:w w:val="95"/>
        </w:rPr>
        <w:t xml:space="preserve"> </w:t>
      </w:r>
      <w:r>
        <w:rPr>
          <w:w w:val="95"/>
        </w:rPr>
        <w:t>dužnik</w:t>
      </w:r>
      <w:r>
        <w:rPr>
          <w:spacing w:val="3"/>
          <w:w w:val="95"/>
        </w:rPr>
        <w:t xml:space="preserve"> </w:t>
      </w:r>
      <w:r>
        <w:rPr>
          <w:w w:val="95"/>
        </w:rPr>
        <w:t>nije</w:t>
      </w:r>
      <w:r>
        <w:rPr>
          <w:spacing w:val="6"/>
          <w:w w:val="95"/>
        </w:rPr>
        <w:t xml:space="preserve"> </w:t>
      </w:r>
      <w:r>
        <w:rPr>
          <w:w w:val="95"/>
        </w:rPr>
        <w:t>imao</w:t>
      </w:r>
      <w:r>
        <w:rPr>
          <w:spacing w:val="7"/>
          <w:w w:val="95"/>
        </w:rPr>
        <w:t xml:space="preserve"> </w:t>
      </w:r>
      <w:r>
        <w:rPr>
          <w:w w:val="95"/>
        </w:rPr>
        <w:t>niti</w:t>
      </w:r>
      <w:r>
        <w:rPr>
          <w:spacing w:val="6"/>
          <w:w w:val="95"/>
        </w:rPr>
        <w:t xml:space="preserve"> </w:t>
      </w:r>
      <w:r>
        <w:rPr>
          <w:w w:val="95"/>
        </w:rPr>
        <w:t>jednog</w:t>
      </w:r>
      <w:r>
        <w:rPr>
          <w:spacing w:val="4"/>
          <w:w w:val="95"/>
        </w:rPr>
        <w:t xml:space="preserve"> </w:t>
      </w:r>
      <w:r>
        <w:rPr>
          <w:w w:val="95"/>
        </w:rPr>
        <w:t>zaposlenog</w:t>
      </w:r>
      <w:r>
        <w:rPr>
          <w:spacing w:val="5"/>
          <w:w w:val="95"/>
        </w:rPr>
        <w:t xml:space="preserve"> </w:t>
      </w:r>
      <w:r>
        <w:rPr>
          <w:w w:val="95"/>
        </w:rPr>
        <w:t>radnika.</w:t>
      </w:r>
    </w:p>
    <w:p w:rsidR="00286CD1" w:rsidP="00286CD1" w:rsidRDefault="00286CD1" w14:paraId="0E10ACB6" w14:textId="77777777">
      <w:pPr>
        <w:pStyle w:val="Tijeloteksta"/>
        <w:spacing w:before="10"/>
        <w:rPr>
          <w:sz w:val="21"/>
        </w:rPr>
      </w:pPr>
    </w:p>
    <w:p w:rsidR="00286CD1" w:rsidP="00286CD1" w:rsidRDefault="00286CD1" w14:paraId="30BE69D5" w14:textId="77777777">
      <w:pPr>
        <w:pStyle w:val="Naslov5"/>
        <w:spacing w:before="1"/>
      </w:pPr>
      <w:r>
        <w:t>Ad 9/</w:t>
      </w:r>
      <w:r>
        <w:rPr>
          <w:spacing w:val="46"/>
        </w:rPr>
        <w:t xml:space="preserve"> </w:t>
      </w:r>
      <w:r>
        <w:t>Postupci</w:t>
      </w:r>
      <w:r>
        <w:rPr>
          <w:spacing w:val="1"/>
        </w:rPr>
        <w:t xml:space="preserve"> </w:t>
      </w:r>
      <w:r>
        <w:t>u</w:t>
      </w:r>
      <w:r>
        <w:rPr>
          <w:spacing w:val="-3"/>
        </w:rPr>
        <w:t xml:space="preserve"> </w:t>
      </w:r>
      <w:r>
        <w:t>tijeku</w:t>
      </w:r>
    </w:p>
    <w:p w:rsidR="00286CD1" w:rsidP="00286CD1" w:rsidRDefault="00286CD1" w14:paraId="13EECE33" w14:textId="77777777">
      <w:pPr>
        <w:pStyle w:val="Tijeloteksta"/>
        <w:rPr>
          <w:b/>
        </w:rPr>
      </w:pPr>
    </w:p>
    <w:p w:rsidR="00286CD1" w:rsidP="00286CD1" w:rsidRDefault="00286CD1" w14:paraId="4B692862" w14:textId="77777777">
      <w:pPr>
        <w:pStyle w:val="Tijeloteksta"/>
        <w:ind w:left="216"/>
      </w:pPr>
      <w:r>
        <w:rPr>
          <w:w w:val="95"/>
        </w:rPr>
        <w:t>Stečajni</w:t>
      </w:r>
      <w:r>
        <w:rPr>
          <w:spacing w:val="6"/>
          <w:w w:val="95"/>
        </w:rPr>
        <w:t xml:space="preserve"> </w:t>
      </w:r>
      <w:r>
        <w:rPr>
          <w:w w:val="95"/>
        </w:rPr>
        <w:t>dužnik</w:t>
      </w:r>
      <w:r>
        <w:rPr>
          <w:spacing w:val="5"/>
          <w:w w:val="95"/>
        </w:rPr>
        <w:t xml:space="preserve"> </w:t>
      </w:r>
      <w:r>
        <w:rPr>
          <w:w w:val="95"/>
        </w:rPr>
        <w:t>je</w:t>
      </w:r>
      <w:r>
        <w:rPr>
          <w:spacing w:val="7"/>
          <w:w w:val="95"/>
        </w:rPr>
        <w:t xml:space="preserve"> </w:t>
      </w:r>
      <w:r>
        <w:rPr>
          <w:w w:val="95"/>
        </w:rPr>
        <w:t>stranka-ovršenik</w:t>
      </w:r>
      <w:r>
        <w:rPr>
          <w:spacing w:val="7"/>
          <w:w w:val="95"/>
        </w:rPr>
        <w:t xml:space="preserve"> </w:t>
      </w:r>
      <w:r>
        <w:rPr>
          <w:w w:val="95"/>
        </w:rPr>
        <w:t>u</w:t>
      </w:r>
      <w:r>
        <w:rPr>
          <w:spacing w:val="5"/>
          <w:w w:val="95"/>
        </w:rPr>
        <w:t xml:space="preserve"> </w:t>
      </w:r>
      <w:r>
        <w:rPr>
          <w:w w:val="95"/>
        </w:rPr>
        <w:t>sljedećim</w:t>
      </w:r>
      <w:r>
        <w:rPr>
          <w:spacing w:val="6"/>
          <w:w w:val="95"/>
        </w:rPr>
        <w:t xml:space="preserve"> </w:t>
      </w:r>
      <w:r>
        <w:rPr>
          <w:w w:val="95"/>
        </w:rPr>
        <w:t>ovršnim</w:t>
      </w:r>
      <w:r>
        <w:rPr>
          <w:spacing w:val="8"/>
          <w:w w:val="95"/>
        </w:rPr>
        <w:t xml:space="preserve"> </w:t>
      </w:r>
      <w:r>
        <w:rPr>
          <w:w w:val="95"/>
        </w:rPr>
        <w:t>predmetima</w:t>
      </w:r>
      <w:r>
        <w:rPr>
          <w:spacing w:val="5"/>
          <w:w w:val="95"/>
        </w:rPr>
        <w:t xml:space="preserve"> </w:t>
      </w:r>
      <w:r>
        <w:rPr>
          <w:w w:val="95"/>
        </w:rPr>
        <w:t>Općinskog</w:t>
      </w:r>
      <w:r>
        <w:rPr>
          <w:spacing w:val="7"/>
          <w:w w:val="95"/>
        </w:rPr>
        <w:t xml:space="preserve"> </w:t>
      </w:r>
      <w:r>
        <w:rPr>
          <w:w w:val="95"/>
        </w:rPr>
        <w:t>građanskog</w:t>
      </w:r>
      <w:r>
        <w:rPr>
          <w:spacing w:val="-55"/>
          <w:w w:val="95"/>
        </w:rPr>
        <w:t xml:space="preserve"> </w:t>
      </w:r>
      <w:r>
        <w:t>suda</w:t>
      </w:r>
      <w:r>
        <w:rPr>
          <w:spacing w:val="-1"/>
        </w:rPr>
        <w:t xml:space="preserve"> </w:t>
      </w:r>
      <w:r>
        <w:t>u</w:t>
      </w:r>
      <w:r>
        <w:rPr>
          <w:spacing w:val="1"/>
        </w:rPr>
        <w:t xml:space="preserve"> </w:t>
      </w:r>
      <w:r>
        <w:t>Zagrebu:</w:t>
      </w:r>
    </w:p>
    <w:p w:rsidR="00286CD1" w:rsidP="00286CD1" w:rsidRDefault="00286CD1" w14:paraId="1C3F17BD" w14:textId="77777777">
      <w:pPr>
        <w:pStyle w:val="Tijeloteksta"/>
        <w:ind w:left="216" w:right="155"/>
      </w:pPr>
      <w:r>
        <w:t>-posl.br.</w:t>
      </w:r>
      <w:r>
        <w:rPr>
          <w:spacing w:val="6"/>
        </w:rPr>
        <w:t xml:space="preserve"> </w:t>
      </w:r>
      <w:r>
        <w:t>Ovrv-98077/2022</w:t>
      </w:r>
      <w:r>
        <w:rPr>
          <w:spacing w:val="7"/>
        </w:rPr>
        <w:t xml:space="preserve"> </w:t>
      </w:r>
      <w:r>
        <w:t>(rješenje</w:t>
      </w:r>
      <w:r>
        <w:rPr>
          <w:spacing w:val="5"/>
        </w:rPr>
        <w:t xml:space="preserve"> </w:t>
      </w:r>
      <w:r>
        <w:t>o</w:t>
      </w:r>
      <w:r>
        <w:rPr>
          <w:spacing w:val="4"/>
        </w:rPr>
        <w:t xml:space="preserve"> </w:t>
      </w:r>
      <w:r>
        <w:t>ovrsi</w:t>
      </w:r>
      <w:r>
        <w:rPr>
          <w:spacing w:val="5"/>
        </w:rPr>
        <w:t xml:space="preserve"> </w:t>
      </w:r>
      <w:r>
        <w:t>doneseno</w:t>
      </w:r>
      <w:r>
        <w:rPr>
          <w:spacing w:val="4"/>
        </w:rPr>
        <w:t xml:space="preserve"> </w:t>
      </w:r>
      <w:r>
        <w:t>je</w:t>
      </w:r>
      <w:r>
        <w:rPr>
          <w:spacing w:val="5"/>
        </w:rPr>
        <w:t xml:space="preserve"> </w:t>
      </w:r>
      <w:r>
        <w:t>dana</w:t>
      </w:r>
      <w:r>
        <w:rPr>
          <w:spacing w:val="4"/>
        </w:rPr>
        <w:t xml:space="preserve"> </w:t>
      </w:r>
      <w:r>
        <w:t>23.12.2022.god</w:t>
      </w:r>
      <w:r>
        <w:rPr>
          <w:spacing w:val="5"/>
        </w:rPr>
        <w:t xml:space="preserve"> </w:t>
      </w:r>
      <w:r>
        <w:t>te</w:t>
      </w:r>
      <w:r>
        <w:rPr>
          <w:spacing w:val="4"/>
        </w:rPr>
        <w:t xml:space="preserve"> </w:t>
      </w:r>
      <w:r>
        <w:t>je</w:t>
      </w:r>
      <w:r>
        <w:rPr>
          <w:spacing w:val="5"/>
        </w:rPr>
        <w:t xml:space="preserve"> </w:t>
      </w:r>
      <w:r>
        <w:t>iskazana</w:t>
      </w:r>
      <w:r>
        <w:rPr>
          <w:spacing w:val="-59"/>
        </w:rPr>
        <w:t xml:space="preserve"> </w:t>
      </w:r>
      <w:r>
        <w:t>pravomoćnost</w:t>
      </w:r>
      <w:r>
        <w:rPr>
          <w:spacing w:val="-5"/>
        </w:rPr>
        <w:t xml:space="preserve"> </w:t>
      </w:r>
      <w:r>
        <w:t>i</w:t>
      </w:r>
      <w:r>
        <w:rPr>
          <w:spacing w:val="-3"/>
        </w:rPr>
        <w:t xml:space="preserve"> </w:t>
      </w:r>
      <w:r>
        <w:t>ovršnost</w:t>
      </w:r>
      <w:r>
        <w:rPr>
          <w:spacing w:val="-6"/>
        </w:rPr>
        <w:t xml:space="preserve"> </w:t>
      </w:r>
      <w:r>
        <w:t>predmetne</w:t>
      </w:r>
      <w:r>
        <w:rPr>
          <w:spacing w:val="-3"/>
        </w:rPr>
        <w:t xml:space="preserve"> </w:t>
      </w:r>
      <w:r>
        <w:t>odluke</w:t>
      </w:r>
      <w:r>
        <w:rPr>
          <w:spacing w:val="-6"/>
        </w:rPr>
        <w:t xml:space="preserve"> </w:t>
      </w:r>
      <w:r>
        <w:t>s</w:t>
      </w:r>
      <w:r>
        <w:rPr>
          <w:spacing w:val="-2"/>
        </w:rPr>
        <w:t xml:space="preserve"> </w:t>
      </w:r>
      <w:r>
        <w:t>danom</w:t>
      </w:r>
      <w:r>
        <w:rPr>
          <w:spacing w:val="-2"/>
        </w:rPr>
        <w:t xml:space="preserve"> </w:t>
      </w:r>
      <w:r>
        <w:t>28.03.2023.god);</w:t>
      </w:r>
    </w:p>
    <w:p w:rsidR="00286CD1" w:rsidP="00286CD1" w:rsidRDefault="00286CD1" w14:paraId="3B7E62DC" w14:textId="77777777">
      <w:pPr>
        <w:pStyle w:val="Tijeloteksta"/>
        <w:spacing w:before="1"/>
        <w:ind w:left="216" w:right="155"/>
      </w:pPr>
      <w:r>
        <w:lastRenderedPageBreak/>
        <w:t>-posl.br.</w:t>
      </w:r>
      <w:r>
        <w:rPr>
          <w:spacing w:val="-6"/>
        </w:rPr>
        <w:t xml:space="preserve"> </w:t>
      </w:r>
      <w:r>
        <w:t>Ovrv-117379/2022</w:t>
      </w:r>
      <w:r>
        <w:rPr>
          <w:spacing w:val="-4"/>
        </w:rPr>
        <w:t xml:space="preserve"> </w:t>
      </w:r>
      <w:r>
        <w:t>(rješenje</w:t>
      </w:r>
      <w:r>
        <w:rPr>
          <w:spacing w:val="-7"/>
        </w:rPr>
        <w:t xml:space="preserve"> </w:t>
      </w:r>
      <w:r>
        <w:t>o</w:t>
      </w:r>
      <w:r>
        <w:rPr>
          <w:spacing w:val="-4"/>
        </w:rPr>
        <w:t xml:space="preserve"> </w:t>
      </w:r>
      <w:r>
        <w:t>ovrsi</w:t>
      </w:r>
      <w:r>
        <w:rPr>
          <w:spacing w:val="-6"/>
        </w:rPr>
        <w:t xml:space="preserve"> </w:t>
      </w:r>
      <w:r>
        <w:t>doneseno</w:t>
      </w:r>
      <w:r>
        <w:rPr>
          <w:spacing w:val="-4"/>
        </w:rPr>
        <w:t xml:space="preserve"> </w:t>
      </w:r>
      <w:r>
        <w:t>je</w:t>
      </w:r>
      <w:r>
        <w:rPr>
          <w:spacing w:val="-7"/>
        </w:rPr>
        <w:t xml:space="preserve"> </w:t>
      </w:r>
      <w:r>
        <w:t>dana</w:t>
      </w:r>
      <w:r>
        <w:rPr>
          <w:spacing w:val="-7"/>
        </w:rPr>
        <w:t xml:space="preserve"> </w:t>
      </w:r>
      <w:r>
        <w:t>19.01.2022.god</w:t>
      </w:r>
      <w:r>
        <w:rPr>
          <w:spacing w:val="-6"/>
        </w:rPr>
        <w:t xml:space="preserve"> </w:t>
      </w:r>
      <w:r>
        <w:t>te</w:t>
      </w:r>
      <w:r>
        <w:rPr>
          <w:spacing w:val="-7"/>
        </w:rPr>
        <w:t xml:space="preserve"> </w:t>
      </w:r>
      <w:r>
        <w:t>je</w:t>
      </w:r>
      <w:r>
        <w:rPr>
          <w:spacing w:val="-4"/>
        </w:rPr>
        <w:t xml:space="preserve"> </w:t>
      </w:r>
      <w:r>
        <w:t>iskazana</w:t>
      </w:r>
      <w:r>
        <w:rPr>
          <w:spacing w:val="-58"/>
        </w:rPr>
        <w:t xml:space="preserve"> </w:t>
      </w:r>
      <w:r>
        <w:t>pravomoćnost</w:t>
      </w:r>
      <w:r>
        <w:rPr>
          <w:spacing w:val="-5"/>
        </w:rPr>
        <w:t xml:space="preserve"> </w:t>
      </w:r>
      <w:r>
        <w:t>i</w:t>
      </w:r>
      <w:r>
        <w:rPr>
          <w:spacing w:val="-3"/>
        </w:rPr>
        <w:t xml:space="preserve"> </w:t>
      </w:r>
      <w:r>
        <w:t>ovršnost</w:t>
      </w:r>
      <w:r>
        <w:rPr>
          <w:spacing w:val="-5"/>
        </w:rPr>
        <w:t xml:space="preserve"> </w:t>
      </w:r>
      <w:r>
        <w:t>predmetne</w:t>
      </w:r>
      <w:r>
        <w:rPr>
          <w:spacing w:val="-3"/>
        </w:rPr>
        <w:t xml:space="preserve"> </w:t>
      </w:r>
      <w:r>
        <w:t>odluke</w:t>
      </w:r>
      <w:r>
        <w:rPr>
          <w:spacing w:val="-5"/>
        </w:rPr>
        <w:t xml:space="preserve"> </w:t>
      </w:r>
      <w:r>
        <w:t>s</w:t>
      </w:r>
      <w:r>
        <w:rPr>
          <w:spacing w:val="-2"/>
        </w:rPr>
        <w:t xml:space="preserve"> </w:t>
      </w:r>
      <w:r>
        <w:t>danom</w:t>
      </w:r>
      <w:r>
        <w:rPr>
          <w:spacing w:val="-2"/>
        </w:rPr>
        <w:t xml:space="preserve"> </w:t>
      </w:r>
      <w:r>
        <w:t>14.04.2023.god);</w:t>
      </w:r>
      <w:r>
        <w:rPr>
          <w:spacing w:val="-5"/>
        </w:rPr>
        <w:t xml:space="preserve"> </w:t>
      </w:r>
      <w:r>
        <w:t>;</w:t>
      </w:r>
      <w:r>
        <w:rPr>
          <w:spacing w:val="-4"/>
        </w:rPr>
        <w:t xml:space="preserve"> </w:t>
      </w:r>
      <w:r>
        <w:t>te</w:t>
      </w:r>
    </w:p>
    <w:p w:rsidR="00286CD1" w:rsidP="00286CD1" w:rsidRDefault="00286CD1" w14:paraId="7AA36A69" w14:textId="77777777">
      <w:pPr>
        <w:pStyle w:val="Tijeloteksta"/>
        <w:spacing w:before="1"/>
        <w:ind w:left="216"/>
      </w:pPr>
      <w:r>
        <w:t>-posl.br.</w:t>
      </w:r>
      <w:r>
        <w:rPr>
          <w:spacing w:val="28"/>
        </w:rPr>
        <w:t xml:space="preserve"> </w:t>
      </w:r>
      <w:r>
        <w:t>Ovrv-235/2023</w:t>
      </w:r>
      <w:r>
        <w:rPr>
          <w:spacing w:val="25"/>
        </w:rPr>
        <w:t xml:space="preserve"> </w:t>
      </w:r>
      <w:r>
        <w:t>(rješenje</w:t>
      </w:r>
      <w:r>
        <w:rPr>
          <w:spacing w:val="27"/>
        </w:rPr>
        <w:t xml:space="preserve"> </w:t>
      </w:r>
      <w:r>
        <w:t>o</w:t>
      </w:r>
      <w:r>
        <w:rPr>
          <w:spacing w:val="27"/>
        </w:rPr>
        <w:t xml:space="preserve"> </w:t>
      </w:r>
      <w:r>
        <w:t>ovrsi</w:t>
      </w:r>
      <w:r>
        <w:rPr>
          <w:spacing w:val="29"/>
        </w:rPr>
        <w:t xml:space="preserve"> </w:t>
      </w:r>
      <w:r>
        <w:t>doneseno</w:t>
      </w:r>
      <w:r>
        <w:rPr>
          <w:spacing w:val="29"/>
        </w:rPr>
        <w:t xml:space="preserve"> </w:t>
      </w:r>
      <w:r>
        <w:t>je</w:t>
      </w:r>
      <w:r>
        <w:rPr>
          <w:spacing w:val="28"/>
        </w:rPr>
        <w:t xml:space="preserve"> </w:t>
      </w:r>
      <w:r>
        <w:t>dana</w:t>
      </w:r>
      <w:r>
        <w:rPr>
          <w:spacing w:val="27"/>
        </w:rPr>
        <w:t xml:space="preserve"> </w:t>
      </w:r>
      <w:r>
        <w:t>01.02.2023.god</w:t>
      </w:r>
      <w:r>
        <w:rPr>
          <w:spacing w:val="29"/>
        </w:rPr>
        <w:t xml:space="preserve"> </w:t>
      </w:r>
      <w:r>
        <w:t>te</w:t>
      </w:r>
      <w:r>
        <w:rPr>
          <w:spacing w:val="24"/>
        </w:rPr>
        <w:t xml:space="preserve"> </w:t>
      </w:r>
      <w:r>
        <w:t>je</w:t>
      </w:r>
      <w:r>
        <w:rPr>
          <w:spacing w:val="29"/>
        </w:rPr>
        <w:t xml:space="preserve"> </w:t>
      </w:r>
      <w:r>
        <w:t>iskazana</w:t>
      </w:r>
      <w:r>
        <w:rPr>
          <w:spacing w:val="-58"/>
        </w:rPr>
        <w:t xml:space="preserve"> </w:t>
      </w:r>
      <w:r>
        <w:t>pravomoćnost</w:t>
      </w:r>
      <w:r>
        <w:rPr>
          <w:spacing w:val="-5"/>
        </w:rPr>
        <w:t xml:space="preserve"> </w:t>
      </w:r>
      <w:r>
        <w:t>i</w:t>
      </w:r>
      <w:r>
        <w:rPr>
          <w:spacing w:val="-3"/>
        </w:rPr>
        <w:t xml:space="preserve"> </w:t>
      </w:r>
      <w:r>
        <w:t>ovršnost</w:t>
      </w:r>
      <w:r>
        <w:rPr>
          <w:spacing w:val="-6"/>
        </w:rPr>
        <w:t xml:space="preserve"> </w:t>
      </w:r>
      <w:r>
        <w:t>predmetne</w:t>
      </w:r>
      <w:r>
        <w:rPr>
          <w:spacing w:val="-3"/>
        </w:rPr>
        <w:t xml:space="preserve"> </w:t>
      </w:r>
      <w:r>
        <w:t>odluke</w:t>
      </w:r>
      <w:r>
        <w:rPr>
          <w:spacing w:val="-6"/>
        </w:rPr>
        <w:t xml:space="preserve"> </w:t>
      </w:r>
      <w:r>
        <w:t>s</w:t>
      </w:r>
      <w:r>
        <w:rPr>
          <w:spacing w:val="-2"/>
        </w:rPr>
        <w:t xml:space="preserve"> </w:t>
      </w:r>
      <w:r>
        <w:t>danom</w:t>
      </w:r>
      <w:r>
        <w:rPr>
          <w:spacing w:val="-2"/>
        </w:rPr>
        <w:t xml:space="preserve"> </w:t>
      </w:r>
      <w:r>
        <w:t>09.05.2023.god).</w:t>
      </w:r>
    </w:p>
    <w:p w:rsidR="00286CD1" w:rsidP="00286CD1" w:rsidRDefault="00286CD1" w14:paraId="6A362BD6" w14:textId="77777777">
      <w:pPr>
        <w:pStyle w:val="Tijeloteksta"/>
      </w:pPr>
    </w:p>
    <w:p w:rsidR="00286CD1" w:rsidP="00286CD1" w:rsidRDefault="00286CD1" w14:paraId="3B3CADF3" w14:textId="77777777">
      <w:pPr>
        <w:pStyle w:val="Tijeloteksta"/>
        <w:spacing w:before="10"/>
        <w:rPr>
          <w:sz w:val="19"/>
        </w:rPr>
      </w:pPr>
    </w:p>
    <w:p w:rsidR="00286CD1" w:rsidP="00286CD1" w:rsidRDefault="00286CD1" w14:paraId="21EA0AC3" w14:textId="77777777">
      <w:pPr>
        <w:pStyle w:val="Naslov5"/>
        <w:tabs>
          <w:tab w:val="left" w:pos="924"/>
        </w:tabs>
      </w:pPr>
      <w:r>
        <w:t>III/</w:t>
      </w:r>
      <w:r>
        <w:tab/>
        <w:t>Zaključak</w:t>
      </w:r>
      <w:r>
        <w:rPr>
          <w:spacing w:val="-4"/>
        </w:rPr>
        <w:t xml:space="preserve"> </w:t>
      </w:r>
      <w:r>
        <w:t>i</w:t>
      </w:r>
      <w:r>
        <w:rPr>
          <w:spacing w:val="-2"/>
        </w:rPr>
        <w:t xml:space="preserve"> </w:t>
      </w:r>
      <w:r>
        <w:t>prijedlozi</w:t>
      </w:r>
    </w:p>
    <w:p w:rsidR="00286CD1" w:rsidP="00286CD1" w:rsidRDefault="00286CD1" w14:paraId="2AAB9942" w14:textId="77777777">
      <w:pPr>
        <w:pStyle w:val="Tijeloteksta"/>
        <w:rPr>
          <w:b/>
        </w:rPr>
      </w:pPr>
    </w:p>
    <w:p w:rsidR="00BB4703" w:rsidP="00BB4703" w:rsidRDefault="00286CD1" w14:paraId="54337477" w14:textId="1FF59E3E">
      <w:pPr>
        <w:pStyle w:val="Tijeloteksta"/>
        <w:ind w:left="216" w:right="201"/>
      </w:pPr>
      <w:r>
        <w:rPr>
          <w:w w:val="95"/>
        </w:rPr>
        <w:t>Ovim Izvješćem o gospodarskom položaju dužnika i njegovim uzrocima, stečajna upraviteljica</w:t>
      </w:r>
      <w:r>
        <w:rPr>
          <w:spacing w:val="-56"/>
          <w:w w:val="95"/>
        </w:rPr>
        <w:t xml:space="preserve"> </w:t>
      </w:r>
      <w:r>
        <w:t>nastoji</w:t>
      </w:r>
      <w:r>
        <w:rPr>
          <w:spacing w:val="2"/>
        </w:rPr>
        <w:t xml:space="preserve"> </w:t>
      </w:r>
      <w:r>
        <w:t>stečajnim</w:t>
      </w:r>
      <w:r>
        <w:rPr>
          <w:spacing w:val="4"/>
        </w:rPr>
        <w:t xml:space="preserve"> </w:t>
      </w:r>
      <w:r>
        <w:t>vjerovnicima</w:t>
      </w:r>
      <w:r>
        <w:rPr>
          <w:spacing w:val="5"/>
        </w:rPr>
        <w:t xml:space="preserve"> </w:t>
      </w:r>
      <w:r>
        <w:t>prikazati</w:t>
      </w:r>
      <w:r>
        <w:rPr>
          <w:spacing w:val="2"/>
        </w:rPr>
        <w:t xml:space="preserve"> </w:t>
      </w:r>
      <w:r>
        <w:t>stanje</w:t>
      </w:r>
      <w:r>
        <w:rPr>
          <w:spacing w:val="3"/>
        </w:rPr>
        <w:t xml:space="preserve"> </w:t>
      </w:r>
      <w:r>
        <w:t>stečajne</w:t>
      </w:r>
      <w:r>
        <w:rPr>
          <w:spacing w:val="2"/>
        </w:rPr>
        <w:t xml:space="preserve"> </w:t>
      </w:r>
      <w:r>
        <w:t>mase</w:t>
      </w:r>
      <w:r>
        <w:rPr>
          <w:spacing w:val="3"/>
        </w:rPr>
        <w:t xml:space="preserve"> </w:t>
      </w:r>
      <w:r>
        <w:t>te</w:t>
      </w:r>
      <w:r>
        <w:rPr>
          <w:spacing w:val="3"/>
        </w:rPr>
        <w:t xml:space="preserve"> </w:t>
      </w:r>
      <w:r>
        <w:t>uzroke</w:t>
      </w:r>
      <w:r>
        <w:rPr>
          <w:spacing w:val="1"/>
        </w:rPr>
        <w:t xml:space="preserve"> </w:t>
      </w:r>
      <w:r>
        <w:t>nastanka</w:t>
      </w:r>
      <w:r>
        <w:rPr>
          <w:spacing w:val="2"/>
        </w:rPr>
        <w:t xml:space="preserve"> </w:t>
      </w:r>
      <w:r>
        <w:t>opisanog</w:t>
      </w:r>
      <w:r w:rsidR="00BB4703">
        <w:t xml:space="preserve"> </w:t>
      </w:r>
      <w:r w:rsidR="00BB4703">
        <w:rPr>
          <w:w w:val="90"/>
        </w:rPr>
        <w:t>stanja</w:t>
      </w:r>
      <w:r w:rsidR="00BB4703">
        <w:rPr>
          <w:spacing w:val="13"/>
          <w:w w:val="90"/>
        </w:rPr>
        <w:t xml:space="preserve"> </w:t>
      </w:r>
      <w:r w:rsidR="00BB4703">
        <w:rPr>
          <w:w w:val="90"/>
        </w:rPr>
        <w:t>i</w:t>
      </w:r>
      <w:r w:rsidR="00BB4703">
        <w:rPr>
          <w:spacing w:val="17"/>
          <w:w w:val="90"/>
        </w:rPr>
        <w:t xml:space="preserve"> </w:t>
      </w:r>
      <w:r w:rsidR="00BB4703">
        <w:rPr>
          <w:w w:val="90"/>
        </w:rPr>
        <w:t>položaja</w:t>
      </w:r>
      <w:r w:rsidR="00BB4703">
        <w:rPr>
          <w:spacing w:val="14"/>
          <w:w w:val="90"/>
        </w:rPr>
        <w:t xml:space="preserve"> </w:t>
      </w:r>
      <w:r w:rsidR="00BB4703">
        <w:rPr>
          <w:w w:val="90"/>
        </w:rPr>
        <w:t>stečajnog</w:t>
      </w:r>
      <w:r w:rsidR="00BB4703">
        <w:rPr>
          <w:spacing w:val="16"/>
          <w:w w:val="90"/>
        </w:rPr>
        <w:t xml:space="preserve"> </w:t>
      </w:r>
      <w:r w:rsidR="00BB4703">
        <w:rPr>
          <w:w w:val="90"/>
        </w:rPr>
        <w:t>dužnika</w:t>
      </w:r>
      <w:r w:rsidR="00BB4703">
        <w:rPr>
          <w:spacing w:val="18"/>
          <w:w w:val="90"/>
        </w:rPr>
        <w:t xml:space="preserve"> </w:t>
      </w:r>
      <w:r w:rsidR="00BB4703">
        <w:rPr>
          <w:w w:val="90"/>
        </w:rPr>
        <w:t>te</w:t>
      </w:r>
      <w:r w:rsidR="00BB4703">
        <w:rPr>
          <w:spacing w:val="14"/>
          <w:w w:val="90"/>
        </w:rPr>
        <w:t xml:space="preserve"> </w:t>
      </w:r>
      <w:r w:rsidR="00BB4703">
        <w:rPr>
          <w:w w:val="90"/>
        </w:rPr>
        <w:t>stoga</w:t>
      </w:r>
      <w:r w:rsidR="00BB4703">
        <w:rPr>
          <w:spacing w:val="14"/>
          <w:w w:val="90"/>
        </w:rPr>
        <w:t xml:space="preserve"> </w:t>
      </w:r>
      <w:r w:rsidR="00BB4703">
        <w:rPr>
          <w:w w:val="90"/>
        </w:rPr>
        <w:t>ista</w:t>
      </w:r>
      <w:r w:rsidR="00BB4703">
        <w:rPr>
          <w:spacing w:val="18"/>
          <w:w w:val="90"/>
        </w:rPr>
        <w:t xml:space="preserve"> </w:t>
      </w:r>
      <w:r w:rsidR="00BB4703">
        <w:rPr>
          <w:w w:val="90"/>
        </w:rPr>
        <w:t>predlaže</w:t>
      </w:r>
      <w:r w:rsidR="00BB4703">
        <w:rPr>
          <w:spacing w:val="17"/>
          <w:w w:val="90"/>
        </w:rPr>
        <w:t xml:space="preserve"> </w:t>
      </w:r>
      <w:r w:rsidR="00BB4703">
        <w:rPr>
          <w:w w:val="90"/>
        </w:rPr>
        <w:t>da</w:t>
      </w:r>
      <w:r w:rsidR="00BB4703">
        <w:rPr>
          <w:spacing w:val="16"/>
          <w:w w:val="90"/>
        </w:rPr>
        <w:t xml:space="preserve"> </w:t>
      </w:r>
      <w:r w:rsidR="00BB4703">
        <w:rPr>
          <w:w w:val="90"/>
        </w:rPr>
        <w:t>stečajni</w:t>
      </w:r>
      <w:r w:rsidR="00BB4703">
        <w:rPr>
          <w:spacing w:val="15"/>
          <w:w w:val="90"/>
        </w:rPr>
        <w:t xml:space="preserve"> </w:t>
      </w:r>
      <w:r w:rsidR="00BB4703">
        <w:rPr>
          <w:w w:val="90"/>
        </w:rPr>
        <w:t>vjerovnici</w:t>
      </w:r>
      <w:r w:rsidR="00BB4703">
        <w:rPr>
          <w:spacing w:val="17"/>
          <w:w w:val="90"/>
        </w:rPr>
        <w:t xml:space="preserve"> </w:t>
      </w:r>
      <w:r w:rsidR="00BB4703">
        <w:rPr>
          <w:w w:val="90"/>
        </w:rPr>
        <w:t>na</w:t>
      </w:r>
      <w:r w:rsidR="00BB4703">
        <w:rPr>
          <w:spacing w:val="17"/>
          <w:w w:val="90"/>
        </w:rPr>
        <w:t xml:space="preserve"> </w:t>
      </w:r>
      <w:r w:rsidR="00BB4703">
        <w:rPr>
          <w:w w:val="90"/>
        </w:rPr>
        <w:t>izvještajnom</w:t>
      </w:r>
      <w:r w:rsidR="00BB4703">
        <w:rPr>
          <w:spacing w:val="1"/>
          <w:w w:val="90"/>
        </w:rPr>
        <w:t xml:space="preserve"> </w:t>
      </w:r>
      <w:r w:rsidR="00BB4703">
        <w:t>ročištu</w:t>
      </w:r>
      <w:r w:rsidR="00BB4703">
        <w:rPr>
          <w:spacing w:val="-6"/>
        </w:rPr>
        <w:t xml:space="preserve"> </w:t>
      </w:r>
      <w:r w:rsidR="00BB4703">
        <w:t>usvoje</w:t>
      </w:r>
      <w:r w:rsidR="00BB4703">
        <w:rPr>
          <w:spacing w:val="-3"/>
        </w:rPr>
        <w:t xml:space="preserve"> </w:t>
      </w:r>
      <w:r w:rsidR="00BB4703">
        <w:t>sljedeće</w:t>
      </w:r>
      <w:r w:rsidR="00BB4703">
        <w:rPr>
          <w:spacing w:val="-4"/>
        </w:rPr>
        <w:t xml:space="preserve"> </w:t>
      </w:r>
      <w:r w:rsidR="00BB4703">
        <w:t>zaključke:</w:t>
      </w:r>
    </w:p>
    <w:p w:rsidR="00BB4703" w:rsidP="00BB4703" w:rsidRDefault="00BB4703" w14:paraId="5507C8E1" w14:textId="77777777">
      <w:pPr>
        <w:pStyle w:val="Tijeloteksta"/>
        <w:spacing w:before="11"/>
        <w:rPr>
          <w:sz w:val="21"/>
        </w:rPr>
      </w:pPr>
    </w:p>
    <w:p w:rsidRPr="00BB4703" w:rsidR="00BB4703" w:rsidP="00BB4703" w:rsidRDefault="00BB4703" w14:paraId="26B23CCD" w14:textId="77777777">
      <w:pPr>
        <w:pStyle w:val="Odlomakpopisa"/>
        <w:widowControl w:val="false"/>
        <w:numPr>
          <w:ilvl w:val="0"/>
          <w:numId w:val="17"/>
        </w:numPr>
        <w:tabs>
          <w:tab w:val="left" w:pos="1297"/>
        </w:tabs>
        <w:autoSpaceDE w:val="false"/>
        <w:autoSpaceDN w:val="false"/>
        <w:spacing w:after="0" w:line="240" w:lineRule="auto"/>
        <w:ind w:right="213"/>
        <w:contextualSpacing w:val="false"/>
        <w:jc w:val="both"/>
        <w:rPr>
          <w:rFonts w:ascii="Arial" w:hAnsi="Arial" w:cs="Arial"/>
          <w:sz w:val="24"/>
          <w:szCs w:val="24"/>
        </w:rPr>
      </w:pPr>
      <w:r w:rsidRPr="00BB4703">
        <w:rPr>
          <w:rFonts w:ascii="Arial" w:hAnsi="Arial" w:cs="Arial"/>
          <w:w w:val="95"/>
          <w:sz w:val="24"/>
          <w:szCs w:val="24"/>
        </w:rPr>
        <w:t>Prihvaća se Izvješće stečajne upraviteljice o gospodarskom položaju stečajnog</w:t>
      </w:r>
      <w:r w:rsidRPr="00BB4703">
        <w:rPr>
          <w:rFonts w:ascii="Arial" w:hAnsi="Arial" w:cs="Arial"/>
          <w:spacing w:val="1"/>
          <w:w w:val="95"/>
          <w:sz w:val="24"/>
          <w:szCs w:val="24"/>
        </w:rPr>
        <w:t xml:space="preserve"> </w:t>
      </w:r>
      <w:r w:rsidRPr="00BB4703">
        <w:rPr>
          <w:rFonts w:ascii="Arial" w:hAnsi="Arial" w:cs="Arial"/>
          <w:sz w:val="24"/>
          <w:szCs w:val="24"/>
        </w:rPr>
        <w:t>dužnika</w:t>
      </w:r>
      <w:r w:rsidRPr="00BB4703">
        <w:rPr>
          <w:rFonts w:ascii="Arial" w:hAnsi="Arial" w:cs="Arial"/>
          <w:spacing w:val="-2"/>
          <w:sz w:val="24"/>
          <w:szCs w:val="24"/>
        </w:rPr>
        <w:t xml:space="preserve"> </w:t>
      </w:r>
      <w:r w:rsidRPr="00BB4703">
        <w:rPr>
          <w:rFonts w:ascii="Arial" w:hAnsi="Arial" w:cs="Arial"/>
          <w:sz w:val="24"/>
          <w:szCs w:val="24"/>
        </w:rPr>
        <w:t>i</w:t>
      </w:r>
      <w:r w:rsidRPr="00BB4703">
        <w:rPr>
          <w:rFonts w:ascii="Arial" w:hAnsi="Arial" w:cs="Arial"/>
          <w:spacing w:val="-1"/>
          <w:sz w:val="24"/>
          <w:szCs w:val="24"/>
        </w:rPr>
        <w:t xml:space="preserve"> </w:t>
      </w:r>
      <w:r w:rsidRPr="00BB4703">
        <w:rPr>
          <w:rFonts w:ascii="Arial" w:hAnsi="Arial" w:cs="Arial"/>
          <w:sz w:val="24"/>
          <w:szCs w:val="24"/>
        </w:rPr>
        <w:t>njegovim</w:t>
      </w:r>
      <w:r w:rsidRPr="00BB4703">
        <w:rPr>
          <w:rFonts w:ascii="Arial" w:hAnsi="Arial" w:cs="Arial"/>
          <w:spacing w:val="-1"/>
          <w:sz w:val="24"/>
          <w:szCs w:val="24"/>
        </w:rPr>
        <w:t xml:space="preserve"> </w:t>
      </w:r>
      <w:r w:rsidRPr="00BB4703">
        <w:rPr>
          <w:rFonts w:ascii="Arial" w:hAnsi="Arial" w:cs="Arial"/>
          <w:sz w:val="24"/>
          <w:szCs w:val="24"/>
        </w:rPr>
        <w:t>uzrocima.</w:t>
      </w:r>
    </w:p>
    <w:p w:rsidRPr="00BB4703" w:rsidR="00BB4703" w:rsidP="00BB4703" w:rsidRDefault="00BB4703" w14:paraId="1ED34EE1" w14:textId="77777777">
      <w:pPr>
        <w:pStyle w:val="Odlomakpopisa"/>
        <w:widowControl w:val="false"/>
        <w:numPr>
          <w:ilvl w:val="0"/>
          <w:numId w:val="17"/>
        </w:numPr>
        <w:tabs>
          <w:tab w:val="left" w:pos="1297"/>
        </w:tabs>
        <w:autoSpaceDE w:val="false"/>
        <w:autoSpaceDN w:val="false"/>
        <w:spacing w:before="1" w:after="0" w:line="240" w:lineRule="auto"/>
        <w:ind w:hanging="721"/>
        <w:contextualSpacing w:val="false"/>
        <w:jc w:val="both"/>
        <w:rPr>
          <w:rFonts w:ascii="Arial" w:hAnsi="Arial" w:cs="Arial"/>
          <w:sz w:val="24"/>
          <w:szCs w:val="24"/>
        </w:rPr>
      </w:pPr>
      <w:r w:rsidRPr="00BB4703">
        <w:rPr>
          <w:rFonts w:ascii="Arial" w:hAnsi="Arial" w:cs="Arial"/>
          <w:w w:val="95"/>
          <w:sz w:val="24"/>
          <w:szCs w:val="24"/>
        </w:rPr>
        <w:t>Prihvaćaju</w:t>
      </w:r>
      <w:r w:rsidRPr="00BB4703">
        <w:rPr>
          <w:rFonts w:ascii="Arial" w:hAnsi="Arial" w:cs="Arial"/>
          <w:spacing w:val="6"/>
          <w:w w:val="95"/>
          <w:sz w:val="24"/>
          <w:szCs w:val="24"/>
        </w:rPr>
        <w:t xml:space="preserve"> </w:t>
      </w:r>
      <w:r w:rsidRPr="00BB4703">
        <w:rPr>
          <w:rFonts w:ascii="Arial" w:hAnsi="Arial" w:cs="Arial"/>
          <w:w w:val="95"/>
          <w:sz w:val="24"/>
          <w:szCs w:val="24"/>
        </w:rPr>
        <w:t>se</w:t>
      </w:r>
      <w:r w:rsidRPr="00BB4703">
        <w:rPr>
          <w:rFonts w:ascii="Arial" w:hAnsi="Arial" w:cs="Arial"/>
          <w:spacing w:val="8"/>
          <w:w w:val="95"/>
          <w:sz w:val="24"/>
          <w:szCs w:val="24"/>
        </w:rPr>
        <w:t xml:space="preserve"> </w:t>
      </w:r>
      <w:r w:rsidRPr="00BB4703">
        <w:rPr>
          <w:rFonts w:ascii="Arial" w:hAnsi="Arial" w:cs="Arial"/>
          <w:w w:val="95"/>
          <w:sz w:val="24"/>
          <w:szCs w:val="24"/>
        </w:rPr>
        <w:t>do</w:t>
      </w:r>
      <w:r w:rsidRPr="00BB4703">
        <w:rPr>
          <w:rFonts w:ascii="Arial" w:hAnsi="Arial" w:cs="Arial"/>
          <w:spacing w:val="6"/>
          <w:w w:val="95"/>
          <w:sz w:val="24"/>
          <w:szCs w:val="24"/>
        </w:rPr>
        <w:t xml:space="preserve"> </w:t>
      </w:r>
      <w:r w:rsidRPr="00BB4703">
        <w:rPr>
          <w:rFonts w:ascii="Arial" w:hAnsi="Arial" w:cs="Arial"/>
          <w:w w:val="95"/>
          <w:sz w:val="24"/>
          <w:szCs w:val="24"/>
        </w:rPr>
        <w:t>sada</w:t>
      </w:r>
      <w:r w:rsidRPr="00BB4703">
        <w:rPr>
          <w:rFonts w:ascii="Arial" w:hAnsi="Arial" w:cs="Arial"/>
          <w:spacing w:val="6"/>
          <w:w w:val="95"/>
          <w:sz w:val="24"/>
          <w:szCs w:val="24"/>
        </w:rPr>
        <w:t xml:space="preserve"> </w:t>
      </w:r>
      <w:r w:rsidRPr="00BB4703">
        <w:rPr>
          <w:rFonts w:ascii="Arial" w:hAnsi="Arial" w:cs="Arial"/>
          <w:w w:val="95"/>
          <w:sz w:val="24"/>
          <w:szCs w:val="24"/>
        </w:rPr>
        <w:t>poduzete</w:t>
      </w:r>
      <w:r w:rsidRPr="00BB4703">
        <w:rPr>
          <w:rFonts w:ascii="Arial" w:hAnsi="Arial" w:cs="Arial"/>
          <w:spacing w:val="6"/>
          <w:w w:val="95"/>
          <w:sz w:val="24"/>
          <w:szCs w:val="24"/>
        </w:rPr>
        <w:t xml:space="preserve"> </w:t>
      </w:r>
      <w:r w:rsidRPr="00BB4703">
        <w:rPr>
          <w:rFonts w:ascii="Arial" w:hAnsi="Arial" w:cs="Arial"/>
          <w:w w:val="95"/>
          <w:sz w:val="24"/>
          <w:szCs w:val="24"/>
        </w:rPr>
        <w:t>radnje</w:t>
      </w:r>
      <w:r w:rsidRPr="00BB4703">
        <w:rPr>
          <w:rFonts w:ascii="Arial" w:hAnsi="Arial" w:cs="Arial"/>
          <w:spacing w:val="7"/>
          <w:w w:val="95"/>
          <w:sz w:val="24"/>
          <w:szCs w:val="24"/>
        </w:rPr>
        <w:t xml:space="preserve"> </w:t>
      </w:r>
      <w:r w:rsidRPr="00BB4703">
        <w:rPr>
          <w:rFonts w:ascii="Arial" w:hAnsi="Arial" w:cs="Arial"/>
          <w:w w:val="95"/>
          <w:sz w:val="24"/>
          <w:szCs w:val="24"/>
        </w:rPr>
        <w:t>stečajnog</w:t>
      </w:r>
      <w:r w:rsidRPr="00BB4703">
        <w:rPr>
          <w:rFonts w:ascii="Arial" w:hAnsi="Arial" w:cs="Arial"/>
          <w:spacing w:val="8"/>
          <w:w w:val="95"/>
          <w:sz w:val="24"/>
          <w:szCs w:val="24"/>
        </w:rPr>
        <w:t xml:space="preserve"> </w:t>
      </w:r>
      <w:r w:rsidRPr="00BB4703">
        <w:rPr>
          <w:rFonts w:ascii="Arial" w:hAnsi="Arial" w:cs="Arial"/>
          <w:w w:val="95"/>
          <w:sz w:val="24"/>
          <w:szCs w:val="24"/>
        </w:rPr>
        <w:t>upravitelja.</w:t>
      </w:r>
    </w:p>
    <w:p w:rsidRPr="00BB4703" w:rsidR="00BB4703" w:rsidP="00BB4703" w:rsidRDefault="00BB4703" w14:paraId="2B85CF61" w14:textId="77777777">
      <w:pPr>
        <w:pStyle w:val="Odlomakpopisa"/>
        <w:widowControl w:val="false"/>
        <w:numPr>
          <w:ilvl w:val="0"/>
          <w:numId w:val="17"/>
        </w:numPr>
        <w:tabs>
          <w:tab w:val="left" w:pos="1297"/>
        </w:tabs>
        <w:autoSpaceDE w:val="false"/>
        <w:autoSpaceDN w:val="false"/>
        <w:spacing w:before="1" w:after="0" w:line="240" w:lineRule="auto"/>
        <w:ind w:right="211"/>
        <w:contextualSpacing w:val="false"/>
        <w:jc w:val="both"/>
        <w:rPr>
          <w:rFonts w:ascii="Arial" w:hAnsi="Arial" w:cs="Arial"/>
          <w:sz w:val="24"/>
          <w:szCs w:val="24"/>
        </w:rPr>
      </w:pPr>
      <w:r w:rsidRPr="00BB4703">
        <w:rPr>
          <w:rFonts w:ascii="Arial" w:hAnsi="Arial" w:cs="Arial"/>
          <w:sz w:val="24"/>
          <w:szCs w:val="24"/>
        </w:rPr>
        <w:t>Predlaže se odgoditi odluku o nastavku poslovanja stečajnog dužnika radi</w:t>
      </w:r>
      <w:r w:rsidRPr="00BB4703">
        <w:rPr>
          <w:rFonts w:ascii="Arial" w:hAnsi="Arial" w:cs="Arial"/>
          <w:spacing w:val="1"/>
          <w:sz w:val="24"/>
          <w:szCs w:val="24"/>
        </w:rPr>
        <w:t xml:space="preserve"> </w:t>
      </w:r>
      <w:r w:rsidRPr="00BB4703">
        <w:rPr>
          <w:rFonts w:ascii="Arial" w:hAnsi="Arial" w:cs="Arial"/>
          <w:spacing w:val="-2"/>
          <w:sz w:val="24"/>
          <w:szCs w:val="24"/>
        </w:rPr>
        <w:t>i</w:t>
      </w:r>
      <w:r w:rsidRPr="00BB4703">
        <w:rPr>
          <w:rFonts w:ascii="Arial" w:hAnsi="Arial" w:cs="Arial"/>
          <w:sz w:val="24"/>
          <w:szCs w:val="24"/>
        </w:rPr>
        <w:t>sp</w:t>
      </w:r>
      <w:r w:rsidRPr="00BB4703">
        <w:rPr>
          <w:rFonts w:ascii="Arial" w:hAnsi="Arial" w:cs="Arial"/>
          <w:spacing w:val="-2"/>
          <w:sz w:val="24"/>
          <w:szCs w:val="24"/>
        </w:rPr>
        <w:t>i</w:t>
      </w:r>
      <w:r w:rsidRPr="00BB4703">
        <w:rPr>
          <w:rFonts w:ascii="Arial" w:hAnsi="Arial" w:cs="Arial"/>
          <w:sz w:val="24"/>
          <w:szCs w:val="24"/>
        </w:rPr>
        <w:t>t</w:t>
      </w:r>
      <w:r w:rsidRPr="00BB4703">
        <w:rPr>
          <w:rFonts w:ascii="Arial" w:hAnsi="Arial" w:cs="Arial"/>
          <w:spacing w:val="-2"/>
          <w:sz w:val="24"/>
          <w:szCs w:val="24"/>
        </w:rPr>
        <w:t>i</w:t>
      </w:r>
      <w:r w:rsidRPr="00BB4703">
        <w:rPr>
          <w:rFonts w:ascii="Arial" w:hAnsi="Arial" w:cs="Arial"/>
          <w:sz w:val="24"/>
          <w:szCs w:val="24"/>
        </w:rPr>
        <w:t>va</w:t>
      </w:r>
      <w:r w:rsidRPr="00BB4703">
        <w:rPr>
          <w:rFonts w:ascii="Arial" w:hAnsi="Arial" w:cs="Arial"/>
          <w:spacing w:val="-1"/>
          <w:sz w:val="24"/>
          <w:szCs w:val="24"/>
        </w:rPr>
        <w:t>n</w:t>
      </w:r>
      <w:r w:rsidRPr="00BB4703">
        <w:rPr>
          <w:rFonts w:ascii="Arial" w:hAnsi="Arial" w:cs="Arial"/>
          <w:spacing w:val="1"/>
          <w:sz w:val="24"/>
          <w:szCs w:val="24"/>
        </w:rPr>
        <w:t>j</w:t>
      </w:r>
      <w:r w:rsidRPr="00BB4703">
        <w:rPr>
          <w:rFonts w:ascii="Arial" w:hAnsi="Arial" w:cs="Arial"/>
          <w:sz w:val="24"/>
          <w:szCs w:val="24"/>
        </w:rPr>
        <w:t>a</w:t>
      </w:r>
      <w:r w:rsidRPr="00BB4703">
        <w:rPr>
          <w:rFonts w:ascii="Arial" w:hAnsi="Arial" w:cs="Arial"/>
          <w:spacing w:val="1"/>
          <w:sz w:val="24"/>
          <w:szCs w:val="24"/>
        </w:rPr>
        <w:t xml:space="preserve"> </w:t>
      </w:r>
      <w:r w:rsidRPr="00BB4703">
        <w:rPr>
          <w:rFonts w:ascii="Arial" w:hAnsi="Arial" w:cs="Arial"/>
          <w:spacing w:val="-1"/>
          <w:sz w:val="24"/>
          <w:szCs w:val="24"/>
        </w:rPr>
        <w:t>po</w:t>
      </w:r>
      <w:r w:rsidRPr="00BB4703">
        <w:rPr>
          <w:rFonts w:ascii="Arial" w:hAnsi="Arial" w:cs="Arial"/>
          <w:spacing w:val="-2"/>
          <w:sz w:val="24"/>
          <w:szCs w:val="24"/>
        </w:rPr>
        <w:t>s</w:t>
      </w:r>
      <w:r w:rsidRPr="00BB4703">
        <w:rPr>
          <w:rFonts w:ascii="Arial" w:hAnsi="Arial" w:cs="Arial"/>
          <w:sz w:val="24"/>
          <w:szCs w:val="24"/>
        </w:rPr>
        <w:t>to</w:t>
      </w:r>
      <w:r w:rsidRPr="00BB4703">
        <w:rPr>
          <w:rFonts w:ascii="Arial" w:hAnsi="Arial" w:cs="Arial"/>
          <w:spacing w:val="1"/>
          <w:sz w:val="24"/>
          <w:szCs w:val="24"/>
        </w:rPr>
        <w:t>j</w:t>
      </w:r>
      <w:r w:rsidRPr="00BB4703">
        <w:rPr>
          <w:rFonts w:ascii="Arial" w:hAnsi="Arial" w:cs="Arial"/>
          <w:sz w:val="24"/>
          <w:szCs w:val="24"/>
        </w:rPr>
        <w:t>i</w:t>
      </w:r>
      <w:r w:rsidRPr="00BB4703">
        <w:rPr>
          <w:rFonts w:ascii="Arial" w:hAnsi="Arial" w:cs="Arial"/>
          <w:spacing w:val="-3"/>
          <w:sz w:val="24"/>
          <w:szCs w:val="24"/>
        </w:rPr>
        <w:t xml:space="preserve"> </w:t>
      </w:r>
      <w:r w:rsidRPr="00BB4703">
        <w:rPr>
          <w:rFonts w:ascii="Arial" w:hAnsi="Arial" w:cs="Arial"/>
          <w:spacing w:val="-2"/>
          <w:sz w:val="24"/>
          <w:szCs w:val="24"/>
        </w:rPr>
        <w:t>l</w:t>
      </w:r>
      <w:r w:rsidRPr="00BB4703">
        <w:rPr>
          <w:rFonts w:ascii="Arial" w:hAnsi="Arial" w:cs="Arial"/>
          <w:sz w:val="24"/>
          <w:szCs w:val="24"/>
        </w:rPr>
        <w:t>i m</w:t>
      </w:r>
      <w:r w:rsidRPr="00BB4703">
        <w:rPr>
          <w:rFonts w:ascii="Arial" w:hAnsi="Arial" w:cs="Arial"/>
          <w:spacing w:val="-1"/>
          <w:sz w:val="24"/>
          <w:szCs w:val="24"/>
        </w:rPr>
        <w:t>og</w:t>
      </w:r>
      <w:r w:rsidRPr="00BB4703">
        <w:rPr>
          <w:rFonts w:ascii="Arial" w:hAnsi="Arial" w:cs="Arial"/>
          <w:spacing w:val="-3"/>
          <w:sz w:val="24"/>
          <w:szCs w:val="24"/>
        </w:rPr>
        <w:t>u</w:t>
      </w:r>
      <w:r w:rsidRPr="00BB4703">
        <w:rPr>
          <w:rFonts w:ascii="Arial" w:hAnsi="Arial" w:cs="Arial"/>
          <w:w w:val="76"/>
          <w:sz w:val="24"/>
          <w:szCs w:val="24"/>
        </w:rPr>
        <w:t>ćn</w:t>
      </w:r>
      <w:r w:rsidRPr="00BB4703">
        <w:rPr>
          <w:rFonts w:ascii="Arial" w:hAnsi="Arial" w:cs="Arial"/>
          <w:spacing w:val="-1"/>
          <w:w w:val="76"/>
          <w:sz w:val="24"/>
          <w:szCs w:val="24"/>
        </w:rPr>
        <w:t>o</w:t>
      </w:r>
      <w:r w:rsidRPr="00BB4703">
        <w:rPr>
          <w:rFonts w:ascii="Arial" w:hAnsi="Arial" w:cs="Arial"/>
          <w:sz w:val="24"/>
          <w:szCs w:val="24"/>
        </w:rPr>
        <w:t>st sk</w:t>
      </w:r>
      <w:r w:rsidRPr="00BB4703">
        <w:rPr>
          <w:rFonts w:ascii="Arial" w:hAnsi="Arial" w:cs="Arial"/>
          <w:spacing w:val="-2"/>
          <w:sz w:val="24"/>
          <w:szCs w:val="24"/>
        </w:rPr>
        <w:t>l</w:t>
      </w:r>
      <w:r w:rsidRPr="00BB4703">
        <w:rPr>
          <w:rFonts w:ascii="Arial" w:hAnsi="Arial" w:cs="Arial"/>
          <w:sz w:val="24"/>
          <w:szCs w:val="24"/>
        </w:rPr>
        <w:t>a</w:t>
      </w:r>
      <w:r w:rsidRPr="00BB4703">
        <w:rPr>
          <w:rFonts w:ascii="Arial" w:hAnsi="Arial" w:cs="Arial"/>
          <w:spacing w:val="-1"/>
          <w:sz w:val="24"/>
          <w:szCs w:val="24"/>
        </w:rPr>
        <w:t>p</w:t>
      </w:r>
      <w:r w:rsidRPr="00BB4703">
        <w:rPr>
          <w:rFonts w:ascii="Arial" w:hAnsi="Arial" w:cs="Arial"/>
          <w:sz w:val="24"/>
          <w:szCs w:val="24"/>
        </w:rPr>
        <w:t>a</w:t>
      </w:r>
      <w:r w:rsidRPr="00BB4703">
        <w:rPr>
          <w:rFonts w:ascii="Arial" w:hAnsi="Arial" w:cs="Arial"/>
          <w:spacing w:val="-1"/>
          <w:sz w:val="24"/>
          <w:szCs w:val="24"/>
        </w:rPr>
        <w:t>n</w:t>
      </w:r>
      <w:r w:rsidRPr="00BB4703">
        <w:rPr>
          <w:rFonts w:ascii="Arial" w:hAnsi="Arial" w:cs="Arial"/>
          <w:spacing w:val="1"/>
          <w:sz w:val="24"/>
          <w:szCs w:val="24"/>
        </w:rPr>
        <w:t>j</w:t>
      </w:r>
      <w:r w:rsidRPr="00BB4703">
        <w:rPr>
          <w:rFonts w:ascii="Arial" w:hAnsi="Arial" w:cs="Arial"/>
          <w:sz w:val="24"/>
          <w:szCs w:val="24"/>
        </w:rPr>
        <w:t>a</w:t>
      </w:r>
      <w:r w:rsidRPr="00BB4703">
        <w:rPr>
          <w:rFonts w:ascii="Arial" w:hAnsi="Arial" w:cs="Arial"/>
          <w:spacing w:val="-2"/>
          <w:sz w:val="24"/>
          <w:szCs w:val="24"/>
        </w:rPr>
        <w:t xml:space="preserve"> </w:t>
      </w:r>
      <w:r w:rsidRPr="00BB4703">
        <w:rPr>
          <w:rFonts w:ascii="Arial" w:hAnsi="Arial" w:cs="Arial"/>
          <w:sz w:val="24"/>
          <w:szCs w:val="24"/>
        </w:rPr>
        <w:t>ste</w:t>
      </w:r>
      <w:r w:rsidRPr="00BB4703">
        <w:rPr>
          <w:rFonts w:ascii="Arial" w:hAnsi="Arial" w:cs="Arial"/>
          <w:spacing w:val="-3"/>
          <w:w w:val="50"/>
          <w:sz w:val="24"/>
          <w:szCs w:val="24"/>
        </w:rPr>
        <w:t>č</w:t>
      </w:r>
      <w:r w:rsidRPr="00BB4703">
        <w:rPr>
          <w:rFonts w:ascii="Arial" w:hAnsi="Arial" w:cs="Arial"/>
          <w:sz w:val="24"/>
          <w:szCs w:val="24"/>
        </w:rPr>
        <w:t>ajn</w:t>
      </w:r>
      <w:r w:rsidRPr="00BB4703">
        <w:rPr>
          <w:rFonts w:ascii="Arial" w:hAnsi="Arial" w:cs="Arial"/>
          <w:spacing w:val="-4"/>
          <w:sz w:val="24"/>
          <w:szCs w:val="24"/>
        </w:rPr>
        <w:t>o</w:t>
      </w:r>
      <w:r w:rsidRPr="00BB4703">
        <w:rPr>
          <w:rFonts w:ascii="Arial" w:hAnsi="Arial" w:cs="Arial"/>
          <w:sz w:val="24"/>
          <w:szCs w:val="24"/>
        </w:rPr>
        <w:t>g p</w:t>
      </w:r>
      <w:r w:rsidRPr="00BB4703">
        <w:rPr>
          <w:rFonts w:ascii="Arial" w:hAnsi="Arial" w:cs="Arial"/>
          <w:spacing w:val="-1"/>
          <w:sz w:val="24"/>
          <w:szCs w:val="24"/>
        </w:rPr>
        <w:t>l</w:t>
      </w:r>
      <w:r w:rsidRPr="00BB4703">
        <w:rPr>
          <w:rFonts w:ascii="Arial" w:hAnsi="Arial" w:cs="Arial"/>
          <w:sz w:val="24"/>
          <w:szCs w:val="24"/>
        </w:rPr>
        <w:t>a</w:t>
      </w:r>
      <w:r w:rsidRPr="00BB4703">
        <w:rPr>
          <w:rFonts w:ascii="Arial" w:hAnsi="Arial" w:cs="Arial"/>
          <w:spacing w:val="-1"/>
          <w:sz w:val="24"/>
          <w:szCs w:val="24"/>
        </w:rPr>
        <w:t>n</w:t>
      </w:r>
      <w:r w:rsidRPr="00BB4703">
        <w:rPr>
          <w:rFonts w:ascii="Arial" w:hAnsi="Arial" w:cs="Arial"/>
          <w:sz w:val="24"/>
          <w:szCs w:val="24"/>
        </w:rPr>
        <w:t>a.</w:t>
      </w:r>
    </w:p>
    <w:p w:rsidRPr="00BB4703" w:rsidR="00BB4703" w:rsidP="00BB4703" w:rsidRDefault="00BB4703" w14:paraId="47717436" w14:textId="77777777">
      <w:pPr>
        <w:pStyle w:val="Odlomakpopisa"/>
        <w:widowControl w:val="false"/>
        <w:numPr>
          <w:ilvl w:val="0"/>
          <w:numId w:val="17"/>
        </w:numPr>
        <w:tabs>
          <w:tab w:val="left" w:pos="1297"/>
        </w:tabs>
        <w:autoSpaceDE w:val="false"/>
        <w:autoSpaceDN w:val="false"/>
        <w:spacing w:after="0" w:line="240" w:lineRule="auto"/>
        <w:ind w:right="209"/>
        <w:contextualSpacing w:val="false"/>
        <w:jc w:val="both"/>
        <w:rPr>
          <w:rFonts w:ascii="Arial" w:hAnsi="Arial" w:cs="Arial"/>
          <w:sz w:val="24"/>
          <w:szCs w:val="24"/>
        </w:rPr>
      </w:pPr>
      <w:r w:rsidRPr="00BB4703">
        <w:rPr>
          <w:rFonts w:ascii="Arial" w:hAnsi="Arial" w:cs="Arial"/>
          <w:w w:val="95"/>
          <w:sz w:val="24"/>
          <w:szCs w:val="24"/>
        </w:rPr>
        <w:t>Predlaže</w:t>
      </w:r>
      <w:r w:rsidRPr="00BB4703">
        <w:rPr>
          <w:rFonts w:ascii="Arial" w:hAnsi="Arial" w:cs="Arial"/>
          <w:spacing w:val="-9"/>
          <w:w w:val="95"/>
          <w:sz w:val="24"/>
          <w:szCs w:val="24"/>
        </w:rPr>
        <w:t xml:space="preserve"> </w:t>
      </w:r>
      <w:r w:rsidRPr="00BB4703">
        <w:rPr>
          <w:rFonts w:ascii="Arial" w:hAnsi="Arial" w:cs="Arial"/>
          <w:w w:val="95"/>
          <w:sz w:val="24"/>
          <w:szCs w:val="24"/>
        </w:rPr>
        <w:t>se</w:t>
      </w:r>
      <w:r w:rsidRPr="00BB4703">
        <w:rPr>
          <w:rFonts w:ascii="Arial" w:hAnsi="Arial" w:cs="Arial"/>
          <w:spacing w:val="-11"/>
          <w:w w:val="95"/>
          <w:sz w:val="24"/>
          <w:szCs w:val="24"/>
        </w:rPr>
        <w:t xml:space="preserve"> </w:t>
      </w:r>
      <w:r w:rsidRPr="00BB4703">
        <w:rPr>
          <w:rFonts w:ascii="Arial" w:hAnsi="Arial" w:cs="Arial"/>
          <w:w w:val="95"/>
          <w:sz w:val="24"/>
          <w:szCs w:val="24"/>
        </w:rPr>
        <w:t>odgoditi</w:t>
      </w:r>
      <w:r w:rsidRPr="00BB4703">
        <w:rPr>
          <w:rFonts w:ascii="Arial" w:hAnsi="Arial" w:cs="Arial"/>
          <w:spacing w:val="-10"/>
          <w:w w:val="95"/>
          <w:sz w:val="24"/>
          <w:szCs w:val="24"/>
        </w:rPr>
        <w:t xml:space="preserve"> </w:t>
      </w:r>
      <w:r w:rsidRPr="00BB4703">
        <w:rPr>
          <w:rFonts w:ascii="Arial" w:hAnsi="Arial" w:cs="Arial"/>
          <w:w w:val="95"/>
          <w:sz w:val="24"/>
          <w:szCs w:val="24"/>
        </w:rPr>
        <w:t>odluka</w:t>
      </w:r>
      <w:r w:rsidRPr="00BB4703">
        <w:rPr>
          <w:rFonts w:ascii="Arial" w:hAnsi="Arial" w:cs="Arial"/>
          <w:spacing w:val="-9"/>
          <w:w w:val="95"/>
          <w:sz w:val="24"/>
          <w:szCs w:val="24"/>
        </w:rPr>
        <w:t xml:space="preserve"> </w:t>
      </w:r>
      <w:r w:rsidRPr="00BB4703">
        <w:rPr>
          <w:rFonts w:ascii="Arial" w:hAnsi="Arial" w:cs="Arial"/>
          <w:w w:val="95"/>
          <w:sz w:val="24"/>
          <w:szCs w:val="24"/>
        </w:rPr>
        <w:t>o</w:t>
      </w:r>
      <w:r w:rsidRPr="00BB4703">
        <w:rPr>
          <w:rFonts w:ascii="Arial" w:hAnsi="Arial" w:cs="Arial"/>
          <w:spacing w:val="-11"/>
          <w:w w:val="95"/>
          <w:sz w:val="24"/>
          <w:szCs w:val="24"/>
        </w:rPr>
        <w:t xml:space="preserve"> </w:t>
      </w:r>
      <w:r w:rsidRPr="00BB4703">
        <w:rPr>
          <w:rFonts w:ascii="Arial" w:hAnsi="Arial" w:cs="Arial"/>
          <w:w w:val="95"/>
          <w:sz w:val="24"/>
          <w:szCs w:val="24"/>
        </w:rPr>
        <w:t>unovčenju</w:t>
      </w:r>
      <w:r w:rsidRPr="00BB4703">
        <w:rPr>
          <w:rFonts w:ascii="Arial" w:hAnsi="Arial" w:cs="Arial"/>
          <w:spacing w:val="-10"/>
          <w:w w:val="95"/>
          <w:sz w:val="24"/>
          <w:szCs w:val="24"/>
        </w:rPr>
        <w:t xml:space="preserve"> </w:t>
      </w:r>
      <w:r w:rsidRPr="00BB4703">
        <w:rPr>
          <w:rFonts w:ascii="Arial" w:hAnsi="Arial" w:cs="Arial"/>
          <w:w w:val="95"/>
          <w:sz w:val="24"/>
          <w:szCs w:val="24"/>
        </w:rPr>
        <w:t>imovine</w:t>
      </w:r>
      <w:r w:rsidRPr="00BB4703">
        <w:rPr>
          <w:rFonts w:ascii="Arial" w:hAnsi="Arial" w:cs="Arial"/>
          <w:spacing w:val="-9"/>
          <w:w w:val="95"/>
          <w:sz w:val="24"/>
          <w:szCs w:val="24"/>
        </w:rPr>
        <w:t xml:space="preserve"> </w:t>
      </w:r>
      <w:r w:rsidRPr="00BB4703">
        <w:rPr>
          <w:rFonts w:ascii="Arial" w:hAnsi="Arial" w:cs="Arial"/>
          <w:w w:val="95"/>
          <w:sz w:val="24"/>
          <w:szCs w:val="24"/>
        </w:rPr>
        <w:t>stečajnog</w:t>
      </w:r>
      <w:r w:rsidRPr="00BB4703">
        <w:rPr>
          <w:rFonts w:ascii="Arial" w:hAnsi="Arial" w:cs="Arial"/>
          <w:spacing w:val="-10"/>
          <w:w w:val="95"/>
          <w:sz w:val="24"/>
          <w:szCs w:val="24"/>
        </w:rPr>
        <w:t xml:space="preserve"> </w:t>
      </w:r>
      <w:r w:rsidRPr="00BB4703">
        <w:rPr>
          <w:rFonts w:ascii="Arial" w:hAnsi="Arial" w:cs="Arial"/>
          <w:w w:val="95"/>
          <w:sz w:val="24"/>
          <w:szCs w:val="24"/>
        </w:rPr>
        <w:t>dužnika</w:t>
      </w:r>
      <w:r w:rsidRPr="00BB4703">
        <w:rPr>
          <w:rFonts w:ascii="Arial" w:hAnsi="Arial" w:cs="Arial"/>
          <w:spacing w:val="-12"/>
          <w:w w:val="95"/>
          <w:sz w:val="24"/>
          <w:szCs w:val="24"/>
        </w:rPr>
        <w:t xml:space="preserve"> </w:t>
      </w:r>
      <w:r w:rsidRPr="00BB4703">
        <w:rPr>
          <w:rFonts w:ascii="Arial" w:hAnsi="Arial" w:cs="Arial"/>
          <w:w w:val="95"/>
          <w:sz w:val="24"/>
          <w:szCs w:val="24"/>
        </w:rPr>
        <w:t>radi</w:t>
      </w:r>
      <w:r w:rsidRPr="00BB4703">
        <w:rPr>
          <w:rFonts w:ascii="Arial" w:hAnsi="Arial" w:cs="Arial"/>
          <w:spacing w:val="-9"/>
          <w:w w:val="95"/>
          <w:sz w:val="24"/>
          <w:szCs w:val="24"/>
        </w:rPr>
        <w:t xml:space="preserve"> </w:t>
      </w:r>
      <w:r w:rsidRPr="00BB4703">
        <w:rPr>
          <w:rFonts w:ascii="Arial" w:hAnsi="Arial" w:cs="Arial"/>
          <w:w w:val="95"/>
          <w:sz w:val="24"/>
          <w:szCs w:val="24"/>
        </w:rPr>
        <w:t>ispitivanja</w:t>
      </w:r>
      <w:r w:rsidRPr="00BB4703">
        <w:rPr>
          <w:rFonts w:ascii="Arial" w:hAnsi="Arial" w:cs="Arial"/>
          <w:spacing w:val="-55"/>
          <w:w w:val="95"/>
          <w:sz w:val="24"/>
          <w:szCs w:val="24"/>
        </w:rPr>
        <w:t xml:space="preserve"> </w:t>
      </w:r>
      <w:r w:rsidRPr="00BB4703">
        <w:rPr>
          <w:rFonts w:ascii="Arial" w:hAnsi="Arial" w:cs="Arial"/>
          <w:sz w:val="24"/>
          <w:szCs w:val="24"/>
        </w:rPr>
        <w:t>postoji</w:t>
      </w:r>
      <w:r w:rsidRPr="00BB4703">
        <w:rPr>
          <w:rFonts w:ascii="Arial" w:hAnsi="Arial" w:cs="Arial"/>
          <w:spacing w:val="-7"/>
          <w:sz w:val="24"/>
          <w:szCs w:val="24"/>
        </w:rPr>
        <w:t xml:space="preserve"> </w:t>
      </w:r>
      <w:r w:rsidRPr="00BB4703">
        <w:rPr>
          <w:rFonts w:ascii="Arial" w:hAnsi="Arial" w:cs="Arial"/>
          <w:sz w:val="24"/>
          <w:szCs w:val="24"/>
        </w:rPr>
        <w:t>li</w:t>
      </w:r>
      <w:r w:rsidRPr="00BB4703">
        <w:rPr>
          <w:rFonts w:ascii="Arial" w:hAnsi="Arial" w:cs="Arial"/>
          <w:spacing w:val="-4"/>
          <w:sz w:val="24"/>
          <w:szCs w:val="24"/>
        </w:rPr>
        <w:t xml:space="preserve"> </w:t>
      </w:r>
      <w:r w:rsidRPr="00BB4703">
        <w:rPr>
          <w:rFonts w:ascii="Arial" w:hAnsi="Arial" w:cs="Arial"/>
          <w:sz w:val="24"/>
          <w:szCs w:val="24"/>
        </w:rPr>
        <w:t>mogućnost</w:t>
      </w:r>
      <w:r w:rsidRPr="00BB4703">
        <w:rPr>
          <w:rFonts w:ascii="Arial" w:hAnsi="Arial" w:cs="Arial"/>
          <w:spacing w:val="-5"/>
          <w:sz w:val="24"/>
          <w:szCs w:val="24"/>
        </w:rPr>
        <w:t xml:space="preserve"> </w:t>
      </w:r>
      <w:r w:rsidRPr="00BB4703">
        <w:rPr>
          <w:rFonts w:ascii="Arial" w:hAnsi="Arial" w:cs="Arial"/>
          <w:sz w:val="24"/>
          <w:szCs w:val="24"/>
        </w:rPr>
        <w:t>sklapanja</w:t>
      </w:r>
      <w:r w:rsidRPr="00BB4703">
        <w:rPr>
          <w:rFonts w:ascii="Arial" w:hAnsi="Arial" w:cs="Arial"/>
          <w:spacing w:val="-4"/>
          <w:sz w:val="24"/>
          <w:szCs w:val="24"/>
        </w:rPr>
        <w:t xml:space="preserve"> </w:t>
      </w:r>
      <w:r w:rsidRPr="00BB4703">
        <w:rPr>
          <w:rFonts w:ascii="Arial" w:hAnsi="Arial" w:cs="Arial"/>
          <w:sz w:val="24"/>
          <w:szCs w:val="24"/>
        </w:rPr>
        <w:t>stečajnog</w:t>
      </w:r>
      <w:r w:rsidRPr="00BB4703">
        <w:rPr>
          <w:rFonts w:ascii="Arial" w:hAnsi="Arial" w:cs="Arial"/>
          <w:spacing w:val="-4"/>
          <w:sz w:val="24"/>
          <w:szCs w:val="24"/>
        </w:rPr>
        <w:t xml:space="preserve"> </w:t>
      </w:r>
      <w:r w:rsidRPr="00BB4703">
        <w:rPr>
          <w:rFonts w:ascii="Arial" w:hAnsi="Arial" w:cs="Arial"/>
          <w:sz w:val="24"/>
          <w:szCs w:val="24"/>
        </w:rPr>
        <w:t>plana.</w:t>
      </w:r>
    </w:p>
    <w:p w:rsidRPr="00BB4703" w:rsidR="00BB4703" w:rsidP="00BB4703" w:rsidRDefault="00BB4703" w14:paraId="66840964" w14:textId="77777777">
      <w:pPr>
        <w:pStyle w:val="Odlomakpopisa"/>
        <w:widowControl w:val="false"/>
        <w:numPr>
          <w:ilvl w:val="0"/>
          <w:numId w:val="17"/>
        </w:numPr>
        <w:tabs>
          <w:tab w:val="left" w:pos="1297"/>
        </w:tabs>
        <w:autoSpaceDE w:val="false"/>
        <w:autoSpaceDN w:val="false"/>
        <w:spacing w:after="0" w:line="240" w:lineRule="auto"/>
        <w:ind w:right="214"/>
        <w:contextualSpacing w:val="false"/>
        <w:jc w:val="both"/>
        <w:rPr>
          <w:rFonts w:ascii="Arial" w:hAnsi="Arial" w:cs="Arial"/>
          <w:sz w:val="24"/>
          <w:szCs w:val="24"/>
        </w:rPr>
      </w:pPr>
      <w:r w:rsidRPr="00BB4703">
        <w:rPr>
          <w:rFonts w:ascii="Arial" w:hAnsi="Arial" w:cs="Arial"/>
          <w:sz w:val="24"/>
          <w:szCs w:val="24"/>
        </w:rPr>
        <w:t>Stečajnoj upraviteljici odobrava se sklapanje ugovora o najmu vozila stečajnog</w:t>
      </w:r>
      <w:r w:rsidRPr="00BB4703">
        <w:rPr>
          <w:rFonts w:ascii="Arial" w:hAnsi="Arial" w:cs="Arial"/>
          <w:spacing w:val="1"/>
          <w:sz w:val="24"/>
          <w:szCs w:val="24"/>
        </w:rPr>
        <w:t xml:space="preserve"> </w:t>
      </w:r>
      <w:r w:rsidRPr="00BB4703">
        <w:rPr>
          <w:rFonts w:ascii="Arial" w:hAnsi="Arial" w:cs="Arial"/>
          <w:sz w:val="24"/>
          <w:szCs w:val="24"/>
        </w:rPr>
        <w:t>dužnika osobni automobil marke Audi A1 1,6 TDI, godina proizvodnje 2011., broj</w:t>
      </w:r>
      <w:r w:rsidRPr="00BB4703">
        <w:rPr>
          <w:rFonts w:ascii="Arial" w:hAnsi="Arial" w:cs="Arial"/>
          <w:spacing w:val="-59"/>
          <w:sz w:val="24"/>
          <w:szCs w:val="24"/>
        </w:rPr>
        <w:t xml:space="preserve"> </w:t>
      </w:r>
      <w:r w:rsidRPr="00BB4703">
        <w:rPr>
          <w:rFonts w:ascii="Arial" w:hAnsi="Arial" w:cs="Arial"/>
          <w:sz w:val="24"/>
          <w:szCs w:val="24"/>
        </w:rPr>
        <w:t>šasije WAUZZA8X5CB002028, reg. Oznake ZG1181HR, sa bivšim direktorom</w:t>
      </w:r>
      <w:r w:rsidRPr="00BB4703">
        <w:rPr>
          <w:rFonts w:ascii="Arial" w:hAnsi="Arial" w:cs="Arial"/>
          <w:spacing w:val="1"/>
          <w:sz w:val="24"/>
          <w:szCs w:val="24"/>
        </w:rPr>
        <w:t xml:space="preserve"> </w:t>
      </w:r>
      <w:r w:rsidRPr="00BB4703">
        <w:rPr>
          <w:rFonts w:ascii="Arial" w:hAnsi="Arial" w:cs="Arial"/>
          <w:sz w:val="24"/>
          <w:szCs w:val="24"/>
        </w:rPr>
        <w:t>gospodinom</w:t>
      </w:r>
      <w:r w:rsidRPr="00BB4703">
        <w:rPr>
          <w:rFonts w:ascii="Arial" w:hAnsi="Arial" w:cs="Arial"/>
          <w:spacing w:val="-11"/>
          <w:sz w:val="24"/>
          <w:szCs w:val="24"/>
        </w:rPr>
        <w:t xml:space="preserve"> </w:t>
      </w:r>
      <w:r w:rsidRPr="00BB4703">
        <w:rPr>
          <w:rFonts w:ascii="Arial" w:hAnsi="Arial" w:cs="Arial"/>
          <w:sz w:val="24"/>
          <w:szCs w:val="24"/>
        </w:rPr>
        <w:t>Čilić</w:t>
      </w:r>
      <w:r w:rsidRPr="00BB4703">
        <w:rPr>
          <w:rFonts w:ascii="Arial" w:hAnsi="Arial" w:cs="Arial"/>
          <w:spacing w:val="-11"/>
          <w:sz w:val="24"/>
          <w:szCs w:val="24"/>
        </w:rPr>
        <w:t xml:space="preserve"> </w:t>
      </w:r>
      <w:r w:rsidRPr="00BB4703">
        <w:rPr>
          <w:rFonts w:ascii="Arial" w:hAnsi="Arial" w:cs="Arial"/>
          <w:sz w:val="24"/>
          <w:szCs w:val="24"/>
        </w:rPr>
        <w:t>Davorom</w:t>
      </w:r>
      <w:r w:rsidRPr="00BB4703">
        <w:rPr>
          <w:rFonts w:ascii="Arial" w:hAnsi="Arial" w:cs="Arial"/>
          <w:spacing w:val="-11"/>
          <w:sz w:val="24"/>
          <w:szCs w:val="24"/>
        </w:rPr>
        <w:t xml:space="preserve"> </w:t>
      </w:r>
      <w:r w:rsidRPr="00BB4703">
        <w:rPr>
          <w:rFonts w:ascii="Arial" w:hAnsi="Arial" w:cs="Arial"/>
          <w:sz w:val="24"/>
          <w:szCs w:val="24"/>
        </w:rPr>
        <w:t>iz</w:t>
      </w:r>
      <w:r w:rsidRPr="00BB4703">
        <w:rPr>
          <w:rFonts w:ascii="Arial" w:hAnsi="Arial" w:cs="Arial"/>
          <w:spacing w:val="-11"/>
          <w:sz w:val="24"/>
          <w:szCs w:val="24"/>
        </w:rPr>
        <w:t xml:space="preserve"> </w:t>
      </w:r>
      <w:r w:rsidRPr="00BB4703">
        <w:rPr>
          <w:rFonts w:ascii="Arial" w:hAnsi="Arial" w:cs="Arial"/>
          <w:sz w:val="24"/>
          <w:szCs w:val="24"/>
        </w:rPr>
        <w:t>Zagreba,</w:t>
      </w:r>
      <w:r w:rsidRPr="00BB4703">
        <w:rPr>
          <w:rFonts w:ascii="Arial" w:hAnsi="Arial" w:cs="Arial"/>
          <w:spacing w:val="-10"/>
          <w:sz w:val="24"/>
          <w:szCs w:val="24"/>
        </w:rPr>
        <w:t xml:space="preserve"> </w:t>
      </w:r>
      <w:r w:rsidRPr="00BB4703">
        <w:rPr>
          <w:rFonts w:ascii="Arial" w:hAnsi="Arial" w:cs="Arial"/>
          <w:sz w:val="24"/>
          <w:szCs w:val="24"/>
        </w:rPr>
        <w:t>Pećine</w:t>
      </w:r>
      <w:r w:rsidRPr="00BB4703">
        <w:rPr>
          <w:rFonts w:ascii="Arial" w:hAnsi="Arial" w:cs="Arial"/>
          <w:spacing w:val="-11"/>
          <w:sz w:val="24"/>
          <w:szCs w:val="24"/>
        </w:rPr>
        <w:t xml:space="preserve"> </w:t>
      </w:r>
      <w:r w:rsidRPr="00BB4703">
        <w:rPr>
          <w:rFonts w:ascii="Arial" w:hAnsi="Arial" w:cs="Arial"/>
          <w:sz w:val="24"/>
          <w:szCs w:val="24"/>
        </w:rPr>
        <w:t>6b,</w:t>
      </w:r>
      <w:r w:rsidRPr="00BB4703">
        <w:rPr>
          <w:rFonts w:ascii="Arial" w:hAnsi="Arial" w:cs="Arial"/>
          <w:spacing w:val="-13"/>
          <w:sz w:val="24"/>
          <w:szCs w:val="24"/>
        </w:rPr>
        <w:t xml:space="preserve"> </w:t>
      </w:r>
      <w:r w:rsidRPr="00BB4703">
        <w:rPr>
          <w:rFonts w:ascii="Arial" w:hAnsi="Arial" w:cs="Arial"/>
          <w:sz w:val="24"/>
          <w:szCs w:val="24"/>
        </w:rPr>
        <w:t>OIB:</w:t>
      </w:r>
      <w:r w:rsidRPr="00BB4703">
        <w:rPr>
          <w:rFonts w:ascii="Arial" w:hAnsi="Arial" w:cs="Arial"/>
          <w:spacing w:val="-12"/>
          <w:sz w:val="24"/>
          <w:szCs w:val="24"/>
        </w:rPr>
        <w:t xml:space="preserve"> </w:t>
      </w:r>
      <w:r w:rsidRPr="00BB4703">
        <w:rPr>
          <w:rFonts w:ascii="Arial" w:hAnsi="Arial" w:cs="Arial"/>
          <w:sz w:val="24"/>
          <w:szCs w:val="24"/>
        </w:rPr>
        <w:t>09668297300.</w:t>
      </w:r>
    </w:p>
    <w:p w:rsidR="00286CD1" w:rsidP="00286CD1" w:rsidRDefault="00286CD1" w14:paraId="588F866B" w14:textId="1E94FD42">
      <w:pPr>
        <w:pStyle w:val="Tijeloteksta"/>
        <w:ind w:left="216" w:right="216"/>
      </w:pPr>
    </w:p>
    <w:p w:rsidR="00867D87" w:rsidP="00286CD1" w:rsidRDefault="00867D87" w14:paraId="54C48579" w14:textId="12414B27">
      <w:pPr>
        <w:pStyle w:val="Tijeloteksta"/>
        <w:ind w:left="216" w:right="216"/>
      </w:pPr>
    </w:p>
    <w:p w:rsidR="00867D87" w:rsidP="00867D87" w:rsidRDefault="00867D87" w14:paraId="5B3A72FF" w14:textId="38EE9B12"/>
    <w:p w:rsidRPr="001A5EB1" w:rsidR="00867D87" w:rsidP="00867D87" w:rsidRDefault="00867D87" w14:paraId="6C5A87D0" w14:textId="77777777">
      <w:pPr>
        <w:pStyle w:val="Tijeloteksta"/>
        <w:spacing w:before="4"/>
        <w:rPr>
          <w:sz w:val="17"/>
        </w:rPr>
      </w:pPr>
    </w:p>
    <w:p w:rsidRPr="000932EB" w:rsidR="00867D87" w:rsidP="00867D87" w:rsidRDefault="00867D87" w14:paraId="681914F8" w14:textId="77777777">
      <w:pPr>
        <w:ind w:firstLine="720"/>
        <w:jc w:val="both"/>
        <w:rPr>
          <w:rFonts w:ascii="Arial" w:hAnsi="Arial" w:cs="Arial"/>
          <w:sz w:val="24"/>
          <w:szCs w:val="24"/>
        </w:rPr>
      </w:pPr>
      <w:r w:rsidRPr="000932EB">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0932EB" w:rsidR="00867D87" w:rsidP="00867D87" w:rsidRDefault="00867D87" w14:paraId="25466934" w14:textId="77777777">
      <w:pPr>
        <w:ind w:firstLine="720"/>
        <w:jc w:val="both"/>
        <w:rPr>
          <w:rFonts w:ascii="Arial" w:hAnsi="Arial" w:cs="Arial"/>
          <w:sz w:val="24"/>
          <w:szCs w:val="24"/>
        </w:rPr>
      </w:pPr>
      <w:r w:rsidRPr="000932EB">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0932EB" w:rsidR="00867D87" w:rsidP="00867D87" w:rsidRDefault="00867D87" w14:paraId="193EB414" w14:textId="77777777">
      <w:pPr>
        <w:jc w:val="both"/>
        <w:rPr>
          <w:rFonts w:ascii="Arial" w:hAnsi="Arial" w:cs="Arial"/>
          <w:sz w:val="24"/>
          <w:szCs w:val="24"/>
        </w:rPr>
      </w:pPr>
    </w:p>
    <w:p w:rsidRPr="000932EB" w:rsidR="00867D87" w:rsidP="00867D87" w:rsidRDefault="00867D87" w14:paraId="158F21FC" w14:textId="77777777">
      <w:pPr>
        <w:ind w:firstLine="720"/>
        <w:jc w:val="both"/>
        <w:rPr>
          <w:rFonts w:ascii="Arial" w:hAnsi="Arial" w:cs="Arial"/>
          <w:sz w:val="24"/>
          <w:szCs w:val="24"/>
        </w:rPr>
      </w:pPr>
      <w:r w:rsidRPr="000932EB">
        <w:rPr>
          <w:rFonts w:ascii="Arial" w:hAnsi="Arial" w:cs="Arial"/>
          <w:sz w:val="24"/>
          <w:szCs w:val="24"/>
        </w:rPr>
        <w:t xml:space="preserve">Sud obavještava vjerovnike kako će se glasovati dizanjem ruke. Nakon glasovanja  sud će objaviti rezultate glasovanja. </w:t>
      </w:r>
    </w:p>
    <w:p w:rsidR="00867D87" w:rsidP="00867D87" w:rsidRDefault="00867D87" w14:paraId="2F17754C" w14:textId="38A27E63">
      <w:pPr>
        <w:jc w:val="both"/>
        <w:rPr>
          <w:rFonts w:ascii="Arial" w:hAnsi="Arial" w:cs="Arial"/>
          <w:bCs/>
          <w:sz w:val="24"/>
          <w:szCs w:val="24"/>
        </w:rPr>
      </w:pPr>
    </w:p>
    <w:p w:rsidR="00506DFE" w:rsidP="00867D87" w:rsidRDefault="00506DFE" w14:paraId="4CD7761A" w14:textId="7B3057D5">
      <w:pPr>
        <w:jc w:val="both"/>
        <w:rPr>
          <w:rFonts w:ascii="Arial" w:hAnsi="Arial" w:cs="Arial"/>
          <w:bCs/>
          <w:sz w:val="24"/>
          <w:szCs w:val="24"/>
        </w:rPr>
      </w:pPr>
      <w:r>
        <w:rPr>
          <w:rFonts w:ascii="Arial" w:hAnsi="Arial" w:cs="Arial"/>
          <w:bCs/>
          <w:sz w:val="24"/>
          <w:szCs w:val="24"/>
        </w:rPr>
        <w:t xml:space="preserve">          Prisutni bivši direktor dužnika izjavljuje da je voljan podmiriti sve tražbine vjerovnika i troškove stečajnog postupka. </w:t>
      </w:r>
    </w:p>
    <w:p w:rsidR="00040257" w:rsidP="00867D87" w:rsidRDefault="00040257" w14:paraId="08A689D9" w14:textId="714AA3FC">
      <w:pPr>
        <w:jc w:val="both"/>
        <w:rPr>
          <w:rFonts w:ascii="Arial" w:hAnsi="Arial" w:cs="Arial"/>
          <w:bCs/>
          <w:sz w:val="24"/>
          <w:szCs w:val="24"/>
        </w:rPr>
      </w:pPr>
    </w:p>
    <w:p w:rsidR="00BA50A7" w:rsidP="00867D87" w:rsidRDefault="00BA50A7" w14:paraId="5781F042" w14:textId="47BECA6F">
      <w:pPr>
        <w:jc w:val="both"/>
        <w:rPr>
          <w:rFonts w:ascii="Arial" w:hAnsi="Arial" w:cs="Arial"/>
          <w:bCs/>
          <w:sz w:val="24"/>
          <w:szCs w:val="24"/>
        </w:rPr>
      </w:pPr>
    </w:p>
    <w:p w:rsidR="00BA50A7" w:rsidP="00867D87" w:rsidRDefault="00BA50A7" w14:paraId="7D68E5CD" w14:textId="2AA0E0D9">
      <w:pPr>
        <w:jc w:val="both"/>
        <w:rPr>
          <w:rFonts w:ascii="Arial" w:hAnsi="Arial" w:cs="Arial"/>
          <w:bCs/>
          <w:sz w:val="24"/>
          <w:szCs w:val="24"/>
        </w:rPr>
      </w:pPr>
    </w:p>
    <w:p w:rsidR="00BA50A7" w:rsidP="00867D87" w:rsidRDefault="00BA50A7" w14:paraId="78DE9DA0" w14:textId="178B35BA">
      <w:pPr>
        <w:jc w:val="both"/>
        <w:rPr>
          <w:rFonts w:ascii="Arial" w:hAnsi="Arial" w:cs="Arial"/>
          <w:bCs/>
          <w:sz w:val="24"/>
          <w:szCs w:val="24"/>
        </w:rPr>
      </w:pPr>
    </w:p>
    <w:p w:rsidR="00BA50A7" w:rsidP="00867D87" w:rsidRDefault="00BA50A7" w14:paraId="5298D492" w14:textId="03822B0C">
      <w:pPr>
        <w:jc w:val="both"/>
        <w:rPr>
          <w:rFonts w:ascii="Arial" w:hAnsi="Arial" w:cs="Arial"/>
          <w:bCs/>
          <w:sz w:val="24"/>
          <w:szCs w:val="24"/>
        </w:rPr>
      </w:pPr>
    </w:p>
    <w:p w:rsidR="00BA50A7" w:rsidP="00867D87" w:rsidRDefault="00BA50A7" w14:paraId="33BA225C" w14:textId="6CFE3A1A">
      <w:pPr>
        <w:jc w:val="both"/>
        <w:rPr>
          <w:rFonts w:ascii="Arial" w:hAnsi="Arial" w:cs="Arial"/>
          <w:bCs/>
          <w:sz w:val="24"/>
          <w:szCs w:val="24"/>
        </w:rPr>
      </w:pPr>
    </w:p>
    <w:p w:rsidRPr="000932EB" w:rsidR="00BA50A7" w:rsidP="00867D87" w:rsidRDefault="00BA50A7" w14:paraId="7007D8A0" w14:textId="77777777">
      <w:pPr>
        <w:jc w:val="both"/>
        <w:rPr>
          <w:rFonts w:ascii="Arial" w:hAnsi="Arial" w:cs="Arial"/>
          <w:bCs/>
          <w:sz w:val="24"/>
          <w:szCs w:val="24"/>
        </w:rPr>
      </w:pPr>
    </w:p>
    <w:p w:rsidRPr="000932EB" w:rsidR="00867D87" w:rsidP="00867D87" w:rsidRDefault="00867D87" w14:paraId="31FBB9A7" w14:textId="77777777">
      <w:pPr>
        <w:ind w:firstLine="720"/>
        <w:jc w:val="both"/>
        <w:rPr>
          <w:rFonts w:ascii="Arial" w:hAnsi="Arial" w:cs="Arial"/>
          <w:bCs/>
          <w:sz w:val="24"/>
          <w:szCs w:val="24"/>
        </w:rPr>
      </w:pPr>
      <w:r w:rsidRPr="000932EB">
        <w:rPr>
          <w:rFonts w:ascii="Arial" w:hAnsi="Arial" w:cs="Arial"/>
          <w:bCs/>
          <w:sz w:val="24"/>
          <w:szCs w:val="24"/>
        </w:rPr>
        <w:t>Prisutni stečajni vjerovnici suglasni su da se donesu sljedeće:</w:t>
      </w:r>
    </w:p>
    <w:p w:rsidRPr="000932EB" w:rsidR="00867D87" w:rsidP="00867D87" w:rsidRDefault="00867D87" w14:paraId="210E1BBA" w14:textId="77777777">
      <w:pPr>
        <w:jc w:val="both"/>
        <w:rPr>
          <w:rFonts w:ascii="Arial" w:hAnsi="Arial" w:cs="Arial"/>
          <w:bCs/>
          <w:sz w:val="24"/>
          <w:szCs w:val="24"/>
        </w:rPr>
      </w:pPr>
    </w:p>
    <w:p w:rsidRPr="000932EB" w:rsidR="00867D87" w:rsidP="00867D87" w:rsidRDefault="00867D87" w14:paraId="354A832A" w14:textId="77777777">
      <w:pPr>
        <w:jc w:val="center"/>
        <w:rPr>
          <w:rFonts w:ascii="Arial" w:hAnsi="Arial" w:cs="Arial"/>
          <w:bCs/>
          <w:sz w:val="24"/>
          <w:szCs w:val="24"/>
        </w:rPr>
      </w:pPr>
      <w:r w:rsidRPr="000932EB">
        <w:rPr>
          <w:rFonts w:ascii="Arial" w:hAnsi="Arial" w:cs="Arial"/>
          <w:bCs/>
          <w:sz w:val="24"/>
          <w:szCs w:val="24"/>
        </w:rPr>
        <w:t>O D L U K E</w:t>
      </w:r>
    </w:p>
    <w:p w:rsidR="00583F01" w:rsidP="00583F01" w:rsidRDefault="00583F01" w14:paraId="39109120" w14:textId="3A62B82F">
      <w:pPr>
        <w:pStyle w:val="Tijeloteksta"/>
        <w:spacing w:before="11"/>
        <w:rPr>
          <w:sz w:val="21"/>
        </w:rPr>
      </w:pPr>
    </w:p>
    <w:p w:rsidRPr="00BB4703" w:rsidR="00583F01" w:rsidP="00583F01" w:rsidRDefault="00583F01" w14:paraId="4B9C5024" w14:textId="77777777">
      <w:pPr>
        <w:pStyle w:val="Odlomakpopisa"/>
        <w:widowControl w:val="false"/>
        <w:numPr>
          <w:ilvl w:val="0"/>
          <w:numId w:val="20"/>
        </w:numPr>
        <w:tabs>
          <w:tab w:val="left" w:pos="1297"/>
        </w:tabs>
        <w:autoSpaceDE w:val="false"/>
        <w:autoSpaceDN w:val="false"/>
        <w:spacing w:after="0" w:line="240" w:lineRule="auto"/>
        <w:ind w:right="213"/>
        <w:contextualSpacing w:val="false"/>
        <w:rPr>
          <w:rFonts w:ascii="Arial" w:hAnsi="Arial" w:cs="Arial"/>
          <w:sz w:val="24"/>
          <w:szCs w:val="24"/>
        </w:rPr>
      </w:pPr>
      <w:r w:rsidRPr="00BB4703">
        <w:rPr>
          <w:rFonts w:ascii="Arial" w:hAnsi="Arial" w:cs="Arial"/>
          <w:w w:val="95"/>
          <w:sz w:val="24"/>
          <w:szCs w:val="24"/>
        </w:rPr>
        <w:t>Prihvaća se Izvješće stečajne upraviteljice o gospodarskom položaju stečajnog</w:t>
      </w:r>
      <w:r w:rsidRPr="00BB4703">
        <w:rPr>
          <w:rFonts w:ascii="Arial" w:hAnsi="Arial" w:cs="Arial"/>
          <w:spacing w:val="1"/>
          <w:w w:val="95"/>
          <w:sz w:val="24"/>
          <w:szCs w:val="24"/>
        </w:rPr>
        <w:t xml:space="preserve"> </w:t>
      </w:r>
      <w:r w:rsidRPr="00BB4703">
        <w:rPr>
          <w:rFonts w:ascii="Arial" w:hAnsi="Arial" w:cs="Arial"/>
          <w:sz w:val="24"/>
          <w:szCs w:val="24"/>
        </w:rPr>
        <w:t>dužnika</w:t>
      </w:r>
      <w:r w:rsidRPr="00BB4703">
        <w:rPr>
          <w:rFonts w:ascii="Arial" w:hAnsi="Arial" w:cs="Arial"/>
          <w:spacing w:val="-2"/>
          <w:sz w:val="24"/>
          <w:szCs w:val="24"/>
        </w:rPr>
        <w:t xml:space="preserve"> </w:t>
      </w:r>
      <w:r w:rsidRPr="00BB4703">
        <w:rPr>
          <w:rFonts w:ascii="Arial" w:hAnsi="Arial" w:cs="Arial"/>
          <w:sz w:val="24"/>
          <w:szCs w:val="24"/>
        </w:rPr>
        <w:t>i</w:t>
      </w:r>
      <w:r w:rsidRPr="00BB4703">
        <w:rPr>
          <w:rFonts w:ascii="Arial" w:hAnsi="Arial" w:cs="Arial"/>
          <w:spacing w:val="-1"/>
          <w:sz w:val="24"/>
          <w:szCs w:val="24"/>
        </w:rPr>
        <w:t xml:space="preserve"> </w:t>
      </w:r>
      <w:r w:rsidRPr="00BB4703">
        <w:rPr>
          <w:rFonts w:ascii="Arial" w:hAnsi="Arial" w:cs="Arial"/>
          <w:sz w:val="24"/>
          <w:szCs w:val="24"/>
        </w:rPr>
        <w:t>njegovim</w:t>
      </w:r>
      <w:r w:rsidRPr="00BB4703">
        <w:rPr>
          <w:rFonts w:ascii="Arial" w:hAnsi="Arial" w:cs="Arial"/>
          <w:spacing w:val="-1"/>
          <w:sz w:val="24"/>
          <w:szCs w:val="24"/>
        </w:rPr>
        <w:t xml:space="preserve"> </w:t>
      </w:r>
      <w:r w:rsidRPr="00BB4703">
        <w:rPr>
          <w:rFonts w:ascii="Arial" w:hAnsi="Arial" w:cs="Arial"/>
          <w:sz w:val="24"/>
          <w:szCs w:val="24"/>
        </w:rPr>
        <w:t>uzrocima.</w:t>
      </w:r>
    </w:p>
    <w:p w:rsidRPr="00BB4703" w:rsidR="00583F01" w:rsidP="00583F01" w:rsidRDefault="00583F01" w14:paraId="46BB54E9" w14:textId="77777777">
      <w:pPr>
        <w:pStyle w:val="Odlomakpopisa"/>
        <w:widowControl w:val="false"/>
        <w:numPr>
          <w:ilvl w:val="0"/>
          <w:numId w:val="20"/>
        </w:numPr>
        <w:tabs>
          <w:tab w:val="left" w:pos="1297"/>
        </w:tabs>
        <w:autoSpaceDE w:val="false"/>
        <w:autoSpaceDN w:val="false"/>
        <w:spacing w:before="1" w:after="0" w:line="240" w:lineRule="auto"/>
        <w:ind w:hanging="721"/>
        <w:contextualSpacing w:val="false"/>
        <w:rPr>
          <w:rFonts w:ascii="Arial" w:hAnsi="Arial" w:cs="Arial"/>
          <w:sz w:val="24"/>
          <w:szCs w:val="24"/>
        </w:rPr>
      </w:pPr>
      <w:r w:rsidRPr="00BB4703">
        <w:rPr>
          <w:rFonts w:ascii="Arial" w:hAnsi="Arial" w:cs="Arial"/>
          <w:w w:val="95"/>
          <w:sz w:val="24"/>
          <w:szCs w:val="24"/>
        </w:rPr>
        <w:t>Prihvaćaju</w:t>
      </w:r>
      <w:r w:rsidRPr="00BB4703">
        <w:rPr>
          <w:rFonts w:ascii="Arial" w:hAnsi="Arial" w:cs="Arial"/>
          <w:spacing w:val="6"/>
          <w:w w:val="95"/>
          <w:sz w:val="24"/>
          <w:szCs w:val="24"/>
        </w:rPr>
        <w:t xml:space="preserve"> </w:t>
      </w:r>
      <w:r w:rsidRPr="00BB4703">
        <w:rPr>
          <w:rFonts w:ascii="Arial" w:hAnsi="Arial" w:cs="Arial"/>
          <w:w w:val="95"/>
          <w:sz w:val="24"/>
          <w:szCs w:val="24"/>
        </w:rPr>
        <w:t>se</w:t>
      </w:r>
      <w:r w:rsidRPr="00BB4703">
        <w:rPr>
          <w:rFonts w:ascii="Arial" w:hAnsi="Arial" w:cs="Arial"/>
          <w:spacing w:val="8"/>
          <w:w w:val="95"/>
          <w:sz w:val="24"/>
          <w:szCs w:val="24"/>
        </w:rPr>
        <w:t xml:space="preserve"> </w:t>
      </w:r>
      <w:r w:rsidRPr="00BB4703">
        <w:rPr>
          <w:rFonts w:ascii="Arial" w:hAnsi="Arial" w:cs="Arial"/>
          <w:w w:val="95"/>
          <w:sz w:val="24"/>
          <w:szCs w:val="24"/>
        </w:rPr>
        <w:t>do</w:t>
      </w:r>
      <w:r w:rsidRPr="00BB4703">
        <w:rPr>
          <w:rFonts w:ascii="Arial" w:hAnsi="Arial" w:cs="Arial"/>
          <w:spacing w:val="6"/>
          <w:w w:val="95"/>
          <w:sz w:val="24"/>
          <w:szCs w:val="24"/>
        </w:rPr>
        <w:t xml:space="preserve"> </w:t>
      </w:r>
      <w:r w:rsidRPr="00BB4703">
        <w:rPr>
          <w:rFonts w:ascii="Arial" w:hAnsi="Arial" w:cs="Arial"/>
          <w:w w:val="95"/>
          <w:sz w:val="24"/>
          <w:szCs w:val="24"/>
        </w:rPr>
        <w:t>sada</w:t>
      </w:r>
      <w:r w:rsidRPr="00BB4703">
        <w:rPr>
          <w:rFonts w:ascii="Arial" w:hAnsi="Arial" w:cs="Arial"/>
          <w:spacing w:val="6"/>
          <w:w w:val="95"/>
          <w:sz w:val="24"/>
          <w:szCs w:val="24"/>
        </w:rPr>
        <w:t xml:space="preserve"> </w:t>
      </w:r>
      <w:r w:rsidRPr="00BB4703">
        <w:rPr>
          <w:rFonts w:ascii="Arial" w:hAnsi="Arial" w:cs="Arial"/>
          <w:w w:val="95"/>
          <w:sz w:val="24"/>
          <w:szCs w:val="24"/>
        </w:rPr>
        <w:t>poduzete</w:t>
      </w:r>
      <w:r w:rsidRPr="00BB4703">
        <w:rPr>
          <w:rFonts w:ascii="Arial" w:hAnsi="Arial" w:cs="Arial"/>
          <w:spacing w:val="6"/>
          <w:w w:val="95"/>
          <w:sz w:val="24"/>
          <w:szCs w:val="24"/>
        </w:rPr>
        <w:t xml:space="preserve"> </w:t>
      </w:r>
      <w:r w:rsidRPr="00BB4703">
        <w:rPr>
          <w:rFonts w:ascii="Arial" w:hAnsi="Arial" w:cs="Arial"/>
          <w:w w:val="95"/>
          <w:sz w:val="24"/>
          <w:szCs w:val="24"/>
        </w:rPr>
        <w:t>radnje</w:t>
      </w:r>
      <w:r w:rsidRPr="00BB4703">
        <w:rPr>
          <w:rFonts w:ascii="Arial" w:hAnsi="Arial" w:cs="Arial"/>
          <w:spacing w:val="7"/>
          <w:w w:val="95"/>
          <w:sz w:val="24"/>
          <w:szCs w:val="24"/>
        </w:rPr>
        <w:t xml:space="preserve"> </w:t>
      </w:r>
      <w:r w:rsidRPr="00BB4703">
        <w:rPr>
          <w:rFonts w:ascii="Arial" w:hAnsi="Arial" w:cs="Arial"/>
          <w:w w:val="95"/>
          <w:sz w:val="24"/>
          <w:szCs w:val="24"/>
        </w:rPr>
        <w:t>stečajnog</w:t>
      </w:r>
      <w:r w:rsidRPr="00BB4703">
        <w:rPr>
          <w:rFonts w:ascii="Arial" w:hAnsi="Arial" w:cs="Arial"/>
          <w:spacing w:val="8"/>
          <w:w w:val="95"/>
          <w:sz w:val="24"/>
          <w:szCs w:val="24"/>
        </w:rPr>
        <w:t xml:space="preserve"> </w:t>
      </w:r>
      <w:r w:rsidRPr="00BB4703">
        <w:rPr>
          <w:rFonts w:ascii="Arial" w:hAnsi="Arial" w:cs="Arial"/>
          <w:w w:val="95"/>
          <w:sz w:val="24"/>
          <w:szCs w:val="24"/>
        </w:rPr>
        <w:t>upravitelja.</w:t>
      </w:r>
    </w:p>
    <w:p w:rsidRPr="00BB4703" w:rsidR="00583F01" w:rsidP="00583F01" w:rsidRDefault="0092786A" w14:paraId="1BB554B3" w14:textId="0976F82C">
      <w:pPr>
        <w:pStyle w:val="Odlomakpopisa"/>
        <w:widowControl w:val="false"/>
        <w:numPr>
          <w:ilvl w:val="0"/>
          <w:numId w:val="20"/>
        </w:numPr>
        <w:tabs>
          <w:tab w:val="left" w:pos="1297"/>
        </w:tabs>
        <w:autoSpaceDE w:val="false"/>
        <w:autoSpaceDN w:val="false"/>
        <w:spacing w:before="1" w:after="0" w:line="240" w:lineRule="auto"/>
        <w:ind w:right="211"/>
        <w:contextualSpacing w:val="false"/>
        <w:rPr>
          <w:rFonts w:ascii="Arial" w:hAnsi="Arial" w:cs="Arial"/>
          <w:sz w:val="24"/>
          <w:szCs w:val="24"/>
        </w:rPr>
      </w:pPr>
      <w:r>
        <w:rPr>
          <w:rFonts w:ascii="Arial" w:hAnsi="Arial" w:cs="Arial"/>
          <w:sz w:val="24"/>
          <w:szCs w:val="24"/>
        </w:rPr>
        <w:t xml:space="preserve">Nalaže se stečajnom upravitelju izrada stečajnog plana i njegovo podnošenje u roku od 30 dana ( čl. 304 st. 2 SZ-a) </w:t>
      </w:r>
    </w:p>
    <w:p w:rsidRPr="00DE54F8" w:rsidR="00867D87" w:rsidP="00867D87" w:rsidRDefault="00867D87" w14:paraId="602537F8" w14:textId="77777777">
      <w:pPr>
        <w:pStyle w:val="Odlomakpopisa"/>
        <w:rPr>
          <w:rFonts w:ascii="Arial" w:hAnsi="Arial" w:cs="Arial"/>
          <w:color w:val="000000"/>
          <w:sz w:val="24"/>
          <w:szCs w:val="24"/>
        </w:rPr>
      </w:pPr>
    </w:p>
    <w:p w:rsidRPr="000932EB" w:rsidR="00867D87" w:rsidP="00867D87" w:rsidRDefault="00867D87" w14:paraId="0EE0FF76" w14:textId="4847F062">
      <w:pPr>
        <w:pStyle w:val="Odlomakpopisa"/>
        <w:ind w:left="142" w:firstLine="938"/>
        <w:jc w:val="center"/>
        <w:rPr>
          <w:rFonts w:ascii="Arial" w:hAnsi="Arial" w:cs="Arial"/>
          <w:bCs/>
          <w:sz w:val="24"/>
          <w:szCs w:val="24"/>
        </w:rPr>
      </w:pPr>
      <w:r w:rsidRPr="000932EB">
        <w:rPr>
          <w:rFonts w:ascii="Arial" w:hAnsi="Arial" w:cs="Arial"/>
          <w:bCs/>
          <w:sz w:val="24"/>
          <w:szCs w:val="24"/>
        </w:rPr>
        <w:t>Dovršeno u</w:t>
      </w:r>
      <w:r w:rsidR="00FD0CE9">
        <w:rPr>
          <w:rFonts w:ascii="Arial" w:hAnsi="Arial" w:cs="Arial"/>
          <w:bCs/>
          <w:sz w:val="24"/>
          <w:szCs w:val="24"/>
        </w:rPr>
        <w:t xml:space="preserve"> 11,25 </w:t>
      </w:r>
      <w:r w:rsidRPr="000932EB">
        <w:rPr>
          <w:rFonts w:ascii="Arial" w:hAnsi="Arial" w:cs="Arial"/>
          <w:bCs/>
          <w:sz w:val="24"/>
          <w:szCs w:val="24"/>
        </w:rPr>
        <w:t xml:space="preserve"> sati</w:t>
      </w:r>
    </w:p>
    <w:p w:rsidRPr="000932EB" w:rsidR="00867D87" w:rsidP="00867D87" w:rsidRDefault="00867D87" w14:paraId="68B50797" w14:textId="77777777">
      <w:pPr>
        <w:rPr>
          <w:rFonts w:ascii="Arial" w:hAnsi="Arial" w:cs="Arial"/>
          <w:bCs/>
          <w:sz w:val="24"/>
          <w:szCs w:val="24"/>
        </w:rPr>
      </w:pPr>
    </w:p>
    <w:p w:rsidRPr="000932EB" w:rsidR="00867D87" w:rsidP="00867D87" w:rsidRDefault="00867D87" w14:paraId="03F10EC4" w14:textId="77777777">
      <w:pPr>
        <w:jc w:val="center"/>
        <w:rPr>
          <w:rFonts w:ascii="Arial" w:hAnsi="Arial" w:cs="Arial"/>
          <w:bCs/>
          <w:sz w:val="24"/>
          <w:szCs w:val="24"/>
        </w:rPr>
      </w:pPr>
      <w:r w:rsidRPr="000932EB">
        <w:rPr>
          <w:rFonts w:ascii="Arial" w:hAnsi="Arial" w:cs="Arial"/>
          <w:bCs/>
          <w:sz w:val="24"/>
          <w:szCs w:val="24"/>
        </w:rPr>
        <w:t>Sudac:</w:t>
      </w:r>
    </w:p>
    <w:p w:rsidRPr="000932EB" w:rsidR="00867D87" w:rsidP="00867D87" w:rsidRDefault="00867D87" w14:paraId="51D01FB0" w14:textId="77777777">
      <w:pPr>
        <w:jc w:val="center"/>
        <w:rPr>
          <w:rFonts w:ascii="Arial" w:hAnsi="Arial" w:cs="Arial"/>
          <w:bCs/>
          <w:sz w:val="24"/>
          <w:szCs w:val="24"/>
        </w:rPr>
      </w:pPr>
      <w:r w:rsidRPr="000932EB">
        <w:rPr>
          <w:rFonts w:ascii="Arial" w:hAnsi="Arial" w:cs="Arial"/>
          <w:bCs/>
          <w:sz w:val="24"/>
          <w:szCs w:val="24"/>
        </w:rPr>
        <w:t>Vesna Sremac Šoštar</w:t>
      </w:r>
    </w:p>
    <w:p w:rsidRPr="000932EB" w:rsidR="00867D87" w:rsidP="00867D87" w:rsidRDefault="00867D87" w14:paraId="385C7C67" w14:textId="77777777">
      <w:pPr>
        <w:jc w:val="center"/>
        <w:rPr>
          <w:rFonts w:ascii="Arial" w:hAnsi="Arial" w:cs="Arial"/>
          <w:bCs/>
          <w:sz w:val="24"/>
          <w:szCs w:val="24"/>
        </w:rPr>
      </w:pPr>
    </w:p>
    <w:p w:rsidRPr="000932EB" w:rsidR="00867D87" w:rsidP="00867D87" w:rsidRDefault="00867D87" w14:paraId="4F1D509C" w14:textId="77777777">
      <w:pPr>
        <w:jc w:val="center"/>
        <w:rPr>
          <w:rFonts w:ascii="Arial" w:hAnsi="Arial" w:cs="Arial"/>
          <w:bCs/>
          <w:sz w:val="24"/>
          <w:szCs w:val="24"/>
        </w:rPr>
      </w:pPr>
    </w:p>
    <w:p w:rsidRPr="000932EB" w:rsidR="00867D87" w:rsidP="00867D87" w:rsidRDefault="00867D87" w14:paraId="32AA5EAB" w14:textId="77777777">
      <w:pPr>
        <w:jc w:val="center"/>
        <w:rPr>
          <w:rFonts w:ascii="Arial" w:hAnsi="Arial" w:cs="Arial"/>
          <w:bCs/>
          <w:sz w:val="24"/>
          <w:szCs w:val="24"/>
        </w:rPr>
      </w:pPr>
      <w:r w:rsidRPr="000932EB">
        <w:rPr>
          <w:rFonts w:ascii="Arial" w:hAnsi="Arial" w:cs="Arial"/>
          <w:bCs/>
          <w:sz w:val="24"/>
          <w:szCs w:val="24"/>
        </w:rPr>
        <w:t>Zapisničar:</w:t>
      </w:r>
    </w:p>
    <w:p w:rsidRPr="000932EB" w:rsidR="00867D87" w:rsidP="00867D87" w:rsidRDefault="00867D87" w14:paraId="4CFE9279" w14:textId="77777777">
      <w:pPr>
        <w:jc w:val="center"/>
        <w:rPr>
          <w:rFonts w:ascii="Arial" w:hAnsi="Arial" w:cs="Arial"/>
          <w:bCs/>
          <w:sz w:val="24"/>
          <w:szCs w:val="24"/>
        </w:rPr>
      </w:pPr>
    </w:p>
    <w:p w:rsidRPr="000932EB" w:rsidR="00867D87" w:rsidP="00867D87" w:rsidRDefault="00867D87" w14:paraId="5D460951" w14:textId="77777777">
      <w:pPr>
        <w:jc w:val="both"/>
        <w:rPr>
          <w:rFonts w:ascii="Arial" w:hAnsi="Arial" w:cs="Arial"/>
          <w:bCs/>
          <w:sz w:val="24"/>
          <w:szCs w:val="24"/>
        </w:rPr>
      </w:pPr>
      <w:r w:rsidRPr="000932EB">
        <w:rPr>
          <w:rFonts w:ascii="Arial" w:hAnsi="Arial" w:cs="Arial"/>
          <w:bCs/>
          <w:sz w:val="24"/>
          <w:szCs w:val="24"/>
        </w:rPr>
        <w:t>Stečajni upravitelj:</w:t>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t xml:space="preserve">  </w:t>
      </w:r>
    </w:p>
    <w:p w:rsidRPr="000932EB" w:rsidR="00867D87" w:rsidP="00867D87" w:rsidRDefault="00867D87" w14:paraId="62E04EB3" w14:textId="77777777">
      <w:pPr>
        <w:jc w:val="both"/>
        <w:rPr>
          <w:rFonts w:ascii="Arial" w:hAnsi="Arial" w:cs="Arial"/>
          <w:bCs/>
          <w:sz w:val="24"/>
          <w:szCs w:val="24"/>
        </w:rPr>
      </w:pPr>
    </w:p>
    <w:p w:rsidRPr="000932EB" w:rsidR="00867D87" w:rsidP="00867D87" w:rsidRDefault="00867D87" w14:paraId="523826E8" w14:textId="77777777">
      <w:pPr>
        <w:jc w:val="both"/>
        <w:rPr>
          <w:rFonts w:ascii="Arial" w:hAnsi="Arial" w:cs="Arial"/>
          <w:bCs/>
          <w:sz w:val="24"/>
          <w:szCs w:val="24"/>
        </w:rPr>
      </w:pPr>
      <w:r w:rsidRPr="000932EB">
        <w:rPr>
          <w:rFonts w:ascii="Arial" w:hAnsi="Arial" w:cs="Arial"/>
          <w:bCs/>
          <w:sz w:val="24"/>
          <w:szCs w:val="24"/>
        </w:rPr>
        <w:t xml:space="preserve">Stečajni vjerovnici: </w:t>
      </w:r>
    </w:p>
    <w:p w:rsidRPr="000932EB" w:rsidR="009E5EDE" w:rsidRDefault="004079E2" w14:paraId="74D2CFD9" w14:textId="6DD28EEF">
      <w:pPr>
        <w:jc w:val="both"/>
        <w:rPr>
          <w:rFonts w:ascii="Arial" w:hAnsi="Arial" w:cs="Arial"/>
          <w:bCs/>
          <w:sz w:val="24"/>
          <w:szCs w:val="24"/>
        </w:rPr>
      </w:pPr>
      <w:r w:rsidRPr="000932EB">
        <w:rPr>
          <w:rFonts w:ascii="Arial" w:hAnsi="Arial" w:cs="Arial"/>
          <w:bCs/>
          <w:sz w:val="24"/>
          <w:szCs w:val="24"/>
        </w:rPr>
        <w:t xml:space="preserve"> </w:t>
      </w:r>
    </w:p>
    <w:sectPr w:rsidRPr="000932EB" w:rsidR="009E5EDE" w:rsidSect="002A4349">
      <w:headerReference w:type="even" r:id="rId11"/>
      <w:headerReference w:type="default" r:id="rId12"/>
      <w:headerReference w:type="first" r:id="rId13"/>
      <w:type w:val="continuous"/>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376D5" w:rsidRDefault="007376D5" w14:paraId="66E23197" w14:textId="77777777">
      <w:r>
        <w:separator/>
      </w:r>
    </w:p>
  </w:endnote>
  <w:endnote w:type="continuationSeparator" w:id="0">
    <w:p w:rsidR="007376D5" w:rsidRDefault="007376D5" w14:paraId="10DDBE7A"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76D5" w:rsidRDefault="007376D5" w14:paraId="7BCBE5D3" w14:textId="5A596F43">
    <w:pPr>
      <w:pStyle w:val="Podnoje"/>
    </w:pPr>
  </w:p>
  <w:p w:rsidR="007376D5" w:rsidRDefault="007376D5" w14:paraId="6EEEBF02" w14:textId="50EEFF7B">
    <w:pPr>
      <w:pStyle w:val="Tijeloteksta"/>
      <w:spacing w:line="14" w:lineRule="auto"/>
      <w:rPr>
        <w:b/>
        <w:sz w:val="20"/>
      </w:rPr>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76D5" w:rsidRDefault="007376D5" w14:paraId="42F84F7C" w14:textId="77777777">
    <w:pPr>
      <w:pStyle w:val="Tijeloteksta"/>
      <w:spacing w:line="14" w:lineRule="auto"/>
      <w:rPr>
        <w:b/>
        <w:sz w:val="2"/>
      </w:rPr>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376D5" w:rsidRDefault="007376D5" w14:paraId="5D434255" w14:textId="77777777">
      <w:r>
        <w:separator/>
      </w:r>
    </w:p>
  </w:footnote>
  <w:footnote w:type="continuationSeparator" w:id="0">
    <w:p w:rsidR="007376D5" w:rsidRDefault="007376D5" w14:paraId="63D29FE1"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76D5" w:rsidP="00D81A44" w:rsidRDefault="007376D5"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376D5" w:rsidRDefault="007376D5" w14:paraId="02B9BA19" w14:textId="7777777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7376D5" w:rsidP="00D81A44" w:rsidRDefault="007376D5" w14:paraId="66EDCD7D" w14:textId="5F88EB9A">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9513F0">
      <w:rPr>
        <w:rStyle w:val="Brojstranice"/>
        <w:rFonts w:ascii="Arial" w:hAnsi="Arial" w:cs="Arial"/>
        <w:noProof/>
        <w:sz w:val="24"/>
        <w:szCs w:val="24"/>
      </w:rPr>
      <w:t>12</w:t>
    </w:r>
    <w:r w:rsidRPr="00E44E9F">
      <w:rPr>
        <w:rStyle w:val="Brojstranice"/>
        <w:rFonts w:ascii="Arial" w:hAnsi="Arial" w:cs="Arial"/>
        <w:sz w:val="24"/>
        <w:szCs w:val="24"/>
      </w:rPr>
      <w:fldChar w:fldCharType="end"/>
    </w:r>
  </w:p>
  <w:p w:rsidR="007376D5" w:rsidP="003D5E96" w:rsidRDefault="007376D5"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7376D5" w:rsidP="003D5E96" w:rsidRDefault="007376D5" w14:paraId="4BF11105" w14:textId="21B34C5B">
    <w:pPr>
      <w:pStyle w:val="Zaglavlje"/>
      <w:jc w:val="center"/>
      <w:rPr>
        <w:rFonts w:ascii="Arial" w:hAnsi="Arial" w:cs="Arial"/>
        <w:bCs/>
        <w:sz w:val="24"/>
        <w:szCs w:val="24"/>
      </w:rPr>
    </w:pPr>
    <w:r>
      <w:rPr>
        <w:rFonts w:ascii="Arial" w:hAnsi="Arial" w:cs="Arial"/>
        <w:bCs/>
        <w:sz w:val="24"/>
        <w:szCs w:val="24"/>
      </w:rPr>
      <w:t xml:space="preserve">                                                                                                                            </w:t>
    </w:r>
    <w:r w:rsidRPr="00A207D6">
      <w:rPr>
        <w:rFonts w:ascii="Arial" w:hAnsi="Arial" w:cs="Arial"/>
        <w:bCs/>
        <w:sz w:val="24"/>
        <w:szCs w:val="24"/>
      </w:rPr>
      <w:t>48. St-</w:t>
    </w:r>
    <w:r>
      <w:rPr>
        <w:rFonts w:ascii="Arial" w:hAnsi="Arial" w:cs="Arial"/>
        <w:bCs/>
        <w:sz w:val="24"/>
        <w:szCs w:val="24"/>
      </w:rPr>
      <w:t>609/23</w:t>
    </w:r>
  </w:p>
  <w:p w:rsidRPr="00A207D6" w:rsidR="007376D5" w:rsidP="003D5E96" w:rsidRDefault="007376D5"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76D5" w:rsidRDefault="007376D5" w14:paraId="3F8B4B14" w14:textId="77777777">
    <w:pPr>
      <w:pStyle w:val="Zaglavlje"/>
    </w:pPr>
  </w:p>
  <w:p w:rsidR="007376D5" w:rsidRDefault="007376D5" w14:paraId="5DCC1A80" w14:textId="77777777">
    <w:pPr>
      <w:pStyle w:val="Zaglavlje"/>
    </w:pPr>
  </w:p>
  <w:p w:rsidR="007376D5" w:rsidRDefault="007376D5" w14:paraId="7A219157" w14:textId="77777777">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557E0A"/>
    <w:multiLevelType w:val="hybridMultilevel"/>
    <w:tmpl w:val="409E6204"/>
    <w:lvl w:ilvl="0" w:tplc="C98A5F4E">
      <w:numFmt w:val="bullet"/>
      <w:lvlText w:val="-"/>
      <w:lvlJc w:val="left"/>
      <w:pPr>
        <w:ind w:left="256" w:hanging="128"/>
      </w:pPr>
      <w:rPr>
        <w:rFonts w:hint="default" w:ascii="Times New Roman" w:hAnsi="Times New Roman" w:eastAsia="Times New Roman" w:cs="Times New Roman"/>
        <w:w w:val="100"/>
        <w:sz w:val="22"/>
        <w:szCs w:val="22"/>
        <w:lang w:val="hr-HR" w:eastAsia="en-US" w:bidi="ar-SA"/>
      </w:rPr>
    </w:lvl>
    <w:lvl w:ilvl="1" w:tplc="900CA140">
      <w:numFmt w:val="bullet"/>
      <w:lvlText w:val="•"/>
      <w:lvlJc w:val="left"/>
      <w:pPr>
        <w:ind w:left="1080" w:hanging="128"/>
      </w:pPr>
      <w:rPr>
        <w:rFonts w:hint="default"/>
        <w:lang w:val="hr-HR" w:eastAsia="en-US" w:bidi="ar-SA"/>
      </w:rPr>
    </w:lvl>
    <w:lvl w:ilvl="2" w:tplc="8B4A3E3A">
      <w:numFmt w:val="bullet"/>
      <w:lvlText w:val="•"/>
      <w:lvlJc w:val="left"/>
      <w:pPr>
        <w:ind w:left="2025" w:hanging="128"/>
      </w:pPr>
      <w:rPr>
        <w:rFonts w:hint="default"/>
        <w:lang w:val="hr-HR" w:eastAsia="en-US" w:bidi="ar-SA"/>
      </w:rPr>
    </w:lvl>
    <w:lvl w:ilvl="3" w:tplc="C8D4F54E">
      <w:numFmt w:val="bullet"/>
      <w:lvlText w:val="•"/>
      <w:lvlJc w:val="left"/>
      <w:pPr>
        <w:ind w:left="2970" w:hanging="128"/>
      </w:pPr>
      <w:rPr>
        <w:rFonts w:hint="default"/>
        <w:lang w:val="hr-HR" w:eastAsia="en-US" w:bidi="ar-SA"/>
      </w:rPr>
    </w:lvl>
    <w:lvl w:ilvl="4" w:tplc="6E9A6E30">
      <w:numFmt w:val="bullet"/>
      <w:lvlText w:val="•"/>
      <w:lvlJc w:val="left"/>
      <w:pPr>
        <w:ind w:left="3915" w:hanging="128"/>
      </w:pPr>
      <w:rPr>
        <w:rFonts w:hint="default"/>
        <w:lang w:val="hr-HR" w:eastAsia="en-US" w:bidi="ar-SA"/>
      </w:rPr>
    </w:lvl>
    <w:lvl w:ilvl="5" w:tplc="BDD8C15E">
      <w:numFmt w:val="bullet"/>
      <w:lvlText w:val="•"/>
      <w:lvlJc w:val="left"/>
      <w:pPr>
        <w:ind w:left="4860" w:hanging="128"/>
      </w:pPr>
      <w:rPr>
        <w:rFonts w:hint="default"/>
        <w:lang w:val="hr-HR" w:eastAsia="en-US" w:bidi="ar-SA"/>
      </w:rPr>
    </w:lvl>
    <w:lvl w:ilvl="6" w:tplc="B07E6568">
      <w:numFmt w:val="bullet"/>
      <w:lvlText w:val="•"/>
      <w:lvlJc w:val="left"/>
      <w:pPr>
        <w:ind w:left="5805" w:hanging="128"/>
      </w:pPr>
      <w:rPr>
        <w:rFonts w:hint="default"/>
        <w:lang w:val="hr-HR" w:eastAsia="en-US" w:bidi="ar-SA"/>
      </w:rPr>
    </w:lvl>
    <w:lvl w:ilvl="7" w:tplc="A5BA7FBC">
      <w:numFmt w:val="bullet"/>
      <w:lvlText w:val="•"/>
      <w:lvlJc w:val="left"/>
      <w:pPr>
        <w:ind w:left="6750" w:hanging="128"/>
      </w:pPr>
      <w:rPr>
        <w:rFonts w:hint="default"/>
        <w:lang w:val="hr-HR" w:eastAsia="en-US" w:bidi="ar-SA"/>
      </w:rPr>
    </w:lvl>
    <w:lvl w:ilvl="8" w:tplc="AC98C2C8">
      <w:numFmt w:val="bullet"/>
      <w:lvlText w:val="•"/>
      <w:lvlJc w:val="left"/>
      <w:pPr>
        <w:ind w:left="7696" w:hanging="128"/>
      </w:pPr>
      <w:rPr>
        <w:rFonts w:hint="default"/>
        <w:lang w:val="hr-HR" w:eastAsia="en-US" w:bidi="ar-SA"/>
      </w:rPr>
    </w:lvl>
  </w:abstractNum>
  <w:abstractNum w:abstractNumId="8">
    <w:nsid w:val="0E8F30B2"/>
    <w:multiLevelType w:val="multilevel"/>
    <w:tmpl w:val="9D4A958C"/>
    <w:lvl w:ilvl="0">
      <w:start w:val="1"/>
      <w:numFmt w:val="upperRoman"/>
      <w:lvlText w:val="%1."/>
      <w:lvlJc w:val="left"/>
      <w:pPr>
        <w:ind w:left="452" w:hanging="197"/>
        <w:jc w:val="right"/>
      </w:pPr>
      <w:rPr>
        <w:rFonts w:hint="default" w:ascii="Times New Roman" w:hAnsi="Times New Roman" w:eastAsia="Times New Roman" w:cs="Times New Roman"/>
        <w:b/>
        <w:bCs/>
        <w:w w:val="100"/>
        <w:sz w:val="22"/>
        <w:szCs w:val="22"/>
        <w:lang w:val="hr-HR" w:eastAsia="en-US" w:bidi="ar-SA"/>
      </w:rPr>
    </w:lvl>
    <w:lvl w:ilvl="1">
      <w:start w:val="1"/>
      <w:numFmt w:val="upperRoman"/>
      <w:lvlText w:val="%1.%2."/>
      <w:lvlJc w:val="left"/>
      <w:pPr>
        <w:ind w:left="964" w:hanging="708"/>
        <w:jc w:val="left"/>
      </w:pPr>
      <w:rPr>
        <w:rFonts w:hint="default" w:ascii="Times New Roman" w:hAnsi="Times New Roman" w:eastAsia="Times New Roman" w:cs="Times New Roman"/>
        <w:b/>
        <w:bCs/>
        <w:w w:val="100"/>
        <w:sz w:val="22"/>
        <w:szCs w:val="22"/>
        <w:lang w:val="hr-HR" w:eastAsia="en-US" w:bidi="ar-SA"/>
      </w:rPr>
    </w:lvl>
    <w:lvl w:ilvl="2">
      <w:numFmt w:val="bullet"/>
      <w:lvlText w:val="•"/>
      <w:lvlJc w:val="left"/>
      <w:pPr>
        <w:ind w:left="1460" w:hanging="708"/>
      </w:pPr>
      <w:rPr>
        <w:rFonts w:hint="default"/>
        <w:lang w:val="hr-HR" w:eastAsia="en-US" w:bidi="ar-SA"/>
      </w:rPr>
    </w:lvl>
    <w:lvl w:ilvl="3">
      <w:numFmt w:val="bullet"/>
      <w:lvlText w:val="•"/>
      <w:lvlJc w:val="left"/>
      <w:pPr>
        <w:ind w:left="2475" w:hanging="708"/>
      </w:pPr>
      <w:rPr>
        <w:rFonts w:hint="default"/>
        <w:lang w:val="hr-HR" w:eastAsia="en-US" w:bidi="ar-SA"/>
      </w:rPr>
    </w:lvl>
    <w:lvl w:ilvl="4">
      <w:numFmt w:val="bullet"/>
      <w:lvlText w:val="•"/>
      <w:lvlJc w:val="left"/>
      <w:pPr>
        <w:ind w:left="3491" w:hanging="708"/>
      </w:pPr>
      <w:rPr>
        <w:rFonts w:hint="default"/>
        <w:lang w:val="hr-HR" w:eastAsia="en-US" w:bidi="ar-SA"/>
      </w:rPr>
    </w:lvl>
    <w:lvl w:ilvl="5">
      <w:numFmt w:val="bullet"/>
      <w:lvlText w:val="•"/>
      <w:lvlJc w:val="left"/>
      <w:pPr>
        <w:ind w:left="4507" w:hanging="708"/>
      </w:pPr>
      <w:rPr>
        <w:rFonts w:hint="default"/>
        <w:lang w:val="hr-HR" w:eastAsia="en-US" w:bidi="ar-SA"/>
      </w:rPr>
    </w:lvl>
    <w:lvl w:ilvl="6">
      <w:numFmt w:val="bullet"/>
      <w:lvlText w:val="•"/>
      <w:lvlJc w:val="left"/>
      <w:pPr>
        <w:ind w:left="5523" w:hanging="708"/>
      </w:pPr>
      <w:rPr>
        <w:rFonts w:hint="default"/>
        <w:lang w:val="hr-HR" w:eastAsia="en-US" w:bidi="ar-SA"/>
      </w:rPr>
    </w:lvl>
    <w:lvl w:ilvl="7">
      <w:numFmt w:val="bullet"/>
      <w:lvlText w:val="•"/>
      <w:lvlJc w:val="left"/>
      <w:pPr>
        <w:ind w:left="6539" w:hanging="708"/>
      </w:pPr>
      <w:rPr>
        <w:rFonts w:hint="default"/>
        <w:lang w:val="hr-HR" w:eastAsia="en-US" w:bidi="ar-SA"/>
      </w:rPr>
    </w:lvl>
    <w:lvl w:ilvl="8">
      <w:numFmt w:val="bullet"/>
      <w:lvlText w:val="•"/>
      <w:lvlJc w:val="left"/>
      <w:pPr>
        <w:ind w:left="7554" w:hanging="708"/>
      </w:pPr>
      <w:rPr>
        <w:rFonts w:hint="default"/>
        <w:lang w:val="hr-HR" w:eastAsia="en-US" w:bidi="ar-SA"/>
      </w:rPr>
    </w:lvl>
  </w:abstractNum>
  <w:abstractNum w:abstractNumId="9">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0">
    <w:nsid w:val="29235566"/>
    <w:multiLevelType w:val="hybridMultilevel"/>
    <w:tmpl w:val="E64C9F52"/>
    <w:lvl w:ilvl="0" w:tplc="76D65C06">
      <w:start w:val="1"/>
      <w:numFmt w:val="upperRoman"/>
      <w:lvlText w:val="%1."/>
      <w:lvlJc w:val="left"/>
      <w:pPr>
        <w:ind w:left="1296" w:hanging="720"/>
        <w:jc w:val="left"/>
      </w:pPr>
      <w:rPr>
        <w:rFonts w:hint="default" w:ascii="Arial MT" w:hAnsi="Arial MT" w:eastAsia="Arial MT" w:cs="Arial MT"/>
        <w:spacing w:val="0"/>
        <w:w w:val="100"/>
        <w:sz w:val="22"/>
        <w:szCs w:val="22"/>
        <w:lang w:val="hr-HR" w:eastAsia="en-US" w:bidi="ar-SA"/>
      </w:rPr>
    </w:lvl>
    <w:lvl w:ilvl="1" w:tplc="D514081C">
      <w:numFmt w:val="bullet"/>
      <w:lvlText w:val="•"/>
      <w:lvlJc w:val="left"/>
      <w:pPr>
        <w:ind w:left="2120" w:hanging="720"/>
      </w:pPr>
      <w:rPr>
        <w:rFonts w:hint="default"/>
        <w:lang w:val="hr-HR" w:eastAsia="en-US" w:bidi="ar-SA"/>
      </w:rPr>
    </w:lvl>
    <w:lvl w:ilvl="2" w:tplc="9E885A74">
      <w:numFmt w:val="bullet"/>
      <w:lvlText w:val="•"/>
      <w:lvlJc w:val="left"/>
      <w:pPr>
        <w:ind w:left="2941" w:hanging="720"/>
      </w:pPr>
      <w:rPr>
        <w:rFonts w:hint="default"/>
        <w:lang w:val="hr-HR" w:eastAsia="en-US" w:bidi="ar-SA"/>
      </w:rPr>
    </w:lvl>
    <w:lvl w:ilvl="3" w:tplc="6ED4175C">
      <w:numFmt w:val="bullet"/>
      <w:lvlText w:val="•"/>
      <w:lvlJc w:val="left"/>
      <w:pPr>
        <w:ind w:left="3761" w:hanging="720"/>
      </w:pPr>
      <w:rPr>
        <w:rFonts w:hint="default"/>
        <w:lang w:val="hr-HR" w:eastAsia="en-US" w:bidi="ar-SA"/>
      </w:rPr>
    </w:lvl>
    <w:lvl w:ilvl="4" w:tplc="A0D460DE">
      <w:numFmt w:val="bullet"/>
      <w:lvlText w:val="•"/>
      <w:lvlJc w:val="left"/>
      <w:pPr>
        <w:ind w:left="4582" w:hanging="720"/>
      </w:pPr>
      <w:rPr>
        <w:rFonts w:hint="default"/>
        <w:lang w:val="hr-HR" w:eastAsia="en-US" w:bidi="ar-SA"/>
      </w:rPr>
    </w:lvl>
    <w:lvl w:ilvl="5" w:tplc="85DA987A">
      <w:numFmt w:val="bullet"/>
      <w:lvlText w:val="•"/>
      <w:lvlJc w:val="left"/>
      <w:pPr>
        <w:ind w:left="5403" w:hanging="720"/>
      </w:pPr>
      <w:rPr>
        <w:rFonts w:hint="default"/>
        <w:lang w:val="hr-HR" w:eastAsia="en-US" w:bidi="ar-SA"/>
      </w:rPr>
    </w:lvl>
    <w:lvl w:ilvl="6" w:tplc="29588D08">
      <w:numFmt w:val="bullet"/>
      <w:lvlText w:val="•"/>
      <w:lvlJc w:val="left"/>
      <w:pPr>
        <w:ind w:left="6223" w:hanging="720"/>
      </w:pPr>
      <w:rPr>
        <w:rFonts w:hint="default"/>
        <w:lang w:val="hr-HR" w:eastAsia="en-US" w:bidi="ar-SA"/>
      </w:rPr>
    </w:lvl>
    <w:lvl w:ilvl="7" w:tplc="EDCAF0E4">
      <w:numFmt w:val="bullet"/>
      <w:lvlText w:val="•"/>
      <w:lvlJc w:val="left"/>
      <w:pPr>
        <w:ind w:left="7044" w:hanging="720"/>
      </w:pPr>
      <w:rPr>
        <w:rFonts w:hint="default"/>
        <w:lang w:val="hr-HR" w:eastAsia="en-US" w:bidi="ar-SA"/>
      </w:rPr>
    </w:lvl>
    <w:lvl w:ilvl="8" w:tplc="FAC056D0">
      <w:numFmt w:val="bullet"/>
      <w:lvlText w:val="•"/>
      <w:lvlJc w:val="left"/>
      <w:pPr>
        <w:ind w:left="7865" w:hanging="720"/>
      </w:pPr>
      <w:rPr>
        <w:rFonts w:hint="default"/>
        <w:lang w:val="hr-HR" w:eastAsia="en-US" w:bidi="ar-SA"/>
      </w:rPr>
    </w:lvl>
  </w:abstractNum>
  <w:abstractNum w:abstractNumId="11">
    <w:nsid w:val="2B4A743A"/>
    <w:multiLevelType w:val="hybridMultilevel"/>
    <w:tmpl w:val="4E7E8BCA"/>
    <w:lvl w:ilvl="0" w:tplc="69484E40">
      <w:numFmt w:val="bullet"/>
      <w:lvlText w:val="-"/>
      <w:lvlJc w:val="left"/>
      <w:pPr>
        <w:ind w:left="964" w:hanging="140"/>
      </w:pPr>
      <w:rPr>
        <w:rFonts w:hint="default" w:ascii="Times New Roman" w:hAnsi="Times New Roman" w:eastAsia="Times New Roman" w:cs="Times New Roman"/>
        <w:w w:val="100"/>
        <w:sz w:val="22"/>
        <w:szCs w:val="22"/>
        <w:lang w:val="hr-HR" w:eastAsia="en-US" w:bidi="ar-SA"/>
      </w:rPr>
    </w:lvl>
    <w:lvl w:ilvl="1" w:tplc="49B870A4">
      <w:numFmt w:val="bullet"/>
      <w:lvlText w:val="•"/>
      <w:lvlJc w:val="left"/>
      <w:pPr>
        <w:ind w:left="1822" w:hanging="140"/>
      </w:pPr>
      <w:rPr>
        <w:rFonts w:hint="default"/>
        <w:lang w:val="hr-HR" w:eastAsia="en-US" w:bidi="ar-SA"/>
      </w:rPr>
    </w:lvl>
    <w:lvl w:ilvl="2" w:tplc="CDA00F32">
      <w:numFmt w:val="bullet"/>
      <w:lvlText w:val="•"/>
      <w:lvlJc w:val="left"/>
      <w:pPr>
        <w:ind w:left="2685" w:hanging="140"/>
      </w:pPr>
      <w:rPr>
        <w:rFonts w:hint="default"/>
        <w:lang w:val="hr-HR" w:eastAsia="en-US" w:bidi="ar-SA"/>
      </w:rPr>
    </w:lvl>
    <w:lvl w:ilvl="3" w:tplc="6A56E164">
      <w:numFmt w:val="bullet"/>
      <w:lvlText w:val="•"/>
      <w:lvlJc w:val="left"/>
      <w:pPr>
        <w:ind w:left="3547" w:hanging="140"/>
      </w:pPr>
      <w:rPr>
        <w:rFonts w:hint="default"/>
        <w:lang w:val="hr-HR" w:eastAsia="en-US" w:bidi="ar-SA"/>
      </w:rPr>
    </w:lvl>
    <w:lvl w:ilvl="4" w:tplc="61E88524">
      <w:numFmt w:val="bullet"/>
      <w:lvlText w:val="•"/>
      <w:lvlJc w:val="left"/>
      <w:pPr>
        <w:ind w:left="4410" w:hanging="140"/>
      </w:pPr>
      <w:rPr>
        <w:rFonts w:hint="default"/>
        <w:lang w:val="hr-HR" w:eastAsia="en-US" w:bidi="ar-SA"/>
      </w:rPr>
    </w:lvl>
    <w:lvl w:ilvl="5" w:tplc="24203DD8">
      <w:numFmt w:val="bullet"/>
      <w:lvlText w:val="•"/>
      <w:lvlJc w:val="left"/>
      <w:pPr>
        <w:ind w:left="5273" w:hanging="140"/>
      </w:pPr>
      <w:rPr>
        <w:rFonts w:hint="default"/>
        <w:lang w:val="hr-HR" w:eastAsia="en-US" w:bidi="ar-SA"/>
      </w:rPr>
    </w:lvl>
    <w:lvl w:ilvl="6" w:tplc="E29C2732">
      <w:numFmt w:val="bullet"/>
      <w:lvlText w:val="•"/>
      <w:lvlJc w:val="left"/>
      <w:pPr>
        <w:ind w:left="6135" w:hanging="140"/>
      </w:pPr>
      <w:rPr>
        <w:rFonts w:hint="default"/>
        <w:lang w:val="hr-HR" w:eastAsia="en-US" w:bidi="ar-SA"/>
      </w:rPr>
    </w:lvl>
    <w:lvl w:ilvl="7" w:tplc="FC6A3042">
      <w:numFmt w:val="bullet"/>
      <w:lvlText w:val="•"/>
      <w:lvlJc w:val="left"/>
      <w:pPr>
        <w:ind w:left="6998" w:hanging="140"/>
      </w:pPr>
      <w:rPr>
        <w:rFonts w:hint="default"/>
        <w:lang w:val="hr-HR" w:eastAsia="en-US" w:bidi="ar-SA"/>
      </w:rPr>
    </w:lvl>
    <w:lvl w:ilvl="8" w:tplc="C62073C6">
      <w:numFmt w:val="bullet"/>
      <w:lvlText w:val="•"/>
      <w:lvlJc w:val="left"/>
      <w:pPr>
        <w:ind w:left="7861" w:hanging="140"/>
      </w:pPr>
      <w:rPr>
        <w:rFonts w:hint="default"/>
        <w:lang w:val="hr-HR" w:eastAsia="en-US" w:bidi="ar-SA"/>
      </w:rPr>
    </w:lvl>
  </w:abstractNum>
  <w:abstractNum w:abstractNumId="12">
    <w:nsid w:val="2CC950F8"/>
    <w:multiLevelType w:val="hybridMultilevel"/>
    <w:tmpl w:val="E64C9F52"/>
    <w:lvl w:ilvl="0" w:tplc="76D65C06">
      <w:start w:val="1"/>
      <w:numFmt w:val="upperRoman"/>
      <w:lvlText w:val="%1."/>
      <w:lvlJc w:val="left"/>
      <w:pPr>
        <w:ind w:left="1296" w:hanging="720"/>
        <w:jc w:val="left"/>
      </w:pPr>
      <w:rPr>
        <w:rFonts w:hint="default" w:ascii="Arial MT" w:hAnsi="Arial MT" w:eastAsia="Arial MT" w:cs="Arial MT"/>
        <w:spacing w:val="0"/>
        <w:w w:val="100"/>
        <w:sz w:val="22"/>
        <w:szCs w:val="22"/>
        <w:lang w:val="hr-HR" w:eastAsia="en-US" w:bidi="ar-SA"/>
      </w:rPr>
    </w:lvl>
    <w:lvl w:ilvl="1" w:tplc="D514081C">
      <w:numFmt w:val="bullet"/>
      <w:lvlText w:val="•"/>
      <w:lvlJc w:val="left"/>
      <w:pPr>
        <w:ind w:left="2120" w:hanging="720"/>
      </w:pPr>
      <w:rPr>
        <w:rFonts w:hint="default"/>
        <w:lang w:val="hr-HR" w:eastAsia="en-US" w:bidi="ar-SA"/>
      </w:rPr>
    </w:lvl>
    <w:lvl w:ilvl="2" w:tplc="9E885A74">
      <w:numFmt w:val="bullet"/>
      <w:lvlText w:val="•"/>
      <w:lvlJc w:val="left"/>
      <w:pPr>
        <w:ind w:left="2941" w:hanging="720"/>
      </w:pPr>
      <w:rPr>
        <w:rFonts w:hint="default"/>
        <w:lang w:val="hr-HR" w:eastAsia="en-US" w:bidi="ar-SA"/>
      </w:rPr>
    </w:lvl>
    <w:lvl w:ilvl="3" w:tplc="6ED4175C">
      <w:numFmt w:val="bullet"/>
      <w:lvlText w:val="•"/>
      <w:lvlJc w:val="left"/>
      <w:pPr>
        <w:ind w:left="3761" w:hanging="720"/>
      </w:pPr>
      <w:rPr>
        <w:rFonts w:hint="default"/>
        <w:lang w:val="hr-HR" w:eastAsia="en-US" w:bidi="ar-SA"/>
      </w:rPr>
    </w:lvl>
    <w:lvl w:ilvl="4" w:tplc="A0D460DE">
      <w:numFmt w:val="bullet"/>
      <w:lvlText w:val="•"/>
      <w:lvlJc w:val="left"/>
      <w:pPr>
        <w:ind w:left="4582" w:hanging="720"/>
      </w:pPr>
      <w:rPr>
        <w:rFonts w:hint="default"/>
        <w:lang w:val="hr-HR" w:eastAsia="en-US" w:bidi="ar-SA"/>
      </w:rPr>
    </w:lvl>
    <w:lvl w:ilvl="5" w:tplc="85DA987A">
      <w:numFmt w:val="bullet"/>
      <w:lvlText w:val="•"/>
      <w:lvlJc w:val="left"/>
      <w:pPr>
        <w:ind w:left="5403" w:hanging="720"/>
      </w:pPr>
      <w:rPr>
        <w:rFonts w:hint="default"/>
        <w:lang w:val="hr-HR" w:eastAsia="en-US" w:bidi="ar-SA"/>
      </w:rPr>
    </w:lvl>
    <w:lvl w:ilvl="6" w:tplc="29588D08">
      <w:numFmt w:val="bullet"/>
      <w:lvlText w:val="•"/>
      <w:lvlJc w:val="left"/>
      <w:pPr>
        <w:ind w:left="6223" w:hanging="720"/>
      </w:pPr>
      <w:rPr>
        <w:rFonts w:hint="default"/>
        <w:lang w:val="hr-HR" w:eastAsia="en-US" w:bidi="ar-SA"/>
      </w:rPr>
    </w:lvl>
    <w:lvl w:ilvl="7" w:tplc="EDCAF0E4">
      <w:numFmt w:val="bullet"/>
      <w:lvlText w:val="•"/>
      <w:lvlJc w:val="left"/>
      <w:pPr>
        <w:ind w:left="7044" w:hanging="720"/>
      </w:pPr>
      <w:rPr>
        <w:rFonts w:hint="default"/>
        <w:lang w:val="hr-HR" w:eastAsia="en-US" w:bidi="ar-SA"/>
      </w:rPr>
    </w:lvl>
    <w:lvl w:ilvl="8" w:tplc="FAC056D0">
      <w:numFmt w:val="bullet"/>
      <w:lvlText w:val="•"/>
      <w:lvlJc w:val="left"/>
      <w:pPr>
        <w:ind w:left="7865" w:hanging="720"/>
      </w:pPr>
      <w:rPr>
        <w:rFonts w:hint="default"/>
        <w:lang w:val="hr-HR" w:eastAsia="en-US" w:bidi="ar-SA"/>
      </w:rPr>
    </w:lvl>
  </w:abstractNum>
  <w:abstractNum w:abstractNumId="13">
    <w:nsid w:val="332E324C"/>
    <w:multiLevelType w:val="hybridMultilevel"/>
    <w:tmpl w:val="754ECB32"/>
    <w:lvl w:ilvl="0" w:tplc="B15824C6">
      <w:numFmt w:val="bullet"/>
      <w:lvlText w:val="-"/>
      <w:lvlJc w:val="left"/>
      <w:pPr>
        <w:ind w:left="1089" w:hanging="125"/>
      </w:pPr>
      <w:rPr>
        <w:rFonts w:hint="default" w:ascii="Times New Roman" w:hAnsi="Times New Roman" w:eastAsia="Times New Roman" w:cs="Times New Roman"/>
        <w:w w:val="100"/>
        <w:sz w:val="22"/>
        <w:szCs w:val="22"/>
        <w:lang w:val="hr-HR" w:eastAsia="en-US" w:bidi="ar-SA"/>
      </w:rPr>
    </w:lvl>
    <w:lvl w:ilvl="1" w:tplc="1658B0CA">
      <w:numFmt w:val="bullet"/>
      <w:lvlText w:val="•"/>
      <w:lvlJc w:val="left"/>
      <w:pPr>
        <w:ind w:left="1930" w:hanging="125"/>
      </w:pPr>
      <w:rPr>
        <w:rFonts w:hint="default"/>
        <w:lang w:val="hr-HR" w:eastAsia="en-US" w:bidi="ar-SA"/>
      </w:rPr>
    </w:lvl>
    <w:lvl w:ilvl="2" w:tplc="BBAC6156">
      <w:numFmt w:val="bullet"/>
      <w:lvlText w:val="•"/>
      <w:lvlJc w:val="left"/>
      <w:pPr>
        <w:ind w:left="2781" w:hanging="125"/>
      </w:pPr>
      <w:rPr>
        <w:rFonts w:hint="default"/>
        <w:lang w:val="hr-HR" w:eastAsia="en-US" w:bidi="ar-SA"/>
      </w:rPr>
    </w:lvl>
    <w:lvl w:ilvl="3" w:tplc="A0FC8B5C">
      <w:numFmt w:val="bullet"/>
      <w:lvlText w:val="•"/>
      <w:lvlJc w:val="left"/>
      <w:pPr>
        <w:ind w:left="3631" w:hanging="125"/>
      </w:pPr>
      <w:rPr>
        <w:rFonts w:hint="default"/>
        <w:lang w:val="hr-HR" w:eastAsia="en-US" w:bidi="ar-SA"/>
      </w:rPr>
    </w:lvl>
    <w:lvl w:ilvl="4" w:tplc="DFFE9A90">
      <w:numFmt w:val="bullet"/>
      <w:lvlText w:val="•"/>
      <w:lvlJc w:val="left"/>
      <w:pPr>
        <w:ind w:left="4482" w:hanging="125"/>
      </w:pPr>
      <w:rPr>
        <w:rFonts w:hint="default"/>
        <w:lang w:val="hr-HR" w:eastAsia="en-US" w:bidi="ar-SA"/>
      </w:rPr>
    </w:lvl>
    <w:lvl w:ilvl="5" w:tplc="2758D736">
      <w:numFmt w:val="bullet"/>
      <w:lvlText w:val="•"/>
      <w:lvlJc w:val="left"/>
      <w:pPr>
        <w:ind w:left="5333" w:hanging="125"/>
      </w:pPr>
      <w:rPr>
        <w:rFonts w:hint="default"/>
        <w:lang w:val="hr-HR" w:eastAsia="en-US" w:bidi="ar-SA"/>
      </w:rPr>
    </w:lvl>
    <w:lvl w:ilvl="6" w:tplc="BC1C0AA6">
      <w:numFmt w:val="bullet"/>
      <w:lvlText w:val="•"/>
      <w:lvlJc w:val="left"/>
      <w:pPr>
        <w:ind w:left="6183" w:hanging="125"/>
      </w:pPr>
      <w:rPr>
        <w:rFonts w:hint="default"/>
        <w:lang w:val="hr-HR" w:eastAsia="en-US" w:bidi="ar-SA"/>
      </w:rPr>
    </w:lvl>
    <w:lvl w:ilvl="7" w:tplc="FD24F45C">
      <w:numFmt w:val="bullet"/>
      <w:lvlText w:val="•"/>
      <w:lvlJc w:val="left"/>
      <w:pPr>
        <w:ind w:left="7034" w:hanging="125"/>
      </w:pPr>
      <w:rPr>
        <w:rFonts w:hint="default"/>
        <w:lang w:val="hr-HR" w:eastAsia="en-US" w:bidi="ar-SA"/>
      </w:rPr>
    </w:lvl>
    <w:lvl w:ilvl="8" w:tplc="0F80F3C8">
      <w:numFmt w:val="bullet"/>
      <w:lvlText w:val="•"/>
      <w:lvlJc w:val="left"/>
      <w:pPr>
        <w:ind w:left="7885" w:hanging="125"/>
      </w:pPr>
      <w:rPr>
        <w:rFonts w:hint="default"/>
        <w:lang w:val="hr-HR" w:eastAsia="en-US" w:bidi="ar-SA"/>
      </w:rPr>
    </w:lvl>
  </w:abstractNum>
  <w:abstractNum w:abstractNumId="14">
    <w:nsid w:val="45B74963"/>
    <w:multiLevelType w:val="hybridMultilevel"/>
    <w:tmpl w:val="205A98CA"/>
    <w:lvl w:ilvl="0" w:tplc="0D723628">
      <w:start w:val="1"/>
      <w:numFmt w:val="lowerLetter"/>
      <w:lvlText w:val="%1)"/>
      <w:lvlJc w:val="left"/>
      <w:pPr>
        <w:ind w:left="2546" w:hanging="247"/>
        <w:jc w:val="right"/>
      </w:pPr>
      <w:rPr>
        <w:rFonts w:hint="default" w:ascii="Times New Roman" w:hAnsi="Times New Roman" w:eastAsia="Times New Roman" w:cs="Times New Roman"/>
        <w:spacing w:val="-1"/>
        <w:w w:val="100"/>
        <w:sz w:val="24"/>
        <w:szCs w:val="24"/>
        <w:lang w:val="hr-HR" w:eastAsia="en-US" w:bidi="ar-SA"/>
      </w:rPr>
    </w:lvl>
    <w:lvl w:ilvl="1" w:tplc="FBACAF2C">
      <w:numFmt w:val="bullet"/>
      <w:lvlText w:val="•"/>
      <w:lvlJc w:val="left"/>
      <w:pPr>
        <w:ind w:left="3214" w:hanging="247"/>
      </w:pPr>
      <w:rPr>
        <w:rFonts w:hint="default"/>
        <w:lang w:val="hr-HR" w:eastAsia="en-US" w:bidi="ar-SA"/>
      </w:rPr>
    </w:lvl>
    <w:lvl w:ilvl="2" w:tplc="DDB05B64">
      <w:numFmt w:val="bullet"/>
      <w:lvlText w:val="•"/>
      <w:lvlJc w:val="left"/>
      <w:pPr>
        <w:ind w:left="3888" w:hanging="247"/>
      </w:pPr>
      <w:rPr>
        <w:rFonts w:hint="default"/>
        <w:lang w:val="hr-HR" w:eastAsia="en-US" w:bidi="ar-SA"/>
      </w:rPr>
    </w:lvl>
    <w:lvl w:ilvl="3" w:tplc="9AE490E8">
      <w:numFmt w:val="bullet"/>
      <w:lvlText w:val="•"/>
      <w:lvlJc w:val="left"/>
      <w:pPr>
        <w:ind w:left="4563" w:hanging="247"/>
      </w:pPr>
      <w:rPr>
        <w:rFonts w:hint="default"/>
        <w:lang w:val="hr-HR" w:eastAsia="en-US" w:bidi="ar-SA"/>
      </w:rPr>
    </w:lvl>
    <w:lvl w:ilvl="4" w:tplc="8B4C8876">
      <w:numFmt w:val="bullet"/>
      <w:lvlText w:val="•"/>
      <w:lvlJc w:val="left"/>
      <w:pPr>
        <w:ind w:left="5237" w:hanging="247"/>
      </w:pPr>
      <w:rPr>
        <w:rFonts w:hint="default"/>
        <w:lang w:val="hr-HR" w:eastAsia="en-US" w:bidi="ar-SA"/>
      </w:rPr>
    </w:lvl>
    <w:lvl w:ilvl="5" w:tplc="77743E44">
      <w:numFmt w:val="bullet"/>
      <w:lvlText w:val="•"/>
      <w:lvlJc w:val="left"/>
      <w:pPr>
        <w:ind w:left="5912" w:hanging="247"/>
      </w:pPr>
      <w:rPr>
        <w:rFonts w:hint="default"/>
        <w:lang w:val="hr-HR" w:eastAsia="en-US" w:bidi="ar-SA"/>
      </w:rPr>
    </w:lvl>
    <w:lvl w:ilvl="6" w:tplc="25C8F004">
      <w:numFmt w:val="bullet"/>
      <w:lvlText w:val="•"/>
      <w:lvlJc w:val="left"/>
      <w:pPr>
        <w:ind w:left="6586" w:hanging="247"/>
      </w:pPr>
      <w:rPr>
        <w:rFonts w:hint="default"/>
        <w:lang w:val="hr-HR" w:eastAsia="en-US" w:bidi="ar-SA"/>
      </w:rPr>
    </w:lvl>
    <w:lvl w:ilvl="7" w:tplc="68ECA610">
      <w:numFmt w:val="bullet"/>
      <w:lvlText w:val="•"/>
      <w:lvlJc w:val="left"/>
      <w:pPr>
        <w:ind w:left="7260" w:hanging="247"/>
      </w:pPr>
      <w:rPr>
        <w:rFonts w:hint="default"/>
        <w:lang w:val="hr-HR" w:eastAsia="en-US" w:bidi="ar-SA"/>
      </w:rPr>
    </w:lvl>
    <w:lvl w:ilvl="8" w:tplc="58BA55AC">
      <w:numFmt w:val="bullet"/>
      <w:lvlText w:val="•"/>
      <w:lvlJc w:val="left"/>
      <w:pPr>
        <w:ind w:left="7935" w:hanging="247"/>
      </w:pPr>
      <w:rPr>
        <w:rFonts w:hint="default"/>
        <w:lang w:val="hr-HR" w:eastAsia="en-US" w:bidi="ar-SA"/>
      </w:rPr>
    </w:lvl>
  </w:abstractNum>
  <w:abstractNum w:abstractNumId="15">
    <w:nsid w:val="4BF42345"/>
    <w:multiLevelType w:val="hybridMultilevel"/>
    <w:tmpl w:val="AC0A6D4C"/>
    <w:lvl w:ilvl="0" w:tplc="85B28112">
      <w:start w:val="1"/>
      <w:numFmt w:val="decimal"/>
      <w:lvlText w:val="%1."/>
      <w:lvlJc w:val="left"/>
      <w:pPr>
        <w:ind w:left="1295" w:hanging="332"/>
        <w:jc w:val="left"/>
      </w:pPr>
      <w:rPr>
        <w:rFonts w:hint="default" w:ascii="Times New Roman" w:hAnsi="Times New Roman" w:eastAsia="Times New Roman" w:cs="Times New Roman"/>
        <w:w w:val="100"/>
        <w:sz w:val="22"/>
        <w:szCs w:val="22"/>
        <w:lang w:val="hr-HR" w:eastAsia="en-US" w:bidi="ar-SA"/>
      </w:rPr>
    </w:lvl>
    <w:lvl w:ilvl="1" w:tplc="23BC54A8">
      <w:numFmt w:val="bullet"/>
      <w:lvlText w:val="•"/>
      <w:lvlJc w:val="left"/>
      <w:pPr>
        <w:ind w:left="2128" w:hanging="332"/>
      </w:pPr>
      <w:rPr>
        <w:rFonts w:hint="default"/>
        <w:lang w:val="hr-HR" w:eastAsia="en-US" w:bidi="ar-SA"/>
      </w:rPr>
    </w:lvl>
    <w:lvl w:ilvl="2" w:tplc="352A09F0">
      <w:numFmt w:val="bullet"/>
      <w:lvlText w:val="•"/>
      <w:lvlJc w:val="left"/>
      <w:pPr>
        <w:ind w:left="2957" w:hanging="332"/>
      </w:pPr>
      <w:rPr>
        <w:rFonts w:hint="default"/>
        <w:lang w:val="hr-HR" w:eastAsia="en-US" w:bidi="ar-SA"/>
      </w:rPr>
    </w:lvl>
    <w:lvl w:ilvl="3" w:tplc="7CC06C38">
      <w:numFmt w:val="bullet"/>
      <w:lvlText w:val="•"/>
      <w:lvlJc w:val="left"/>
      <w:pPr>
        <w:ind w:left="3785" w:hanging="332"/>
      </w:pPr>
      <w:rPr>
        <w:rFonts w:hint="default"/>
        <w:lang w:val="hr-HR" w:eastAsia="en-US" w:bidi="ar-SA"/>
      </w:rPr>
    </w:lvl>
    <w:lvl w:ilvl="4" w:tplc="3FB8DC7C">
      <w:numFmt w:val="bullet"/>
      <w:lvlText w:val="•"/>
      <w:lvlJc w:val="left"/>
      <w:pPr>
        <w:ind w:left="4614" w:hanging="332"/>
      </w:pPr>
      <w:rPr>
        <w:rFonts w:hint="default"/>
        <w:lang w:val="hr-HR" w:eastAsia="en-US" w:bidi="ar-SA"/>
      </w:rPr>
    </w:lvl>
    <w:lvl w:ilvl="5" w:tplc="3296EC04">
      <w:numFmt w:val="bullet"/>
      <w:lvlText w:val="•"/>
      <w:lvlJc w:val="left"/>
      <w:pPr>
        <w:ind w:left="5443" w:hanging="332"/>
      </w:pPr>
      <w:rPr>
        <w:rFonts w:hint="default"/>
        <w:lang w:val="hr-HR" w:eastAsia="en-US" w:bidi="ar-SA"/>
      </w:rPr>
    </w:lvl>
    <w:lvl w:ilvl="6" w:tplc="E182CB20">
      <w:numFmt w:val="bullet"/>
      <w:lvlText w:val="•"/>
      <w:lvlJc w:val="left"/>
      <w:pPr>
        <w:ind w:left="6271" w:hanging="332"/>
      </w:pPr>
      <w:rPr>
        <w:rFonts w:hint="default"/>
        <w:lang w:val="hr-HR" w:eastAsia="en-US" w:bidi="ar-SA"/>
      </w:rPr>
    </w:lvl>
    <w:lvl w:ilvl="7" w:tplc="20A6097C">
      <w:numFmt w:val="bullet"/>
      <w:lvlText w:val="•"/>
      <w:lvlJc w:val="left"/>
      <w:pPr>
        <w:ind w:left="7100" w:hanging="332"/>
      </w:pPr>
      <w:rPr>
        <w:rFonts w:hint="default"/>
        <w:lang w:val="hr-HR" w:eastAsia="en-US" w:bidi="ar-SA"/>
      </w:rPr>
    </w:lvl>
    <w:lvl w:ilvl="8" w:tplc="34784A5E">
      <w:numFmt w:val="bullet"/>
      <w:lvlText w:val="•"/>
      <w:lvlJc w:val="left"/>
      <w:pPr>
        <w:ind w:left="7929" w:hanging="332"/>
      </w:pPr>
      <w:rPr>
        <w:rFonts w:hint="default"/>
        <w:lang w:val="hr-HR" w:eastAsia="en-US" w:bidi="ar-SA"/>
      </w:rPr>
    </w:lvl>
  </w:abstractNum>
  <w:abstractNum w:abstractNumId="16">
    <w:nsid w:val="4F3867E7"/>
    <w:multiLevelType w:val="hybridMultilevel"/>
    <w:tmpl w:val="C3EA88BE"/>
    <w:lvl w:ilvl="0" w:tplc="78806144">
      <w:start w:val="1"/>
      <w:numFmt w:val="decimal"/>
      <w:lvlText w:val="%1."/>
      <w:lvlJc w:val="left"/>
      <w:pPr>
        <w:ind w:left="936" w:hanging="360"/>
        <w:jc w:val="left"/>
      </w:pPr>
      <w:rPr>
        <w:rFonts w:hint="default" w:ascii="Arial MT" w:hAnsi="Arial MT" w:eastAsia="Arial MT" w:cs="Arial MT"/>
        <w:spacing w:val="-1"/>
        <w:w w:val="100"/>
        <w:sz w:val="22"/>
        <w:szCs w:val="22"/>
        <w:lang w:val="hr-HR" w:eastAsia="en-US" w:bidi="ar-SA"/>
      </w:rPr>
    </w:lvl>
    <w:lvl w:ilvl="1" w:tplc="FD60139A">
      <w:start w:val="1"/>
      <w:numFmt w:val="lowerLetter"/>
      <w:lvlText w:val="%2."/>
      <w:lvlJc w:val="left"/>
      <w:pPr>
        <w:ind w:left="1656" w:hanging="360"/>
        <w:jc w:val="left"/>
      </w:pPr>
      <w:rPr>
        <w:rFonts w:hint="default" w:ascii="Arial MT" w:hAnsi="Arial MT" w:eastAsia="Arial MT" w:cs="Arial MT"/>
        <w:spacing w:val="-1"/>
        <w:w w:val="100"/>
        <w:sz w:val="22"/>
        <w:szCs w:val="22"/>
        <w:lang w:val="hr-HR" w:eastAsia="en-US" w:bidi="ar-SA"/>
      </w:rPr>
    </w:lvl>
    <w:lvl w:ilvl="2" w:tplc="3E86E482">
      <w:numFmt w:val="bullet"/>
      <w:lvlText w:val="•"/>
      <w:lvlJc w:val="left"/>
      <w:pPr>
        <w:ind w:left="2531" w:hanging="360"/>
      </w:pPr>
      <w:rPr>
        <w:rFonts w:hint="default"/>
        <w:lang w:val="hr-HR" w:eastAsia="en-US" w:bidi="ar-SA"/>
      </w:rPr>
    </w:lvl>
    <w:lvl w:ilvl="3" w:tplc="117E8D7E">
      <w:numFmt w:val="bullet"/>
      <w:lvlText w:val="•"/>
      <w:lvlJc w:val="left"/>
      <w:pPr>
        <w:ind w:left="3403" w:hanging="360"/>
      </w:pPr>
      <w:rPr>
        <w:rFonts w:hint="default"/>
        <w:lang w:val="hr-HR" w:eastAsia="en-US" w:bidi="ar-SA"/>
      </w:rPr>
    </w:lvl>
    <w:lvl w:ilvl="4" w:tplc="828EE726">
      <w:numFmt w:val="bullet"/>
      <w:lvlText w:val="•"/>
      <w:lvlJc w:val="left"/>
      <w:pPr>
        <w:ind w:left="4275" w:hanging="360"/>
      </w:pPr>
      <w:rPr>
        <w:rFonts w:hint="default"/>
        <w:lang w:val="hr-HR" w:eastAsia="en-US" w:bidi="ar-SA"/>
      </w:rPr>
    </w:lvl>
    <w:lvl w:ilvl="5" w:tplc="5E36C4D8">
      <w:numFmt w:val="bullet"/>
      <w:lvlText w:val="•"/>
      <w:lvlJc w:val="left"/>
      <w:pPr>
        <w:ind w:left="5147" w:hanging="360"/>
      </w:pPr>
      <w:rPr>
        <w:rFonts w:hint="default"/>
        <w:lang w:val="hr-HR" w:eastAsia="en-US" w:bidi="ar-SA"/>
      </w:rPr>
    </w:lvl>
    <w:lvl w:ilvl="6" w:tplc="23F0FCFE">
      <w:numFmt w:val="bullet"/>
      <w:lvlText w:val="•"/>
      <w:lvlJc w:val="left"/>
      <w:pPr>
        <w:ind w:left="6019" w:hanging="360"/>
      </w:pPr>
      <w:rPr>
        <w:rFonts w:hint="default"/>
        <w:lang w:val="hr-HR" w:eastAsia="en-US" w:bidi="ar-SA"/>
      </w:rPr>
    </w:lvl>
    <w:lvl w:ilvl="7" w:tplc="5240B532">
      <w:numFmt w:val="bullet"/>
      <w:lvlText w:val="•"/>
      <w:lvlJc w:val="left"/>
      <w:pPr>
        <w:ind w:left="6890" w:hanging="360"/>
      </w:pPr>
      <w:rPr>
        <w:rFonts w:hint="default"/>
        <w:lang w:val="hr-HR" w:eastAsia="en-US" w:bidi="ar-SA"/>
      </w:rPr>
    </w:lvl>
    <w:lvl w:ilvl="8" w:tplc="ACE42E34">
      <w:numFmt w:val="bullet"/>
      <w:lvlText w:val="•"/>
      <w:lvlJc w:val="left"/>
      <w:pPr>
        <w:ind w:left="7762" w:hanging="360"/>
      </w:pPr>
      <w:rPr>
        <w:rFonts w:hint="default"/>
        <w:lang w:val="hr-HR" w:eastAsia="en-US" w:bidi="ar-SA"/>
      </w:rPr>
    </w:lvl>
  </w:abstractNum>
  <w:abstractNum w:abstractNumId="17">
    <w:nsid w:val="507E31F9"/>
    <w:multiLevelType w:val="hybridMultilevel"/>
    <w:tmpl w:val="BBFA0C0E"/>
    <w:lvl w:ilvl="0" w:tplc="A1EE96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FDC5769"/>
    <w:multiLevelType w:val="hybridMultilevel"/>
    <w:tmpl w:val="41D86270"/>
    <w:lvl w:ilvl="0" w:tplc="D4D2F852">
      <w:numFmt w:val="bullet"/>
      <w:lvlText w:val="-"/>
      <w:lvlJc w:val="left"/>
      <w:pPr>
        <w:ind w:left="1797" w:hanging="125"/>
      </w:pPr>
      <w:rPr>
        <w:rFonts w:hint="default" w:ascii="Times New Roman" w:hAnsi="Times New Roman" w:eastAsia="Times New Roman" w:cs="Times New Roman"/>
        <w:w w:val="100"/>
        <w:sz w:val="22"/>
        <w:szCs w:val="22"/>
        <w:lang w:val="hr-HR" w:eastAsia="en-US" w:bidi="ar-SA"/>
      </w:rPr>
    </w:lvl>
    <w:lvl w:ilvl="1" w:tplc="271820BE">
      <w:numFmt w:val="bullet"/>
      <w:lvlText w:val="•"/>
      <w:lvlJc w:val="left"/>
      <w:pPr>
        <w:ind w:left="2578" w:hanging="125"/>
      </w:pPr>
      <w:rPr>
        <w:rFonts w:hint="default"/>
        <w:lang w:val="hr-HR" w:eastAsia="en-US" w:bidi="ar-SA"/>
      </w:rPr>
    </w:lvl>
    <w:lvl w:ilvl="2" w:tplc="6B68FCCE">
      <w:numFmt w:val="bullet"/>
      <w:lvlText w:val="•"/>
      <w:lvlJc w:val="left"/>
      <w:pPr>
        <w:ind w:left="3357" w:hanging="125"/>
      </w:pPr>
      <w:rPr>
        <w:rFonts w:hint="default"/>
        <w:lang w:val="hr-HR" w:eastAsia="en-US" w:bidi="ar-SA"/>
      </w:rPr>
    </w:lvl>
    <w:lvl w:ilvl="3" w:tplc="040C9108">
      <w:numFmt w:val="bullet"/>
      <w:lvlText w:val="•"/>
      <w:lvlJc w:val="left"/>
      <w:pPr>
        <w:ind w:left="4135" w:hanging="125"/>
      </w:pPr>
      <w:rPr>
        <w:rFonts w:hint="default"/>
        <w:lang w:val="hr-HR" w:eastAsia="en-US" w:bidi="ar-SA"/>
      </w:rPr>
    </w:lvl>
    <w:lvl w:ilvl="4" w:tplc="8272B0BC">
      <w:numFmt w:val="bullet"/>
      <w:lvlText w:val="•"/>
      <w:lvlJc w:val="left"/>
      <w:pPr>
        <w:ind w:left="4914" w:hanging="125"/>
      </w:pPr>
      <w:rPr>
        <w:rFonts w:hint="default"/>
        <w:lang w:val="hr-HR" w:eastAsia="en-US" w:bidi="ar-SA"/>
      </w:rPr>
    </w:lvl>
    <w:lvl w:ilvl="5" w:tplc="A23699BC">
      <w:numFmt w:val="bullet"/>
      <w:lvlText w:val="•"/>
      <w:lvlJc w:val="left"/>
      <w:pPr>
        <w:ind w:left="5693" w:hanging="125"/>
      </w:pPr>
      <w:rPr>
        <w:rFonts w:hint="default"/>
        <w:lang w:val="hr-HR" w:eastAsia="en-US" w:bidi="ar-SA"/>
      </w:rPr>
    </w:lvl>
    <w:lvl w:ilvl="6" w:tplc="5994FA58">
      <w:numFmt w:val="bullet"/>
      <w:lvlText w:val="•"/>
      <w:lvlJc w:val="left"/>
      <w:pPr>
        <w:ind w:left="6471" w:hanging="125"/>
      </w:pPr>
      <w:rPr>
        <w:rFonts w:hint="default"/>
        <w:lang w:val="hr-HR" w:eastAsia="en-US" w:bidi="ar-SA"/>
      </w:rPr>
    </w:lvl>
    <w:lvl w:ilvl="7" w:tplc="9C50389E">
      <w:numFmt w:val="bullet"/>
      <w:lvlText w:val="•"/>
      <w:lvlJc w:val="left"/>
      <w:pPr>
        <w:ind w:left="7250" w:hanging="125"/>
      </w:pPr>
      <w:rPr>
        <w:rFonts w:hint="default"/>
        <w:lang w:val="hr-HR" w:eastAsia="en-US" w:bidi="ar-SA"/>
      </w:rPr>
    </w:lvl>
    <w:lvl w:ilvl="8" w:tplc="7D1610C4">
      <w:numFmt w:val="bullet"/>
      <w:lvlText w:val="•"/>
      <w:lvlJc w:val="left"/>
      <w:pPr>
        <w:ind w:left="8029" w:hanging="125"/>
      </w:pPr>
      <w:rPr>
        <w:rFonts w:hint="default"/>
        <w:lang w:val="hr-HR" w:eastAsia="en-US" w:bidi="ar-SA"/>
      </w:rPr>
    </w:lvl>
  </w:abstractNum>
  <w:abstractNum w:abstractNumId="19">
    <w:nsid w:val="60270B07"/>
    <w:multiLevelType w:val="hybridMultilevel"/>
    <w:tmpl w:val="6B60B28E"/>
    <w:lvl w:ilvl="0" w:tplc="8B5A6A06">
      <w:start w:val="1"/>
      <w:numFmt w:val="upperRoman"/>
      <w:lvlText w:val="%1"/>
      <w:lvlJc w:val="left"/>
      <w:pPr>
        <w:ind w:left="216" w:hanging="708"/>
        <w:jc w:val="left"/>
      </w:pPr>
      <w:rPr>
        <w:rFonts w:hint="default" w:ascii="Arial MT" w:hAnsi="Arial MT" w:eastAsia="Arial MT" w:cs="Arial MT"/>
        <w:w w:val="100"/>
        <w:sz w:val="22"/>
        <w:szCs w:val="22"/>
        <w:lang w:val="hr-HR" w:eastAsia="en-US" w:bidi="ar-SA"/>
      </w:rPr>
    </w:lvl>
    <w:lvl w:ilvl="1" w:tplc="DD9EB87A">
      <w:start w:val="1"/>
      <w:numFmt w:val="decimal"/>
      <w:lvlText w:val="%2."/>
      <w:lvlJc w:val="left"/>
      <w:pPr>
        <w:ind w:left="1284" w:hanging="708"/>
        <w:jc w:val="left"/>
      </w:pPr>
      <w:rPr>
        <w:rFonts w:hint="default" w:ascii="Arial MT" w:hAnsi="Arial MT" w:eastAsia="Arial MT" w:cs="Arial MT"/>
        <w:spacing w:val="-1"/>
        <w:w w:val="100"/>
        <w:sz w:val="22"/>
        <w:szCs w:val="22"/>
        <w:lang w:val="hr-HR" w:eastAsia="en-US" w:bidi="ar-SA"/>
      </w:rPr>
    </w:lvl>
    <w:lvl w:ilvl="2" w:tplc="CEDA339E">
      <w:numFmt w:val="bullet"/>
      <w:lvlText w:val="•"/>
      <w:lvlJc w:val="left"/>
      <w:pPr>
        <w:ind w:left="2194" w:hanging="708"/>
      </w:pPr>
      <w:rPr>
        <w:rFonts w:hint="default"/>
        <w:lang w:val="hr-HR" w:eastAsia="en-US" w:bidi="ar-SA"/>
      </w:rPr>
    </w:lvl>
    <w:lvl w:ilvl="3" w:tplc="BEC2A158">
      <w:numFmt w:val="bullet"/>
      <w:lvlText w:val="•"/>
      <w:lvlJc w:val="left"/>
      <w:pPr>
        <w:ind w:left="3108" w:hanging="708"/>
      </w:pPr>
      <w:rPr>
        <w:rFonts w:hint="default"/>
        <w:lang w:val="hr-HR" w:eastAsia="en-US" w:bidi="ar-SA"/>
      </w:rPr>
    </w:lvl>
    <w:lvl w:ilvl="4" w:tplc="3AA4F47E">
      <w:numFmt w:val="bullet"/>
      <w:lvlText w:val="•"/>
      <w:lvlJc w:val="left"/>
      <w:pPr>
        <w:ind w:left="4022" w:hanging="708"/>
      </w:pPr>
      <w:rPr>
        <w:rFonts w:hint="default"/>
        <w:lang w:val="hr-HR" w:eastAsia="en-US" w:bidi="ar-SA"/>
      </w:rPr>
    </w:lvl>
    <w:lvl w:ilvl="5" w:tplc="253613A6">
      <w:numFmt w:val="bullet"/>
      <w:lvlText w:val="•"/>
      <w:lvlJc w:val="left"/>
      <w:pPr>
        <w:ind w:left="4936" w:hanging="708"/>
      </w:pPr>
      <w:rPr>
        <w:rFonts w:hint="default"/>
        <w:lang w:val="hr-HR" w:eastAsia="en-US" w:bidi="ar-SA"/>
      </w:rPr>
    </w:lvl>
    <w:lvl w:ilvl="6" w:tplc="3F34376E">
      <w:numFmt w:val="bullet"/>
      <w:lvlText w:val="•"/>
      <w:lvlJc w:val="left"/>
      <w:pPr>
        <w:ind w:left="5850" w:hanging="708"/>
      </w:pPr>
      <w:rPr>
        <w:rFonts w:hint="default"/>
        <w:lang w:val="hr-HR" w:eastAsia="en-US" w:bidi="ar-SA"/>
      </w:rPr>
    </w:lvl>
    <w:lvl w:ilvl="7" w:tplc="C268B928">
      <w:numFmt w:val="bullet"/>
      <w:lvlText w:val="•"/>
      <w:lvlJc w:val="left"/>
      <w:pPr>
        <w:ind w:left="6764" w:hanging="708"/>
      </w:pPr>
      <w:rPr>
        <w:rFonts w:hint="default"/>
        <w:lang w:val="hr-HR" w:eastAsia="en-US" w:bidi="ar-SA"/>
      </w:rPr>
    </w:lvl>
    <w:lvl w:ilvl="8" w:tplc="C7A46FC0">
      <w:numFmt w:val="bullet"/>
      <w:lvlText w:val="•"/>
      <w:lvlJc w:val="left"/>
      <w:pPr>
        <w:ind w:left="7678" w:hanging="708"/>
      </w:pPr>
      <w:rPr>
        <w:rFonts w:hint="default"/>
        <w:lang w:val="hr-HR" w:eastAsia="en-US" w:bidi="ar-SA"/>
      </w:rPr>
    </w:lvl>
  </w:abstractNum>
  <w:abstractNum w:abstractNumId="20">
    <w:nsid w:val="67493514"/>
    <w:multiLevelType w:val="hybridMultilevel"/>
    <w:tmpl w:val="76589F02"/>
    <w:lvl w:ilvl="0" w:tplc="7A7AFDE8">
      <w:start w:val="1"/>
      <w:numFmt w:val="decimal"/>
      <w:lvlText w:val="%1."/>
      <w:lvlJc w:val="left"/>
      <w:pPr>
        <w:ind w:left="603" w:hanging="368"/>
        <w:jc w:val="left"/>
      </w:pPr>
      <w:rPr>
        <w:rFonts w:hint="default" w:ascii="Times New Roman" w:hAnsi="Times New Roman" w:eastAsia="Times New Roman" w:cs="Times New Roman"/>
        <w:w w:val="100"/>
        <w:sz w:val="24"/>
        <w:szCs w:val="24"/>
        <w:lang w:val="hr-HR" w:eastAsia="en-US" w:bidi="ar-SA"/>
      </w:rPr>
    </w:lvl>
    <w:lvl w:ilvl="1" w:tplc="5516A140">
      <w:numFmt w:val="bullet"/>
      <w:lvlText w:val="•"/>
      <w:lvlJc w:val="left"/>
      <w:pPr>
        <w:ind w:left="1494" w:hanging="368"/>
      </w:pPr>
      <w:rPr>
        <w:rFonts w:hint="default"/>
        <w:lang w:val="hr-HR" w:eastAsia="en-US" w:bidi="ar-SA"/>
      </w:rPr>
    </w:lvl>
    <w:lvl w:ilvl="2" w:tplc="A6BC24B0">
      <w:numFmt w:val="bullet"/>
      <w:lvlText w:val="•"/>
      <w:lvlJc w:val="left"/>
      <w:pPr>
        <w:ind w:left="2389" w:hanging="368"/>
      </w:pPr>
      <w:rPr>
        <w:rFonts w:hint="default"/>
        <w:lang w:val="hr-HR" w:eastAsia="en-US" w:bidi="ar-SA"/>
      </w:rPr>
    </w:lvl>
    <w:lvl w:ilvl="3" w:tplc="E1D2EB52">
      <w:numFmt w:val="bullet"/>
      <w:lvlText w:val="•"/>
      <w:lvlJc w:val="left"/>
      <w:pPr>
        <w:ind w:left="3283" w:hanging="368"/>
      </w:pPr>
      <w:rPr>
        <w:rFonts w:hint="default"/>
        <w:lang w:val="hr-HR" w:eastAsia="en-US" w:bidi="ar-SA"/>
      </w:rPr>
    </w:lvl>
    <w:lvl w:ilvl="4" w:tplc="523ACBA8">
      <w:numFmt w:val="bullet"/>
      <w:lvlText w:val="•"/>
      <w:lvlJc w:val="left"/>
      <w:pPr>
        <w:ind w:left="4178" w:hanging="368"/>
      </w:pPr>
      <w:rPr>
        <w:rFonts w:hint="default"/>
        <w:lang w:val="hr-HR" w:eastAsia="en-US" w:bidi="ar-SA"/>
      </w:rPr>
    </w:lvl>
    <w:lvl w:ilvl="5" w:tplc="7A3CD322">
      <w:numFmt w:val="bullet"/>
      <w:lvlText w:val="•"/>
      <w:lvlJc w:val="left"/>
      <w:pPr>
        <w:ind w:left="5073" w:hanging="368"/>
      </w:pPr>
      <w:rPr>
        <w:rFonts w:hint="default"/>
        <w:lang w:val="hr-HR" w:eastAsia="en-US" w:bidi="ar-SA"/>
      </w:rPr>
    </w:lvl>
    <w:lvl w:ilvl="6" w:tplc="3E6C3A7A">
      <w:numFmt w:val="bullet"/>
      <w:lvlText w:val="•"/>
      <w:lvlJc w:val="left"/>
      <w:pPr>
        <w:ind w:left="5967" w:hanging="368"/>
      </w:pPr>
      <w:rPr>
        <w:rFonts w:hint="default"/>
        <w:lang w:val="hr-HR" w:eastAsia="en-US" w:bidi="ar-SA"/>
      </w:rPr>
    </w:lvl>
    <w:lvl w:ilvl="7" w:tplc="D652C0E8">
      <w:numFmt w:val="bullet"/>
      <w:lvlText w:val="•"/>
      <w:lvlJc w:val="left"/>
      <w:pPr>
        <w:ind w:left="6862" w:hanging="368"/>
      </w:pPr>
      <w:rPr>
        <w:rFonts w:hint="default"/>
        <w:lang w:val="hr-HR" w:eastAsia="en-US" w:bidi="ar-SA"/>
      </w:rPr>
    </w:lvl>
    <w:lvl w:ilvl="8" w:tplc="F88EE42A">
      <w:numFmt w:val="bullet"/>
      <w:lvlText w:val="•"/>
      <w:lvlJc w:val="left"/>
      <w:pPr>
        <w:ind w:left="7757" w:hanging="368"/>
      </w:pPr>
      <w:rPr>
        <w:rFonts w:hint="default"/>
        <w:lang w:val="hr-HR" w:eastAsia="en-US" w:bidi="ar-SA"/>
      </w:rPr>
    </w:lvl>
  </w:abstractNum>
  <w:abstractNum w:abstractNumId="21">
    <w:nsid w:val="683754BF"/>
    <w:multiLevelType w:val="hybridMultilevel"/>
    <w:tmpl w:val="C8F63DD2"/>
    <w:lvl w:ilvl="0" w:tplc="2ACAE436">
      <w:start w:val="1"/>
      <w:numFmt w:val="decimal"/>
      <w:lvlText w:val="%1."/>
      <w:lvlJc w:val="left"/>
      <w:pPr>
        <w:ind w:left="256" w:hanging="708"/>
        <w:jc w:val="left"/>
      </w:pPr>
      <w:rPr>
        <w:rFonts w:hint="default" w:ascii="Times New Roman" w:hAnsi="Times New Roman" w:eastAsia="Times New Roman" w:cs="Times New Roman"/>
        <w:b/>
        <w:bCs/>
        <w:w w:val="100"/>
        <w:sz w:val="22"/>
        <w:szCs w:val="22"/>
        <w:lang w:val="hr-HR" w:eastAsia="en-US" w:bidi="ar-SA"/>
      </w:rPr>
    </w:lvl>
    <w:lvl w:ilvl="1" w:tplc="8A8EFF3E">
      <w:numFmt w:val="bullet"/>
      <w:lvlText w:val="•"/>
      <w:lvlJc w:val="left"/>
      <w:pPr>
        <w:ind w:left="1192" w:hanging="708"/>
      </w:pPr>
      <w:rPr>
        <w:rFonts w:hint="default"/>
        <w:lang w:val="hr-HR" w:eastAsia="en-US" w:bidi="ar-SA"/>
      </w:rPr>
    </w:lvl>
    <w:lvl w:ilvl="2" w:tplc="A6942656">
      <w:numFmt w:val="bullet"/>
      <w:lvlText w:val="•"/>
      <w:lvlJc w:val="left"/>
      <w:pPr>
        <w:ind w:left="2125" w:hanging="708"/>
      </w:pPr>
      <w:rPr>
        <w:rFonts w:hint="default"/>
        <w:lang w:val="hr-HR" w:eastAsia="en-US" w:bidi="ar-SA"/>
      </w:rPr>
    </w:lvl>
    <w:lvl w:ilvl="3" w:tplc="32E6131C">
      <w:numFmt w:val="bullet"/>
      <w:lvlText w:val="•"/>
      <w:lvlJc w:val="left"/>
      <w:pPr>
        <w:ind w:left="3057" w:hanging="708"/>
      </w:pPr>
      <w:rPr>
        <w:rFonts w:hint="default"/>
        <w:lang w:val="hr-HR" w:eastAsia="en-US" w:bidi="ar-SA"/>
      </w:rPr>
    </w:lvl>
    <w:lvl w:ilvl="4" w:tplc="8C9E1860">
      <w:numFmt w:val="bullet"/>
      <w:lvlText w:val="•"/>
      <w:lvlJc w:val="left"/>
      <w:pPr>
        <w:ind w:left="3990" w:hanging="708"/>
      </w:pPr>
      <w:rPr>
        <w:rFonts w:hint="default"/>
        <w:lang w:val="hr-HR" w:eastAsia="en-US" w:bidi="ar-SA"/>
      </w:rPr>
    </w:lvl>
    <w:lvl w:ilvl="5" w:tplc="7548EA9C">
      <w:numFmt w:val="bullet"/>
      <w:lvlText w:val="•"/>
      <w:lvlJc w:val="left"/>
      <w:pPr>
        <w:ind w:left="4923" w:hanging="708"/>
      </w:pPr>
      <w:rPr>
        <w:rFonts w:hint="default"/>
        <w:lang w:val="hr-HR" w:eastAsia="en-US" w:bidi="ar-SA"/>
      </w:rPr>
    </w:lvl>
    <w:lvl w:ilvl="6" w:tplc="18B42F76">
      <w:numFmt w:val="bullet"/>
      <w:lvlText w:val="•"/>
      <w:lvlJc w:val="left"/>
      <w:pPr>
        <w:ind w:left="5855" w:hanging="708"/>
      </w:pPr>
      <w:rPr>
        <w:rFonts w:hint="default"/>
        <w:lang w:val="hr-HR" w:eastAsia="en-US" w:bidi="ar-SA"/>
      </w:rPr>
    </w:lvl>
    <w:lvl w:ilvl="7" w:tplc="2D544F52">
      <w:numFmt w:val="bullet"/>
      <w:lvlText w:val="•"/>
      <w:lvlJc w:val="left"/>
      <w:pPr>
        <w:ind w:left="6788" w:hanging="708"/>
      </w:pPr>
      <w:rPr>
        <w:rFonts w:hint="default"/>
        <w:lang w:val="hr-HR" w:eastAsia="en-US" w:bidi="ar-SA"/>
      </w:rPr>
    </w:lvl>
    <w:lvl w:ilvl="8" w:tplc="6C8EEF96">
      <w:numFmt w:val="bullet"/>
      <w:lvlText w:val="•"/>
      <w:lvlJc w:val="left"/>
      <w:pPr>
        <w:ind w:left="7721" w:hanging="708"/>
      </w:pPr>
      <w:rPr>
        <w:rFonts w:hint="default"/>
        <w:lang w:val="hr-HR" w:eastAsia="en-US" w:bidi="ar-SA"/>
      </w:rPr>
    </w:lvl>
  </w:abstractNum>
  <w:abstractNum w:abstractNumId="22">
    <w:nsid w:val="6F6A7576"/>
    <w:multiLevelType w:val="hybridMultilevel"/>
    <w:tmpl w:val="D3D2CB6E"/>
    <w:lvl w:ilvl="0" w:tplc="041A000F">
      <w:start w:val="1"/>
      <w:numFmt w:val="decimal"/>
      <w:lvlText w:val="%1."/>
      <w:lvlJc w:val="left"/>
      <w:pPr>
        <w:ind w:left="720" w:hanging="360"/>
      </w:pPr>
      <w:rPr>
        <w:rFonts w:hint="default" w:ascii="Times New Roman" w:hAnsi="Times New Roman" w:cs="Times New Roman"/>
        <w:color w:val="auto"/>
        <w:sz w:val="2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6FF973F6"/>
    <w:multiLevelType w:val="hybridMultilevel"/>
    <w:tmpl w:val="E5D84DD0"/>
    <w:lvl w:ilvl="0" w:tplc="980A1BC6">
      <w:start w:val="1"/>
      <w:numFmt w:val="decimal"/>
      <w:lvlText w:val="%1."/>
      <w:lvlJc w:val="left"/>
      <w:pPr>
        <w:ind w:left="964" w:hanging="708"/>
        <w:jc w:val="left"/>
      </w:pPr>
      <w:rPr>
        <w:rFonts w:hint="default" w:ascii="Times New Roman" w:hAnsi="Times New Roman" w:eastAsia="Times New Roman" w:cs="Times New Roman"/>
        <w:w w:val="100"/>
        <w:sz w:val="22"/>
        <w:szCs w:val="22"/>
        <w:lang w:val="hr-HR" w:eastAsia="en-US" w:bidi="ar-SA"/>
      </w:rPr>
    </w:lvl>
    <w:lvl w:ilvl="1" w:tplc="E3804042">
      <w:numFmt w:val="bullet"/>
      <w:lvlText w:val="•"/>
      <w:lvlJc w:val="left"/>
      <w:pPr>
        <w:ind w:left="1822" w:hanging="708"/>
      </w:pPr>
      <w:rPr>
        <w:rFonts w:hint="default"/>
        <w:lang w:val="hr-HR" w:eastAsia="en-US" w:bidi="ar-SA"/>
      </w:rPr>
    </w:lvl>
    <w:lvl w:ilvl="2" w:tplc="8D624D80">
      <w:numFmt w:val="bullet"/>
      <w:lvlText w:val="•"/>
      <w:lvlJc w:val="left"/>
      <w:pPr>
        <w:ind w:left="2685" w:hanging="708"/>
      </w:pPr>
      <w:rPr>
        <w:rFonts w:hint="default"/>
        <w:lang w:val="hr-HR" w:eastAsia="en-US" w:bidi="ar-SA"/>
      </w:rPr>
    </w:lvl>
    <w:lvl w:ilvl="3" w:tplc="A664C494">
      <w:numFmt w:val="bullet"/>
      <w:lvlText w:val="•"/>
      <w:lvlJc w:val="left"/>
      <w:pPr>
        <w:ind w:left="3547" w:hanging="708"/>
      </w:pPr>
      <w:rPr>
        <w:rFonts w:hint="default"/>
        <w:lang w:val="hr-HR" w:eastAsia="en-US" w:bidi="ar-SA"/>
      </w:rPr>
    </w:lvl>
    <w:lvl w:ilvl="4" w:tplc="1CB219B6">
      <w:numFmt w:val="bullet"/>
      <w:lvlText w:val="•"/>
      <w:lvlJc w:val="left"/>
      <w:pPr>
        <w:ind w:left="4410" w:hanging="708"/>
      </w:pPr>
      <w:rPr>
        <w:rFonts w:hint="default"/>
        <w:lang w:val="hr-HR" w:eastAsia="en-US" w:bidi="ar-SA"/>
      </w:rPr>
    </w:lvl>
    <w:lvl w:ilvl="5" w:tplc="B722042E">
      <w:numFmt w:val="bullet"/>
      <w:lvlText w:val="•"/>
      <w:lvlJc w:val="left"/>
      <w:pPr>
        <w:ind w:left="5273" w:hanging="708"/>
      </w:pPr>
      <w:rPr>
        <w:rFonts w:hint="default"/>
        <w:lang w:val="hr-HR" w:eastAsia="en-US" w:bidi="ar-SA"/>
      </w:rPr>
    </w:lvl>
    <w:lvl w:ilvl="6" w:tplc="A4CA4428">
      <w:numFmt w:val="bullet"/>
      <w:lvlText w:val="•"/>
      <w:lvlJc w:val="left"/>
      <w:pPr>
        <w:ind w:left="6135" w:hanging="708"/>
      </w:pPr>
      <w:rPr>
        <w:rFonts w:hint="default"/>
        <w:lang w:val="hr-HR" w:eastAsia="en-US" w:bidi="ar-SA"/>
      </w:rPr>
    </w:lvl>
    <w:lvl w:ilvl="7" w:tplc="44EEC1E6">
      <w:numFmt w:val="bullet"/>
      <w:lvlText w:val="•"/>
      <w:lvlJc w:val="left"/>
      <w:pPr>
        <w:ind w:left="6998" w:hanging="708"/>
      </w:pPr>
      <w:rPr>
        <w:rFonts w:hint="default"/>
        <w:lang w:val="hr-HR" w:eastAsia="en-US" w:bidi="ar-SA"/>
      </w:rPr>
    </w:lvl>
    <w:lvl w:ilvl="8" w:tplc="1BEC7C72">
      <w:numFmt w:val="bullet"/>
      <w:lvlText w:val="•"/>
      <w:lvlJc w:val="left"/>
      <w:pPr>
        <w:ind w:left="7861" w:hanging="708"/>
      </w:pPr>
      <w:rPr>
        <w:rFonts w:hint="default"/>
        <w:lang w:val="hr-HR" w:eastAsia="en-US" w:bidi="ar-SA"/>
      </w:rPr>
    </w:lvl>
  </w:abstractNum>
  <w:abstractNum w:abstractNumId="24">
    <w:nsid w:val="74400AE7"/>
    <w:multiLevelType w:val="hybridMultilevel"/>
    <w:tmpl w:val="C8F63DD2"/>
    <w:lvl w:ilvl="0" w:tplc="2ACAE436">
      <w:start w:val="1"/>
      <w:numFmt w:val="decimal"/>
      <w:lvlText w:val="%1."/>
      <w:lvlJc w:val="left"/>
      <w:pPr>
        <w:ind w:left="708" w:hanging="708"/>
        <w:jc w:val="left"/>
      </w:pPr>
      <w:rPr>
        <w:rFonts w:hint="default" w:ascii="Times New Roman" w:hAnsi="Times New Roman" w:eastAsia="Times New Roman" w:cs="Times New Roman"/>
        <w:b/>
        <w:bCs/>
        <w:w w:val="100"/>
        <w:sz w:val="22"/>
        <w:szCs w:val="22"/>
        <w:lang w:val="hr-HR" w:eastAsia="en-US" w:bidi="ar-SA"/>
      </w:rPr>
    </w:lvl>
    <w:lvl w:ilvl="1" w:tplc="8A8EFF3E">
      <w:numFmt w:val="bullet"/>
      <w:lvlText w:val="•"/>
      <w:lvlJc w:val="left"/>
      <w:pPr>
        <w:ind w:left="1644" w:hanging="708"/>
      </w:pPr>
      <w:rPr>
        <w:rFonts w:hint="default"/>
        <w:lang w:val="hr-HR" w:eastAsia="en-US" w:bidi="ar-SA"/>
      </w:rPr>
    </w:lvl>
    <w:lvl w:ilvl="2" w:tplc="A6942656">
      <w:numFmt w:val="bullet"/>
      <w:lvlText w:val="•"/>
      <w:lvlJc w:val="left"/>
      <w:pPr>
        <w:ind w:left="2577" w:hanging="708"/>
      </w:pPr>
      <w:rPr>
        <w:rFonts w:hint="default"/>
        <w:lang w:val="hr-HR" w:eastAsia="en-US" w:bidi="ar-SA"/>
      </w:rPr>
    </w:lvl>
    <w:lvl w:ilvl="3" w:tplc="32E6131C">
      <w:numFmt w:val="bullet"/>
      <w:lvlText w:val="•"/>
      <w:lvlJc w:val="left"/>
      <w:pPr>
        <w:ind w:left="3509" w:hanging="708"/>
      </w:pPr>
      <w:rPr>
        <w:rFonts w:hint="default"/>
        <w:lang w:val="hr-HR" w:eastAsia="en-US" w:bidi="ar-SA"/>
      </w:rPr>
    </w:lvl>
    <w:lvl w:ilvl="4" w:tplc="8C9E1860">
      <w:numFmt w:val="bullet"/>
      <w:lvlText w:val="•"/>
      <w:lvlJc w:val="left"/>
      <w:pPr>
        <w:ind w:left="4442" w:hanging="708"/>
      </w:pPr>
      <w:rPr>
        <w:rFonts w:hint="default"/>
        <w:lang w:val="hr-HR" w:eastAsia="en-US" w:bidi="ar-SA"/>
      </w:rPr>
    </w:lvl>
    <w:lvl w:ilvl="5" w:tplc="7548EA9C">
      <w:numFmt w:val="bullet"/>
      <w:lvlText w:val="•"/>
      <w:lvlJc w:val="left"/>
      <w:pPr>
        <w:ind w:left="5375" w:hanging="708"/>
      </w:pPr>
      <w:rPr>
        <w:rFonts w:hint="default"/>
        <w:lang w:val="hr-HR" w:eastAsia="en-US" w:bidi="ar-SA"/>
      </w:rPr>
    </w:lvl>
    <w:lvl w:ilvl="6" w:tplc="18B42F76">
      <w:numFmt w:val="bullet"/>
      <w:lvlText w:val="•"/>
      <w:lvlJc w:val="left"/>
      <w:pPr>
        <w:ind w:left="6307" w:hanging="708"/>
      </w:pPr>
      <w:rPr>
        <w:rFonts w:hint="default"/>
        <w:lang w:val="hr-HR" w:eastAsia="en-US" w:bidi="ar-SA"/>
      </w:rPr>
    </w:lvl>
    <w:lvl w:ilvl="7" w:tplc="2D544F52">
      <w:numFmt w:val="bullet"/>
      <w:lvlText w:val="•"/>
      <w:lvlJc w:val="left"/>
      <w:pPr>
        <w:ind w:left="7240" w:hanging="708"/>
      </w:pPr>
      <w:rPr>
        <w:rFonts w:hint="default"/>
        <w:lang w:val="hr-HR" w:eastAsia="en-US" w:bidi="ar-SA"/>
      </w:rPr>
    </w:lvl>
    <w:lvl w:ilvl="8" w:tplc="6C8EEF96">
      <w:numFmt w:val="bullet"/>
      <w:lvlText w:val="•"/>
      <w:lvlJc w:val="left"/>
      <w:pPr>
        <w:ind w:left="8173" w:hanging="708"/>
      </w:pPr>
      <w:rPr>
        <w:rFonts w:hint="default"/>
        <w:lang w:val="hr-HR" w:eastAsia="en-US" w:bidi="ar-SA"/>
      </w:rPr>
    </w:lvl>
  </w:abstractNum>
  <w:abstractNum w:abstractNumId="25">
    <w:nsid w:val="77606554"/>
    <w:multiLevelType w:val="hybridMultilevel"/>
    <w:tmpl w:val="46E63312"/>
    <w:lvl w:ilvl="0" w:tplc="AD4E35C8">
      <w:numFmt w:val="bullet"/>
      <w:lvlText w:val=""/>
      <w:lvlJc w:val="left"/>
      <w:pPr>
        <w:ind w:left="860" w:hanging="360"/>
      </w:pPr>
      <w:rPr>
        <w:rFonts w:hint="default" w:ascii="Symbol" w:hAnsi="Symbol" w:eastAsia="Symbol" w:cs="Symbol"/>
        <w:w w:val="100"/>
        <w:sz w:val="24"/>
        <w:szCs w:val="24"/>
        <w:lang w:val="hr-HR" w:eastAsia="en-US" w:bidi="ar-SA"/>
      </w:rPr>
    </w:lvl>
    <w:lvl w:ilvl="1" w:tplc="B64C2C9E">
      <w:numFmt w:val="bullet"/>
      <w:lvlText w:val="•"/>
      <w:lvlJc w:val="left"/>
      <w:pPr>
        <w:ind w:left="1702" w:hanging="360"/>
      </w:pPr>
      <w:rPr>
        <w:rFonts w:hint="default"/>
        <w:lang w:val="hr-HR" w:eastAsia="en-US" w:bidi="ar-SA"/>
      </w:rPr>
    </w:lvl>
    <w:lvl w:ilvl="2" w:tplc="2A02FFBA">
      <w:numFmt w:val="bullet"/>
      <w:lvlText w:val="•"/>
      <w:lvlJc w:val="left"/>
      <w:pPr>
        <w:ind w:left="2544" w:hanging="360"/>
      </w:pPr>
      <w:rPr>
        <w:rFonts w:hint="default"/>
        <w:lang w:val="hr-HR" w:eastAsia="en-US" w:bidi="ar-SA"/>
      </w:rPr>
    </w:lvl>
    <w:lvl w:ilvl="3" w:tplc="164E12AE">
      <w:numFmt w:val="bullet"/>
      <w:lvlText w:val="•"/>
      <w:lvlJc w:val="left"/>
      <w:pPr>
        <w:ind w:left="3387" w:hanging="360"/>
      </w:pPr>
      <w:rPr>
        <w:rFonts w:hint="default"/>
        <w:lang w:val="hr-HR" w:eastAsia="en-US" w:bidi="ar-SA"/>
      </w:rPr>
    </w:lvl>
    <w:lvl w:ilvl="4" w:tplc="217CFCEC">
      <w:numFmt w:val="bullet"/>
      <w:lvlText w:val="•"/>
      <w:lvlJc w:val="left"/>
      <w:pPr>
        <w:ind w:left="4229" w:hanging="360"/>
      </w:pPr>
      <w:rPr>
        <w:rFonts w:hint="default"/>
        <w:lang w:val="hr-HR" w:eastAsia="en-US" w:bidi="ar-SA"/>
      </w:rPr>
    </w:lvl>
    <w:lvl w:ilvl="5" w:tplc="A56E03AA">
      <w:numFmt w:val="bullet"/>
      <w:lvlText w:val="•"/>
      <w:lvlJc w:val="left"/>
      <w:pPr>
        <w:ind w:left="5072" w:hanging="360"/>
      </w:pPr>
      <w:rPr>
        <w:rFonts w:hint="default"/>
        <w:lang w:val="hr-HR" w:eastAsia="en-US" w:bidi="ar-SA"/>
      </w:rPr>
    </w:lvl>
    <w:lvl w:ilvl="6" w:tplc="DD78FAF6">
      <w:numFmt w:val="bullet"/>
      <w:lvlText w:val="•"/>
      <w:lvlJc w:val="left"/>
      <w:pPr>
        <w:ind w:left="5914" w:hanging="360"/>
      </w:pPr>
      <w:rPr>
        <w:rFonts w:hint="default"/>
        <w:lang w:val="hr-HR" w:eastAsia="en-US" w:bidi="ar-SA"/>
      </w:rPr>
    </w:lvl>
    <w:lvl w:ilvl="7" w:tplc="713CADA2">
      <w:numFmt w:val="bullet"/>
      <w:lvlText w:val="•"/>
      <w:lvlJc w:val="left"/>
      <w:pPr>
        <w:ind w:left="6756" w:hanging="360"/>
      </w:pPr>
      <w:rPr>
        <w:rFonts w:hint="default"/>
        <w:lang w:val="hr-HR" w:eastAsia="en-US" w:bidi="ar-SA"/>
      </w:rPr>
    </w:lvl>
    <w:lvl w:ilvl="8" w:tplc="D186A580">
      <w:numFmt w:val="bullet"/>
      <w:lvlText w:val="•"/>
      <w:lvlJc w:val="left"/>
      <w:pPr>
        <w:ind w:left="7599" w:hanging="360"/>
      </w:pPr>
      <w:rPr>
        <w:rFonts w:hint="default"/>
        <w:lang w:val="hr-HR" w:eastAsia="en-US" w:bidi="ar-SA"/>
      </w:rPr>
    </w:lvl>
  </w:abstractNum>
  <w:abstractNum w:abstractNumId="26">
    <w:nsid w:val="7FEC456B"/>
    <w:multiLevelType w:val="hybridMultilevel"/>
    <w:tmpl w:val="C2468ACC"/>
    <w:lvl w:ilvl="0" w:tplc="21BC9D48">
      <w:start w:val="1"/>
      <w:numFmt w:val="decimal"/>
      <w:lvlText w:val="%1."/>
      <w:lvlJc w:val="left"/>
      <w:pPr>
        <w:ind w:left="477" w:hanging="221"/>
        <w:jc w:val="left"/>
      </w:pPr>
      <w:rPr>
        <w:rFonts w:hint="default" w:ascii="Times New Roman" w:hAnsi="Times New Roman" w:eastAsia="Times New Roman" w:cs="Times New Roman"/>
        <w:w w:val="100"/>
        <w:sz w:val="22"/>
        <w:szCs w:val="22"/>
        <w:lang w:val="hr-HR" w:eastAsia="en-US" w:bidi="ar-SA"/>
      </w:rPr>
    </w:lvl>
    <w:lvl w:ilvl="1" w:tplc="5B7E88FE">
      <w:numFmt w:val="bullet"/>
      <w:lvlText w:val="•"/>
      <w:lvlJc w:val="left"/>
      <w:pPr>
        <w:ind w:left="746" w:hanging="221"/>
      </w:pPr>
      <w:rPr>
        <w:rFonts w:hint="default"/>
        <w:lang w:val="hr-HR" w:eastAsia="en-US" w:bidi="ar-SA"/>
      </w:rPr>
    </w:lvl>
    <w:lvl w:ilvl="2" w:tplc="EDF68ED4">
      <w:numFmt w:val="bullet"/>
      <w:lvlText w:val="•"/>
      <w:lvlJc w:val="left"/>
      <w:pPr>
        <w:ind w:left="1013" w:hanging="221"/>
      </w:pPr>
      <w:rPr>
        <w:rFonts w:hint="default"/>
        <w:lang w:val="hr-HR" w:eastAsia="en-US" w:bidi="ar-SA"/>
      </w:rPr>
    </w:lvl>
    <w:lvl w:ilvl="3" w:tplc="060E9642">
      <w:numFmt w:val="bullet"/>
      <w:lvlText w:val="•"/>
      <w:lvlJc w:val="left"/>
      <w:pPr>
        <w:ind w:left="1279" w:hanging="221"/>
      </w:pPr>
      <w:rPr>
        <w:rFonts w:hint="default"/>
        <w:lang w:val="hr-HR" w:eastAsia="en-US" w:bidi="ar-SA"/>
      </w:rPr>
    </w:lvl>
    <w:lvl w:ilvl="4" w:tplc="D95AFEBC">
      <w:numFmt w:val="bullet"/>
      <w:lvlText w:val="•"/>
      <w:lvlJc w:val="left"/>
      <w:pPr>
        <w:ind w:left="1546" w:hanging="221"/>
      </w:pPr>
      <w:rPr>
        <w:rFonts w:hint="default"/>
        <w:lang w:val="hr-HR" w:eastAsia="en-US" w:bidi="ar-SA"/>
      </w:rPr>
    </w:lvl>
    <w:lvl w:ilvl="5" w:tplc="22161B3A">
      <w:numFmt w:val="bullet"/>
      <w:lvlText w:val="•"/>
      <w:lvlJc w:val="left"/>
      <w:pPr>
        <w:ind w:left="1813" w:hanging="221"/>
      </w:pPr>
      <w:rPr>
        <w:rFonts w:hint="default"/>
        <w:lang w:val="hr-HR" w:eastAsia="en-US" w:bidi="ar-SA"/>
      </w:rPr>
    </w:lvl>
    <w:lvl w:ilvl="6" w:tplc="09C89756">
      <w:numFmt w:val="bullet"/>
      <w:lvlText w:val="•"/>
      <w:lvlJc w:val="left"/>
      <w:pPr>
        <w:ind w:left="2079" w:hanging="221"/>
      </w:pPr>
      <w:rPr>
        <w:rFonts w:hint="default"/>
        <w:lang w:val="hr-HR" w:eastAsia="en-US" w:bidi="ar-SA"/>
      </w:rPr>
    </w:lvl>
    <w:lvl w:ilvl="7" w:tplc="5ACEE3B8">
      <w:numFmt w:val="bullet"/>
      <w:lvlText w:val="•"/>
      <w:lvlJc w:val="left"/>
      <w:pPr>
        <w:ind w:left="2346" w:hanging="221"/>
      </w:pPr>
      <w:rPr>
        <w:rFonts w:hint="default"/>
        <w:lang w:val="hr-HR" w:eastAsia="en-US" w:bidi="ar-SA"/>
      </w:rPr>
    </w:lvl>
    <w:lvl w:ilvl="8" w:tplc="AC3E7820">
      <w:numFmt w:val="bullet"/>
      <w:lvlText w:val="•"/>
      <w:lvlJc w:val="left"/>
      <w:pPr>
        <w:ind w:left="2612" w:hanging="221"/>
      </w:pPr>
      <w:rPr>
        <w:rFonts w:hint="default"/>
        <w:lang w:val="hr-HR" w:eastAsia="en-US" w:bidi="ar-SA"/>
      </w:rPr>
    </w:lvl>
  </w:abstractNum>
  <w:num w:numId="1">
    <w:abstractNumId w:val="20"/>
  </w:num>
  <w:num w:numId="2">
    <w:abstractNumId w:val="9"/>
  </w:num>
  <w:num w:numId="3">
    <w:abstractNumId w:val="25"/>
  </w:num>
  <w:num w:numId="4">
    <w:abstractNumId w:val="14"/>
  </w:num>
  <w:num w:numId="5">
    <w:abstractNumId w:val="22"/>
  </w:num>
  <w:num w:numId="6">
    <w:abstractNumId w:val="17"/>
  </w:num>
  <w:num w:numId="7">
    <w:abstractNumId w:val="26"/>
  </w:num>
  <w:num w:numId="8">
    <w:abstractNumId w:val="21"/>
  </w:num>
  <w:num w:numId="9">
    <w:abstractNumId w:val="23"/>
  </w:num>
  <w:num w:numId="10">
    <w:abstractNumId w:val="18"/>
  </w:num>
  <w:num w:numId="11">
    <w:abstractNumId w:val="15"/>
  </w:num>
  <w:num w:numId="12">
    <w:abstractNumId w:val="11"/>
  </w:num>
  <w:num w:numId="13">
    <w:abstractNumId w:val="7"/>
  </w:num>
  <w:num w:numId="14">
    <w:abstractNumId w:val="8"/>
  </w:num>
  <w:num w:numId="15">
    <w:abstractNumId w:val="13"/>
  </w:num>
  <w:num w:numId="16">
    <w:abstractNumId w:val="24"/>
  </w:num>
  <w:num w:numId="17">
    <w:abstractNumId w:val="12"/>
  </w:num>
  <w:num w:numId="18">
    <w:abstractNumId w:val="19"/>
  </w:num>
  <w:num w:numId="19">
    <w:abstractNumId w:val="16"/>
  </w:num>
  <w:num w:numId="20">
    <w:abstractNumId w:val="10"/>
  </w:num>
  <w:numIdMacAtCleanup w:val="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4096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21D"/>
    <w:rsid w:val="000039FF"/>
    <w:rsid w:val="000049CA"/>
    <w:rsid w:val="00004ABE"/>
    <w:rsid w:val="0000570A"/>
    <w:rsid w:val="000072E2"/>
    <w:rsid w:val="000079B9"/>
    <w:rsid w:val="0001116A"/>
    <w:rsid w:val="00011735"/>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620A"/>
    <w:rsid w:val="0003629C"/>
    <w:rsid w:val="00036619"/>
    <w:rsid w:val="00036646"/>
    <w:rsid w:val="00037023"/>
    <w:rsid w:val="00037E28"/>
    <w:rsid w:val="00040257"/>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33A"/>
    <w:rsid w:val="0007058D"/>
    <w:rsid w:val="000706C0"/>
    <w:rsid w:val="00071633"/>
    <w:rsid w:val="00073159"/>
    <w:rsid w:val="00073C73"/>
    <w:rsid w:val="00074410"/>
    <w:rsid w:val="00075EF6"/>
    <w:rsid w:val="00077613"/>
    <w:rsid w:val="000776F3"/>
    <w:rsid w:val="00077B6B"/>
    <w:rsid w:val="000809CF"/>
    <w:rsid w:val="00081359"/>
    <w:rsid w:val="000815D6"/>
    <w:rsid w:val="000823E1"/>
    <w:rsid w:val="00083048"/>
    <w:rsid w:val="000831C8"/>
    <w:rsid w:val="000834A6"/>
    <w:rsid w:val="000834CF"/>
    <w:rsid w:val="00083954"/>
    <w:rsid w:val="00083C4D"/>
    <w:rsid w:val="0008430C"/>
    <w:rsid w:val="000857AF"/>
    <w:rsid w:val="00085A2D"/>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4BFE"/>
    <w:rsid w:val="000C56D2"/>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41F9"/>
    <w:rsid w:val="00115093"/>
    <w:rsid w:val="00115571"/>
    <w:rsid w:val="00115992"/>
    <w:rsid w:val="00115C00"/>
    <w:rsid w:val="00115D9A"/>
    <w:rsid w:val="00116B3C"/>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2D27"/>
    <w:rsid w:val="0013398F"/>
    <w:rsid w:val="001354E6"/>
    <w:rsid w:val="0013610F"/>
    <w:rsid w:val="001408EA"/>
    <w:rsid w:val="00141CE9"/>
    <w:rsid w:val="00142524"/>
    <w:rsid w:val="00143B09"/>
    <w:rsid w:val="00143DC6"/>
    <w:rsid w:val="00144C1A"/>
    <w:rsid w:val="00145665"/>
    <w:rsid w:val="00146405"/>
    <w:rsid w:val="00150D16"/>
    <w:rsid w:val="00151B3D"/>
    <w:rsid w:val="00152098"/>
    <w:rsid w:val="00152E50"/>
    <w:rsid w:val="0015448A"/>
    <w:rsid w:val="00155D26"/>
    <w:rsid w:val="00155D9A"/>
    <w:rsid w:val="00156582"/>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6CB8"/>
    <w:rsid w:val="001875E5"/>
    <w:rsid w:val="001876F9"/>
    <w:rsid w:val="00190AD2"/>
    <w:rsid w:val="00192251"/>
    <w:rsid w:val="00192476"/>
    <w:rsid w:val="001932CC"/>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14A2"/>
    <w:rsid w:val="001C25C3"/>
    <w:rsid w:val="001C343B"/>
    <w:rsid w:val="001C42B4"/>
    <w:rsid w:val="001C50EF"/>
    <w:rsid w:val="001C57B6"/>
    <w:rsid w:val="001C640F"/>
    <w:rsid w:val="001C716F"/>
    <w:rsid w:val="001D068B"/>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60F4"/>
    <w:rsid w:val="00217B3D"/>
    <w:rsid w:val="00217D53"/>
    <w:rsid w:val="002217C4"/>
    <w:rsid w:val="00221BD5"/>
    <w:rsid w:val="00221E1F"/>
    <w:rsid w:val="00223578"/>
    <w:rsid w:val="00225EC1"/>
    <w:rsid w:val="00226B2B"/>
    <w:rsid w:val="00227D14"/>
    <w:rsid w:val="002304A6"/>
    <w:rsid w:val="002337E1"/>
    <w:rsid w:val="002350FE"/>
    <w:rsid w:val="002357B3"/>
    <w:rsid w:val="002358D3"/>
    <w:rsid w:val="00235CF1"/>
    <w:rsid w:val="00237320"/>
    <w:rsid w:val="00237CBE"/>
    <w:rsid w:val="002400CB"/>
    <w:rsid w:val="002400DD"/>
    <w:rsid w:val="002402AE"/>
    <w:rsid w:val="00240B29"/>
    <w:rsid w:val="00240E0B"/>
    <w:rsid w:val="00241014"/>
    <w:rsid w:val="00242371"/>
    <w:rsid w:val="002423FE"/>
    <w:rsid w:val="002426EF"/>
    <w:rsid w:val="00242B46"/>
    <w:rsid w:val="00243008"/>
    <w:rsid w:val="00243278"/>
    <w:rsid w:val="00243621"/>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EC"/>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478ED"/>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5E15"/>
    <w:rsid w:val="003776C9"/>
    <w:rsid w:val="00377AED"/>
    <w:rsid w:val="003806F6"/>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0986"/>
    <w:rsid w:val="003C1E04"/>
    <w:rsid w:val="003C3B2D"/>
    <w:rsid w:val="003C3C6C"/>
    <w:rsid w:val="003C3D81"/>
    <w:rsid w:val="003C44EC"/>
    <w:rsid w:val="003C5DCB"/>
    <w:rsid w:val="003C6553"/>
    <w:rsid w:val="003C6A5D"/>
    <w:rsid w:val="003D0252"/>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1052"/>
    <w:rsid w:val="003F20CA"/>
    <w:rsid w:val="003F2A17"/>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30"/>
    <w:rsid w:val="004821AC"/>
    <w:rsid w:val="00483960"/>
    <w:rsid w:val="00484281"/>
    <w:rsid w:val="004843E5"/>
    <w:rsid w:val="00484BAA"/>
    <w:rsid w:val="00485582"/>
    <w:rsid w:val="00487E0D"/>
    <w:rsid w:val="0049067D"/>
    <w:rsid w:val="0049076A"/>
    <w:rsid w:val="00491322"/>
    <w:rsid w:val="00493DCE"/>
    <w:rsid w:val="004942D3"/>
    <w:rsid w:val="00494471"/>
    <w:rsid w:val="0049555F"/>
    <w:rsid w:val="00497572"/>
    <w:rsid w:val="004A38B4"/>
    <w:rsid w:val="004A6323"/>
    <w:rsid w:val="004A71A3"/>
    <w:rsid w:val="004A7288"/>
    <w:rsid w:val="004B0917"/>
    <w:rsid w:val="004B16FC"/>
    <w:rsid w:val="004B345B"/>
    <w:rsid w:val="004B35A8"/>
    <w:rsid w:val="004B457C"/>
    <w:rsid w:val="004B4EC3"/>
    <w:rsid w:val="004B51EE"/>
    <w:rsid w:val="004B6FEF"/>
    <w:rsid w:val="004B7FFA"/>
    <w:rsid w:val="004C3554"/>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580"/>
    <w:rsid w:val="004D5B67"/>
    <w:rsid w:val="004D74FA"/>
    <w:rsid w:val="004D76F5"/>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5601"/>
    <w:rsid w:val="00556009"/>
    <w:rsid w:val="005568C5"/>
    <w:rsid w:val="00556E6A"/>
    <w:rsid w:val="00561466"/>
    <w:rsid w:val="00563891"/>
    <w:rsid w:val="00564878"/>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3F01"/>
    <w:rsid w:val="005844CE"/>
    <w:rsid w:val="00584A40"/>
    <w:rsid w:val="005858B3"/>
    <w:rsid w:val="00585B79"/>
    <w:rsid w:val="0058698A"/>
    <w:rsid w:val="00587DBA"/>
    <w:rsid w:val="005901F0"/>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AA9"/>
    <w:rsid w:val="005C2D40"/>
    <w:rsid w:val="005C3EDA"/>
    <w:rsid w:val="005C47BE"/>
    <w:rsid w:val="005C60D8"/>
    <w:rsid w:val="005C6799"/>
    <w:rsid w:val="005C6CBD"/>
    <w:rsid w:val="005C7A7D"/>
    <w:rsid w:val="005D1023"/>
    <w:rsid w:val="005D16E8"/>
    <w:rsid w:val="005D1BDB"/>
    <w:rsid w:val="005D2E0A"/>
    <w:rsid w:val="005D3AC2"/>
    <w:rsid w:val="005D581F"/>
    <w:rsid w:val="005D7C9B"/>
    <w:rsid w:val="005E07DF"/>
    <w:rsid w:val="005E0FA2"/>
    <w:rsid w:val="005E18E0"/>
    <w:rsid w:val="005E26DA"/>
    <w:rsid w:val="005E3E42"/>
    <w:rsid w:val="005E4202"/>
    <w:rsid w:val="005E4872"/>
    <w:rsid w:val="005E5D9C"/>
    <w:rsid w:val="005E6228"/>
    <w:rsid w:val="005F1361"/>
    <w:rsid w:val="005F153E"/>
    <w:rsid w:val="005F187F"/>
    <w:rsid w:val="005F25B5"/>
    <w:rsid w:val="005F39CB"/>
    <w:rsid w:val="005F4893"/>
    <w:rsid w:val="005F4BFF"/>
    <w:rsid w:val="005F6283"/>
    <w:rsid w:val="005F7D42"/>
    <w:rsid w:val="006012DE"/>
    <w:rsid w:val="00606C53"/>
    <w:rsid w:val="0060717A"/>
    <w:rsid w:val="00607D63"/>
    <w:rsid w:val="00607EA2"/>
    <w:rsid w:val="006103B0"/>
    <w:rsid w:val="00610D69"/>
    <w:rsid w:val="00611242"/>
    <w:rsid w:val="00611B77"/>
    <w:rsid w:val="006134BF"/>
    <w:rsid w:val="00616181"/>
    <w:rsid w:val="006163D4"/>
    <w:rsid w:val="006165AE"/>
    <w:rsid w:val="00617459"/>
    <w:rsid w:val="00620372"/>
    <w:rsid w:val="0062286E"/>
    <w:rsid w:val="0062297C"/>
    <w:rsid w:val="00623081"/>
    <w:rsid w:val="0062357A"/>
    <w:rsid w:val="00623BBA"/>
    <w:rsid w:val="00623C43"/>
    <w:rsid w:val="00624D4F"/>
    <w:rsid w:val="00625E68"/>
    <w:rsid w:val="00626120"/>
    <w:rsid w:val="00630A9B"/>
    <w:rsid w:val="0063136B"/>
    <w:rsid w:val="00631C0B"/>
    <w:rsid w:val="00632F42"/>
    <w:rsid w:val="00634789"/>
    <w:rsid w:val="00635716"/>
    <w:rsid w:val="00636A2A"/>
    <w:rsid w:val="006370C5"/>
    <w:rsid w:val="006378A1"/>
    <w:rsid w:val="00640018"/>
    <w:rsid w:val="00640376"/>
    <w:rsid w:val="0064081E"/>
    <w:rsid w:val="0064196D"/>
    <w:rsid w:val="00641CFB"/>
    <w:rsid w:val="00643DBE"/>
    <w:rsid w:val="00646325"/>
    <w:rsid w:val="006464C4"/>
    <w:rsid w:val="006469E1"/>
    <w:rsid w:val="00646E9D"/>
    <w:rsid w:val="006471B8"/>
    <w:rsid w:val="00650286"/>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8032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4046"/>
    <w:rsid w:val="006B5E30"/>
    <w:rsid w:val="006C17D4"/>
    <w:rsid w:val="006C1986"/>
    <w:rsid w:val="006C202C"/>
    <w:rsid w:val="006C27F9"/>
    <w:rsid w:val="006C2EC9"/>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5F57"/>
    <w:rsid w:val="006F626C"/>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59B6"/>
    <w:rsid w:val="0074784E"/>
    <w:rsid w:val="00750449"/>
    <w:rsid w:val="0075064E"/>
    <w:rsid w:val="00751856"/>
    <w:rsid w:val="00752DB8"/>
    <w:rsid w:val="00752EAE"/>
    <w:rsid w:val="00753355"/>
    <w:rsid w:val="00753E67"/>
    <w:rsid w:val="00753FA5"/>
    <w:rsid w:val="007541C8"/>
    <w:rsid w:val="00754DEC"/>
    <w:rsid w:val="0075543A"/>
    <w:rsid w:val="00756047"/>
    <w:rsid w:val="0075698C"/>
    <w:rsid w:val="0076080B"/>
    <w:rsid w:val="00760D2B"/>
    <w:rsid w:val="0076111F"/>
    <w:rsid w:val="00761368"/>
    <w:rsid w:val="007628CC"/>
    <w:rsid w:val="00762A0F"/>
    <w:rsid w:val="00764175"/>
    <w:rsid w:val="007648D9"/>
    <w:rsid w:val="0076544A"/>
    <w:rsid w:val="007657B8"/>
    <w:rsid w:val="00766E12"/>
    <w:rsid w:val="007718F4"/>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A95"/>
    <w:rsid w:val="0079753E"/>
    <w:rsid w:val="0079778C"/>
    <w:rsid w:val="007A0565"/>
    <w:rsid w:val="007A3AEB"/>
    <w:rsid w:val="007A4404"/>
    <w:rsid w:val="007A502A"/>
    <w:rsid w:val="007A6276"/>
    <w:rsid w:val="007B097B"/>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3CE7"/>
    <w:rsid w:val="007D4DBC"/>
    <w:rsid w:val="007D4F95"/>
    <w:rsid w:val="007D5ADB"/>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7F7608"/>
    <w:rsid w:val="007F7DEF"/>
    <w:rsid w:val="00800E7C"/>
    <w:rsid w:val="0080559F"/>
    <w:rsid w:val="00805907"/>
    <w:rsid w:val="00805B00"/>
    <w:rsid w:val="00806BA9"/>
    <w:rsid w:val="00806FDD"/>
    <w:rsid w:val="00807071"/>
    <w:rsid w:val="00807ACD"/>
    <w:rsid w:val="00810915"/>
    <w:rsid w:val="00810B85"/>
    <w:rsid w:val="00811690"/>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0929"/>
    <w:rsid w:val="00842D52"/>
    <w:rsid w:val="00843078"/>
    <w:rsid w:val="00844225"/>
    <w:rsid w:val="00844E3E"/>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21E0"/>
    <w:rsid w:val="00862E38"/>
    <w:rsid w:val="00862EA6"/>
    <w:rsid w:val="0086337E"/>
    <w:rsid w:val="00863763"/>
    <w:rsid w:val="00863A1D"/>
    <w:rsid w:val="00864E0D"/>
    <w:rsid w:val="00865EEC"/>
    <w:rsid w:val="0086784E"/>
    <w:rsid w:val="00867982"/>
    <w:rsid w:val="00867D87"/>
    <w:rsid w:val="00871B7F"/>
    <w:rsid w:val="00871E67"/>
    <w:rsid w:val="008722D4"/>
    <w:rsid w:val="00873D4E"/>
    <w:rsid w:val="008751BE"/>
    <w:rsid w:val="008753F6"/>
    <w:rsid w:val="008770DE"/>
    <w:rsid w:val="008777C5"/>
    <w:rsid w:val="00877E95"/>
    <w:rsid w:val="00881175"/>
    <w:rsid w:val="00881730"/>
    <w:rsid w:val="0088448B"/>
    <w:rsid w:val="00887483"/>
    <w:rsid w:val="00887D95"/>
    <w:rsid w:val="0089076F"/>
    <w:rsid w:val="008926F4"/>
    <w:rsid w:val="0089443C"/>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3228"/>
    <w:rsid w:val="008D4BF3"/>
    <w:rsid w:val="008D50F6"/>
    <w:rsid w:val="008D6A10"/>
    <w:rsid w:val="008D6F1A"/>
    <w:rsid w:val="008E0500"/>
    <w:rsid w:val="008E2646"/>
    <w:rsid w:val="008E2958"/>
    <w:rsid w:val="008E3EB3"/>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E6"/>
    <w:rsid w:val="009045A8"/>
    <w:rsid w:val="00905211"/>
    <w:rsid w:val="00905217"/>
    <w:rsid w:val="009059C9"/>
    <w:rsid w:val="009078B6"/>
    <w:rsid w:val="00910B23"/>
    <w:rsid w:val="00910B3A"/>
    <w:rsid w:val="00910D88"/>
    <w:rsid w:val="0091137C"/>
    <w:rsid w:val="00911A6D"/>
    <w:rsid w:val="00913C12"/>
    <w:rsid w:val="00913E45"/>
    <w:rsid w:val="00913EC0"/>
    <w:rsid w:val="00917653"/>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5B72"/>
    <w:rsid w:val="00946597"/>
    <w:rsid w:val="0094686C"/>
    <w:rsid w:val="00950CAB"/>
    <w:rsid w:val="009513F0"/>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4D15"/>
    <w:rsid w:val="009B5781"/>
    <w:rsid w:val="009B5F1E"/>
    <w:rsid w:val="009B6DB7"/>
    <w:rsid w:val="009C0247"/>
    <w:rsid w:val="009C1CDF"/>
    <w:rsid w:val="009C1F15"/>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3EB1"/>
    <w:rsid w:val="009F4B75"/>
    <w:rsid w:val="009F51D3"/>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05B"/>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54E"/>
    <w:rsid w:val="00A368CE"/>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D"/>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78C"/>
    <w:rsid w:val="00AA7CD0"/>
    <w:rsid w:val="00AB0A43"/>
    <w:rsid w:val="00AB3B14"/>
    <w:rsid w:val="00AB50AD"/>
    <w:rsid w:val="00AB540F"/>
    <w:rsid w:val="00AB5AC2"/>
    <w:rsid w:val="00AB6F50"/>
    <w:rsid w:val="00AB7641"/>
    <w:rsid w:val="00AC1310"/>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E7574"/>
    <w:rsid w:val="00AF0070"/>
    <w:rsid w:val="00AF0263"/>
    <w:rsid w:val="00AF0288"/>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6AE"/>
    <w:rsid w:val="00B9470D"/>
    <w:rsid w:val="00B9470F"/>
    <w:rsid w:val="00B9475E"/>
    <w:rsid w:val="00B947D7"/>
    <w:rsid w:val="00B94901"/>
    <w:rsid w:val="00B94B2B"/>
    <w:rsid w:val="00B94EE3"/>
    <w:rsid w:val="00B95649"/>
    <w:rsid w:val="00B9569B"/>
    <w:rsid w:val="00B9580E"/>
    <w:rsid w:val="00B95F84"/>
    <w:rsid w:val="00B97319"/>
    <w:rsid w:val="00B97582"/>
    <w:rsid w:val="00B97A43"/>
    <w:rsid w:val="00BA0317"/>
    <w:rsid w:val="00BA0DC9"/>
    <w:rsid w:val="00BA1323"/>
    <w:rsid w:val="00BA1852"/>
    <w:rsid w:val="00BA26C6"/>
    <w:rsid w:val="00BA294D"/>
    <w:rsid w:val="00BA29AE"/>
    <w:rsid w:val="00BA2A64"/>
    <w:rsid w:val="00BA32AB"/>
    <w:rsid w:val="00BA4560"/>
    <w:rsid w:val="00BA4CA1"/>
    <w:rsid w:val="00BA4F1D"/>
    <w:rsid w:val="00BA50A7"/>
    <w:rsid w:val="00BA553B"/>
    <w:rsid w:val="00BA5C1B"/>
    <w:rsid w:val="00BA6BC1"/>
    <w:rsid w:val="00BA720D"/>
    <w:rsid w:val="00BA7405"/>
    <w:rsid w:val="00BA7C33"/>
    <w:rsid w:val="00BB0D77"/>
    <w:rsid w:val="00BB4703"/>
    <w:rsid w:val="00BB603A"/>
    <w:rsid w:val="00BB61FD"/>
    <w:rsid w:val="00BB6A87"/>
    <w:rsid w:val="00BB6FEA"/>
    <w:rsid w:val="00BB724E"/>
    <w:rsid w:val="00BC163E"/>
    <w:rsid w:val="00BC1E02"/>
    <w:rsid w:val="00BC1F2B"/>
    <w:rsid w:val="00BC267A"/>
    <w:rsid w:val="00BC39FE"/>
    <w:rsid w:val="00BC3A76"/>
    <w:rsid w:val="00BC3A8B"/>
    <w:rsid w:val="00BC3D75"/>
    <w:rsid w:val="00BC535C"/>
    <w:rsid w:val="00BC5604"/>
    <w:rsid w:val="00BC67DA"/>
    <w:rsid w:val="00BC6E7A"/>
    <w:rsid w:val="00BD1125"/>
    <w:rsid w:val="00BD16F0"/>
    <w:rsid w:val="00BD18AD"/>
    <w:rsid w:val="00BD2B6F"/>
    <w:rsid w:val="00BD4EC9"/>
    <w:rsid w:val="00BD61AB"/>
    <w:rsid w:val="00BD64CE"/>
    <w:rsid w:val="00BD6B2A"/>
    <w:rsid w:val="00BE220B"/>
    <w:rsid w:val="00BE22A8"/>
    <w:rsid w:val="00BE27F3"/>
    <w:rsid w:val="00BE2E45"/>
    <w:rsid w:val="00BE409B"/>
    <w:rsid w:val="00BE4401"/>
    <w:rsid w:val="00BE459B"/>
    <w:rsid w:val="00BE4D26"/>
    <w:rsid w:val="00BE5E8F"/>
    <w:rsid w:val="00BE6621"/>
    <w:rsid w:val="00BE7ED8"/>
    <w:rsid w:val="00BF05AF"/>
    <w:rsid w:val="00BF0CCB"/>
    <w:rsid w:val="00BF0DE3"/>
    <w:rsid w:val="00BF1405"/>
    <w:rsid w:val="00BF2334"/>
    <w:rsid w:val="00BF2A3C"/>
    <w:rsid w:val="00BF2B49"/>
    <w:rsid w:val="00BF311A"/>
    <w:rsid w:val="00BF357E"/>
    <w:rsid w:val="00BF3AF6"/>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474"/>
    <w:rsid w:val="00C52F6F"/>
    <w:rsid w:val="00C53191"/>
    <w:rsid w:val="00C53B7C"/>
    <w:rsid w:val="00C557D7"/>
    <w:rsid w:val="00C55CA7"/>
    <w:rsid w:val="00C56C68"/>
    <w:rsid w:val="00C5738C"/>
    <w:rsid w:val="00C62BA1"/>
    <w:rsid w:val="00C62C16"/>
    <w:rsid w:val="00C64CB2"/>
    <w:rsid w:val="00C6522F"/>
    <w:rsid w:val="00C65ABF"/>
    <w:rsid w:val="00C66564"/>
    <w:rsid w:val="00C6781E"/>
    <w:rsid w:val="00C70A71"/>
    <w:rsid w:val="00C70E06"/>
    <w:rsid w:val="00C723DC"/>
    <w:rsid w:val="00C73A2C"/>
    <w:rsid w:val="00C73FB5"/>
    <w:rsid w:val="00C750B8"/>
    <w:rsid w:val="00C75E95"/>
    <w:rsid w:val="00C76B5D"/>
    <w:rsid w:val="00C76C38"/>
    <w:rsid w:val="00C775DC"/>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1E29"/>
    <w:rsid w:val="00CA3F2C"/>
    <w:rsid w:val="00CA654C"/>
    <w:rsid w:val="00CA6C41"/>
    <w:rsid w:val="00CA6CAA"/>
    <w:rsid w:val="00CA6EF1"/>
    <w:rsid w:val="00CA6F4D"/>
    <w:rsid w:val="00CA715D"/>
    <w:rsid w:val="00CA7683"/>
    <w:rsid w:val="00CB07AB"/>
    <w:rsid w:val="00CB0929"/>
    <w:rsid w:val="00CB1126"/>
    <w:rsid w:val="00CB28AD"/>
    <w:rsid w:val="00CB50E4"/>
    <w:rsid w:val="00CB59FE"/>
    <w:rsid w:val="00CB716A"/>
    <w:rsid w:val="00CB73AF"/>
    <w:rsid w:val="00CC043F"/>
    <w:rsid w:val="00CC077C"/>
    <w:rsid w:val="00CC124F"/>
    <w:rsid w:val="00CC1C9F"/>
    <w:rsid w:val="00CC1D8E"/>
    <w:rsid w:val="00CC2003"/>
    <w:rsid w:val="00CC2DF5"/>
    <w:rsid w:val="00CC3A52"/>
    <w:rsid w:val="00CC5122"/>
    <w:rsid w:val="00CC6233"/>
    <w:rsid w:val="00CC69CD"/>
    <w:rsid w:val="00CD08D4"/>
    <w:rsid w:val="00CD16A2"/>
    <w:rsid w:val="00CD4839"/>
    <w:rsid w:val="00CD48DF"/>
    <w:rsid w:val="00CD6193"/>
    <w:rsid w:val="00CD665A"/>
    <w:rsid w:val="00CD6682"/>
    <w:rsid w:val="00CD6DA1"/>
    <w:rsid w:val="00CD77D6"/>
    <w:rsid w:val="00CE0F68"/>
    <w:rsid w:val="00CE18BE"/>
    <w:rsid w:val="00CE2029"/>
    <w:rsid w:val="00CE2CBE"/>
    <w:rsid w:val="00CE3563"/>
    <w:rsid w:val="00CE5F1E"/>
    <w:rsid w:val="00CE6486"/>
    <w:rsid w:val="00CE6738"/>
    <w:rsid w:val="00CE6891"/>
    <w:rsid w:val="00CE7806"/>
    <w:rsid w:val="00CF01DC"/>
    <w:rsid w:val="00CF0C82"/>
    <w:rsid w:val="00CF1DFB"/>
    <w:rsid w:val="00CF231D"/>
    <w:rsid w:val="00CF39FD"/>
    <w:rsid w:val="00CF46E9"/>
    <w:rsid w:val="00CF528A"/>
    <w:rsid w:val="00D00377"/>
    <w:rsid w:val="00D010E6"/>
    <w:rsid w:val="00D014BD"/>
    <w:rsid w:val="00D019A5"/>
    <w:rsid w:val="00D02135"/>
    <w:rsid w:val="00D0274C"/>
    <w:rsid w:val="00D02FBA"/>
    <w:rsid w:val="00D04652"/>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3C4F"/>
    <w:rsid w:val="00D245C5"/>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23E7"/>
    <w:rsid w:val="00D539B4"/>
    <w:rsid w:val="00D551A1"/>
    <w:rsid w:val="00D5651B"/>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619"/>
    <w:rsid w:val="00D93283"/>
    <w:rsid w:val="00D936C5"/>
    <w:rsid w:val="00D97B63"/>
    <w:rsid w:val="00DA0998"/>
    <w:rsid w:val="00DA1A76"/>
    <w:rsid w:val="00DA6E3C"/>
    <w:rsid w:val="00DA799A"/>
    <w:rsid w:val="00DA7C4C"/>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F41"/>
    <w:rsid w:val="00DD568A"/>
    <w:rsid w:val="00DD573A"/>
    <w:rsid w:val="00DE0023"/>
    <w:rsid w:val="00DE0658"/>
    <w:rsid w:val="00DE0B3B"/>
    <w:rsid w:val="00DE2C70"/>
    <w:rsid w:val="00DE34EB"/>
    <w:rsid w:val="00DE3C06"/>
    <w:rsid w:val="00DE3C55"/>
    <w:rsid w:val="00DE42DD"/>
    <w:rsid w:val="00DE4305"/>
    <w:rsid w:val="00DE4A16"/>
    <w:rsid w:val="00DE54F8"/>
    <w:rsid w:val="00DE5F91"/>
    <w:rsid w:val="00DE6CFD"/>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18DA"/>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4C7"/>
    <w:rsid w:val="00E42D2D"/>
    <w:rsid w:val="00E42E6C"/>
    <w:rsid w:val="00E43013"/>
    <w:rsid w:val="00E4365F"/>
    <w:rsid w:val="00E44E9F"/>
    <w:rsid w:val="00E46BC2"/>
    <w:rsid w:val="00E46D5B"/>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2EA"/>
    <w:rsid w:val="00EA363E"/>
    <w:rsid w:val="00EA3C1A"/>
    <w:rsid w:val="00EA3D09"/>
    <w:rsid w:val="00EA41CA"/>
    <w:rsid w:val="00EA4571"/>
    <w:rsid w:val="00EA466F"/>
    <w:rsid w:val="00EA51C4"/>
    <w:rsid w:val="00EA56D6"/>
    <w:rsid w:val="00EA6EF6"/>
    <w:rsid w:val="00EA7058"/>
    <w:rsid w:val="00EA7318"/>
    <w:rsid w:val="00EA741E"/>
    <w:rsid w:val="00EA785C"/>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A0A"/>
    <w:rsid w:val="00ED76E4"/>
    <w:rsid w:val="00ED7956"/>
    <w:rsid w:val="00EE08E8"/>
    <w:rsid w:val="00EE0F3D"/>
    <w:rsid w:val="00EE18B0"/>
    <w:rsid w:val="00EE2B60"/>
    <w:rsid w:val="00EE2C86"/>
    <w:rsid w:val="00EE35C3"/>
    <w:rsid w:val="00EE3A43"/>
    <w:rsid w:val="00EE648D"/>
    <w:rsid w:val="00EE6EE6"/>
    <w:rsid w:val="00EE7851"/>
    <w:rsid w:val="00EE7B05"/>
    <w:rsid w:val="00EE7BBD"/>
    <w:rsid w:val="00EF13DB"/>
    <w:rsid w:val="00EF1725"/>
    <w:rsid w:val="00EF1B2C"/>
    <w:rsid w:val="00EF1DF1"/>
    <w:rsid w:val="00EF29F3"/>
    <w:rsid w:val="00EF2EA3"/>
    <w:rsid w:val="00EF3014"/>
    <w:rsid w:val="00EF3050"/>
    <w:rsid w:val="00EF3083"/>
    <w:rsid w:val="00EF45C3"/>
    <w:rsid w:val="00EF4D95"/>
    <w:rsid w:val="00EF6B25"/>
    <w:rsid w:val="00EF6CA3"/>
    <w:rsid w:val="00EF7314"/>
    <w:rsid w:val="00F00A3A"/>
    <w:rsid w:val="00F01BF9"/>
    <w:rsid w:val="00F01DF3"/>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5EC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18D"/>
    <w:rsid w:val="00FA2C0F"/>
    <w:rsid w:val="00FA2C31"/>
    <w:rsid w:val="00FA3802"/>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64A3"/>
    <w:rsid w:val="00FC64BB"/>
    <w:rsid w:val="00FC68D4"/>
    <w:rsid w:val="00FC76BC"/>
    <w:rsid w:val="00FD0211"/>
    <w:rsid w:val="00FD0CE9"/>
    <w:rsid w:val="00FD6F80"/>
    <w:rsid w:val="00FD76F3"/>
    <w:rsid w:val="00FD7A4E"/>
    <w:rsid w:val="00FD7A5B"/>
    <w:rsid w:val="00FE0985"/>
    <w:rsid w:val="00FE0CC3"/>
    <w:rsid w:val="00FE0D93"/>
    <w:rsid w:val="00FE0FF0"/>
    <w:rsid w:val="00FE1250"/>
    <w:rsid w:val="00FE12FE"/>
    <w:rsid w:val="00FE20E8"/>
    <w:rsid w:val="00FE3415"/>
    <w:rsid w:val="00FE3791"/>
    <w:rsid w:val="00FE5348"/>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61"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footer2.xml" Type="http://schemas.openxmlformats.org/officeDocument/2006/relationships/footer" Id="rId10"/><Relationship Target="styles.xml" Type="http://schemas.openxmlformats.org/officeDocument/2006/relationships/styles" Id="rId4"/><Relationship Target="footer1.xml" Type="http://schemas.openxmlformats.org/officeDocument/2006/relationships/foot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7. rujna 2023.</izvorni_sadrzaj>
    <derivirana_varijabla naziv="DomainObject.StvarniPocetakDatum_1">7. rujna 2023.</derivirana_varijabla>
  </DomainObject.StvarniPocetakDatum>
  <DomainObject.StvarniZavrsetakDatum>
    <izvorni_sadrzaj>7. rujna 2023.</izvorni_sadrzaj>
    <derivirana_varijabla naziv="DomainObject.StvarniZavrsetakDatum_1">7. rujna 2023.</derivirana_varijabla>
  </DomainObject.StvarniZavrsetakDatum>
  <DomainObject.PlaniraniZavrsetakDatum>
    <izvorni_sadrzaj>7. rujna 2023.</izvorni_sadrzaj>
    <derivirana_varijabla naziv="DomainObject.PlaniraniZavrsetakDatum_1">7. rujna 2023.</derivirana_varijabla>
  </DomainObject.PlaniraniZavrsetakDatum>
  <DomainObject.PlaniraniPocetakDatum>
    <izvorni_sadrzaj>7. rujna 2023.</izvorni_sadrzaj>
    <derivirana_varijabla naziv="DomainObject.PlaniraniPocetakDatum_1">7. rujna 2023.</derivirana_varijabla>
  </DomainObject.PlaniraniPocetakDatum>
  <DomainObject.StvarniPocetakVrijeme>
    <izvorni_sadrzaj>11:15</izvorni_sadrzaj>
    <derivirana_varijabla naziv="DomainObject.StvarniPocetakVrijeme_1">11:15</derivirana_varijabla>
  </DomainObject.StvarniPocetakVrijeme>
  <DomainObject.StvarniZavrsetakVrijeme>
    <izvorni_sadrzaj>11:25</izvorni_sadrzaj>
    <derivirana_varijabla naziv="DomainObject.StvarniZavrsetakVrijeme_1">11:25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rujna 2023.</izvorni_sadrzaj>
    <derivirana_varijabla naziv="DomainObject.Zapisnik.DatumKreiranja_1">7. rujna 2023.</derivirana_varijabla>
  </DomainObject.Zapisnik.DatumKreiranja>
  <DomainObject.Zapisnik.ImovinskaKorist>
    <izvorni_sadrzaj/>
    <derivirana_varijabla naziv="DomainObject.Zapisnik.ImovinskaKorist_1"/>
  </DomainObject.Zapisnik.ImovinskaKorist>
  <DomainObject.Zapisnik.Oznaka>
    <izvorni_sadrzaj>St-609/2022-27</izvorni_sadrzaj>
    <derivirana_varijabla naziv="DomainObject.Zapisnik.Oznaka_1">St-609/2022-27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609</izvorni_sadrzaj>
    <derivirana_varijabla naziv="DomainObject.Predmet.Broj_1">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2022.</izvorni_sadrzaj>
    <derivirana_varijabla naziv="DomainObject.Predmet.DatumOsnivanja_1">23. veljače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St-609/2022</izvorni_sadrzaj>
    <derivirana_varijabla naziv="DomainObject.Predmet.OznakaBroj_1">St-609/2022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CASTE ANTRUM j.d.o.o. za graditeljstvo</izvorni_sadrzaj>
    <derivirana_varijabla naziv="DomainObject.Predmet.ProtustrankaFormated_1">  CASTE ANTRUM j.d.o.o. za graditeljstvo</derivirana_varijabla>
  </DomainObject.Predmet.ProtustrankaFormated>
  <DomainObject.Predmet.ProtustrankaFormatedOIB>
    <izvorni_sadrzaj>  CASTE ANTRUM j.d.o.o. za graditeljstvo, OIB 01441218296</izvorni_sadrzaj>
    <derivirana_varijabla naziv="DomainObject.Predmet.ProtustrankaFormatedOIB_1">  CASTE ANTRUM j.d.o.o. za graditeljstvo, OIB 01441218296</derivirana_varijabla>
  </DomainObject.Predmet.ProtustrankaFormatedOIB>
  <DomainObject.Predmet.ProtustrankaFormatedWithAdress>
    <izvorni_sadrzaj> CASTE ANTRUM j.d.o.o. za graditeljstvo, Pećine 6 B, 10000 Zagreb</izvorni_sadrzaj>
    <derivirana_varijabla naziv="DomainObject.Predmet.ProtustrankaFormatedWithAdress_1"> CASTE ANTRUM j.d.o.o. za graditeljstvo, Pećine 6 B, 10000 Zagreb</derivirana_varijabla>
  </DomainObject.Predmet.ProtustrankaFormatedWithAdress>
  <DomainObject.Predmet.ProtustrankaFormatedWithAdressOIB>
    <izvorni_sadrzaj> CASTE ANTRUM j.d.o.o. za graditeljstvo, OIB 01441218296, Pećine 6 B, 10000 Zagreb</izvorni_sadrzaj>
    <derivirana_varijabla naziv="DomainObject.Predmet.ProtustrankaFormatedWithAdressOIB_1"> CASTE ANTRUM j.d.o.o. za graditeljstvo, OIB 01441218296, Pećine 6 B, 10000 Zagreb</derivirana_varijabla>
  </DomainObject.Predmet.ProtustrankaFormatedWithAdressOIB>
  <DomainObject.Predmet.ProtustrankaWithAdress>
    <izvorni_sadrzaj>CASTE ANTRUM j.d.o.o. za graditeljstvo Pećine 6 B, 10000 Zagreb</izvorni_sadrzaj>
    <derivirana_varijabla naziv="DomainObject.Predmet.ProtustrankaWithAdress_1">CASTE ANTRUM j.d.o.o. za graditeljstvo Pećine 6 B, 10000 Zagreb</derivirana_varijabla>
  </DomainObject.Predmet.ProtustrankaWithAdress>
  <DomainObject.Predmet.ProtustrankaWithAdressOIB>
    <izvorni_sadrzaj>CASTE ANTRUM j.d.o.o. za graditeljstvo, OIB 01441218296, Pećine 6 B, 10000 Zagreb</izvorni_sadrzaj>
    <derivirana_varijabla naziv="DomainObject.Predmet.ProtustrankaWithAdressOIB_1">CASTE ANTRUM j.d.o.o. za graditeljstvo, OIB 01441218296, Pećine 6 B, 10000 Zagreb</derivirana_varijabla>
  </DomainObject.Predmet.ProtustrankaWithAdressOIB>
  <DomainObject.Predmet.ProtustrankaNazivFormated>
    <izvorni_sadrzaj>CASTE ANTRUM j.d.o.o. za graditeljstvo</izvorni_sadrzaj>
    <derivirana_varijabla naziv="DomainObject.Predmet.ProtustrankaNazivFormated_1">CASTE ANTRUM j.d.o.o. za graditeljstvo</derivirana_varijabla>
  </DomainObject.Predmet.ProtustrankaNazivFormated>
  <DomainObject.Predmet.ProtustrankaNazivFormatedOIB>
    <izvorni_sadrzaj>CASTE ANTRUM j.d.o.o. za graditeljstvo, OIB 01441218296</izvorni_sadrzaj>
    <derivirana_varijabla naziv="DomainObject.Predmet.ProtustrankaNazivFormatedOIB_1">CASTE ANTRUM j.d.o.o. za graditeljstvo, OIB 01441218296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Ministarstvo financija, Porezna uprava, Područni ured Zagreb zastupanog po punomoćniku Županijsko državno odvjetništvo u Zagrebu</izvorni_sadrzaj>
    <derivirana_varijabla naziv="DomainObject.Predmet.StrankaFormated_1">  Financijska agencija; Ministarstvo financija, Porezna uprava, Područni ured Zagreb zastupanog po punomoćniku Županijsko državno odvjetništvo u Zagrebu</derivirana_varijabla>
  </DomainObject.Predmet.StrankaFormated>
  <DomainObject.Predmet.StrankaFormatedOIB>
    <izvorni_sadrzaj>  Financijska agencija, OIB 85821130368; Ministarstvo financija, Porezna uprava, Područni ured Zagreb, OIB 18683136487 zastupanog po punomoćniku Županijsko državno odvjetništvo u Zagrebu</izvorni_sadrzaj>
    <derivirana_varijabla naziv="DomainObject.Predmet.StrankaFormatedOIB_1">  Financijska agencija, OIB 85821130368; Ministarstvo financija, Porezna uprava, Područni ured Zagreb, OIB 18683136487 zastupanog po punomoćniku Županijsko državno odvjetništvo u Zagrebu</derivirana_varijabla>
  </DomainObject.Predmet.StrankaFormatedOIB>
  <DomainObject.Predmet.StrankaFormatedWithAdress>
    <izvorni_sadrzaj> Financijska agencija, TRG SVIBANJSKIH ŽRTAVA 1995. 1, 10000 Zagreb; Ministarstvo financija, Porezna uprava, Područni ured Zagreb, Avenija Dubrovnik 32, 10000 Zagreb zastupanog po punomoćniku Županijsko državno odvjetništvo u Zagrebu</izvorni_sadrzaj>
    <derivirana_varijabla naziv="DomainObject.Predmet.StrankaFormatedWithAdress_1"> Financijska agencija, TRG SVIBANJSKIH ŽRTAVA 1995. 1, 10000 Zagreb; Ministarstvo financija, Porezna uprava, Područni ured Zagreb, Avenija Dubrovnik 32, 10000 Zagreb zastupanog po punomoćniku Županijsko državno odvjetništvo u Zagrebu</derivirana_varijabla>
  </DomainObject.Predmet.StrankaFormatedWithAdress>
  <DomainObject.Predmet.StrankaFormatedWithAdressOIB>
    <izvorni_sadrzaj> Financijska agencija, OIB 85821130368, TRG SVIBANJSKIH ŽRTAVA 1995. 1, 10000 Zagreb; Ministarstvo financija, Porezna uprava, Područni ured Zagreb, OIB 18683136487, Avenija Dubrovnik 32, 10000 Zagreb zastupanog po punomoćniku Županijsko državno odvjetništvo u Zagrebu</izvorni_sadrzaj>
    <derivirana_varijabla naziv="DomainObject.Predmet.StrankaFormatedWithAdressOIB_1"> Financijska agencija, OIB 85821130368, TRG SVIBANJSKIH ŽRTAVA 1995. 1, 10000 Zagreb; Ministarstvo financija, Porezna uprava, Područni ured Zagreb, OIB 18683136487, Avenija Dubrovnik 32, 10000 Zagreb zastupanog po punomoćniku Županijsko državno odvjetništvo u Zagrebu</derivirana_varijabla>
  </DomainObject.Predmet.StrankaFormatedWithAdressOIB>
  <DomainObject.Predmet.StrankaWithAdress>
    <izvorni_sadrzaj>Financijska agencija TRG SVIBANJSKIH ŽRTAVA 1995. 1,10000 Zagreb,Ministarstvo financija, Porezna uprava, Područni ured Zagreb Avenija Dubrovnik 32,10000 Zagreb</izvorni_sadrzaj>
    <derivirana_varijabla naziv="DomainObject.Predmet.StrankaWithAdress_1">Financijska agencija TRG SVIBANJSKIH ŽRTAVA 1995. 1,10000 Zagreb,Ministarstvo financija, Porezna uprava, Područni ured Zagreb Avenija Dubrovnik 32,10000 Zagreb</derivirana_varijabla>
  </DomainObject.Predmet.StrankaWithAdress>
  <DomainObject.Predmet.StrankaWithAdressOIB>
    <izvorni_sadrzaj>Financijska agencija, OIB 85821130368, TRG SVIBANJSKIH ŽRTAVA 1995. 1,10000 Zagreb,Ministarstvo financija, Porezna uprava, Područni ured Zagreb, OIB 18683136487, Avenija Dubrovnik 32,10000 Zagreb</izvorni_sadrzaj>
    <derivirana_varijabla naziv="DomainObject.Predmet.StrankaWithAdressOIB_1">Financijska agencija, OIB 85821130368, TRG SVIBANJSKIH ŽRTAVA 1995. 1,10000 Zagreb,Ministarstvo financija, Porezna uprava, Područni ured Zagreb, OIB 18683136487, Avenija Dubrovnik 32,10000 Zagreb</derivirana_varijabla>
  </DomainObject.Predmet.StrankaWithAdressOIB>
  <DomainObject.Predmet.StrankaNazivFormated>
    <izvorni_sadrzaj>Financijska agencija,Ministarstvo financija, Porezna uprava, Područni ured Zagreb</izvorni_sadrzaj>
    <derivirana_varijabla naziv="DomainObject.Predmet.StrankaNazivFormated_1">Financijska agencija,Ministarstvo financija, Porezna uprava, Područni ured Zagreb</derivirana_varijabla>
  </DomainObject.Predmet.StrankaNazivFormated>
  <DomainObject.Predmet.StrankaNazivFormatedOIB>
    <izvorni_sadrzaj>Financijska agencija, OIB 85821130368,Ministarstvo financija, Porezna uprava, Područni ured Zagreb, OIB 18683136487</izvorni_sadrzaj>
    <derivirana_varijabla naziv="DomainObject.Predmet.StrankaNazivFormatedOIB_1">Financijska agencija, OIB 85821130368,Ministarstvo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Ministarstvo financija, Porezna uprava, Područni ured Zagreb zastupanog po punomoćniku Županijsko državno odvjetništvo u Zagrebu</item>
    </izvorni_sadrzaj>
    <derivirana_varijabla naziv="DomainObject.Predmet.StrankaListFormated_1">
      <item>Financijska agencija</item>
      <item>Ministarstvo financija, Porezna uprava, Područni ured Zagreb zastupanog po punomoćniku Županijsko državno odvjetništvo u Zagrebu</item>
    </derivirana_varijabla>
  </DomainObject.Predmet.StrankaListFormated>
  <DomainObject.Predmet.StrankaListFormatedOIB>
    <izvorni_sadrzaj>
      <item>Financijska agencija, OIB 85821130368</item>
      <item>Ministarstvo financija, Porezna uprava, Područni ured Zagreb, OIB 18683136487 zastupanog po punomoćniku Županijsko državno odvjetništvo u Zagrebu</item>
    </izvorni_sadrzaj>
    <derivirana_varijabla naziv="DomainObject.Predmet.StrankaListFormatedOIB_1">
      <item>Financijska agencija, OIB 85821130368</item>
      <item>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Financijska agencija, TRG SVIBANJSKIH ŽRTAVA 1995. 1, 10000 Zagreb</item>
      <item>Ministarstvo financija, Porezna uprava, Područni ured Zagreb, Avenija Dubrovnik 32, 10000 Zagreb zastupanog po punomoćniku Županijsko državno odvjetništvo u Zagrebu</item>
    </izvorni_sadrzaj>
    <derivirana_varijabla naziv="DomainObject.Predmet.StrankaListFormatedWithAdress_1">
      <item>Financijska agencija, TRG SVIBANJSKIH ŽRTAVA 1995. 1, 10000 Zagreb</item>
      <item>Ministarstvo financija, Porezna uprava, Područni ured Zagreb, Avenija Dubrovnik 32, 10000 Zagreb zastupanog po punomoćniku Županijsko državno odvjetništvo u Zagrebu</item>
    </derivirana_varijabla>
  </DomainObject.Predmet.StrankaListFormatedWithAdress>
  <DomainObject.Predmet.StrankaListFormatedWithAdressOIB>
    <izvorni_sadrzaj>
      <item>Financijska agencija, OIB 85821130368, TRG SVIBANJSKIH ŽRTAVA 1995. 1, 10000 Zagreb</item>
      <item>Ministarstvo financija, Porezna uprava, Područni ured Zagreb, OIB 18683136487, Avenija Dubrovnik 32, 10000 Zagreb zastupanog po punomoćniku Županijsko državno odvjetništvo u Zagrebu</item>
    </izvorni_sadrzaj>
    <derivirana_varijabla naziv="DomainObject.Predmet.StrankaListFormatedWithAdressOIB_1">
      <item>Financijska agencija, OIB 85821130368, TRG SVIBANJSKIH ŽRTAVA 1995. 1, 10000 Zagreb</item>
      <item>Ministarstvo financija, Porezna uprava, Područni ured Zagreb, OIB 18683136487, Avenija Dubrovnik 32, 10000 Zagreb zastupanog po punomoćniku Županijsko državno odvjetništvo u Zagrebu</item>
    </derivirana_varijabla>
  </DomainObject.Predmet.StrankaListFormatedWithAdressOIB>
  <DomainObject.Predmet.StrankaListNazivFormated>
    <izvorni_sadrzaj>
      <item>Financijska agencija</item>
      <item>Ministarstvo financija, Porezna uprava, Područni ured Zagreb</item>
    </izvorni_sadrzaj>
    <derivirana_varijabla naziv="DomainObject.Predmet.StrankaListNazivFormated_1">
      <item>Financijska agencija</item>
      <item>Ministarstvo financija, Porezna uprava, Područni ured Zagreb</item>
    </derivirana_varijabla>
  </DomainObject.Predmet.StrankaListNazivFormated>
  <DomainObject.Predmet.StrankaListNazivFormatedOIB>
    <izvorni_sadrzaj>
      <item>Financijska agencija, OIB 85821130368</item>
      <item>Ministarstvo financija, Porezna uprava, Područni ured Zagreb, OIB 18683136487</item>
    </izvorni_sadrzaj>
    <derivirana_varijabla naziv="DomainObject.Predmet.StrankaListNazivFormatedOIB_1">
      <item>Financijska agencija, OIB 85821130368</item>
      <item>Ministarstvo financija, Porezna uprava, Područni ured Zagreb, OIB 18683136487</item>
    </derivirana_varijabla>
  </DomainObject.Predmet.StrankaListNazivFormatedOIB>
  <DomainObject.Predmet.ProtuStrankaListFormated>
    <izvorni_sadrzaj>
      <item>CASTE ANTRUM j.d.o.o. za graditeljstvo</item>
    </izvorni_sadrzaj>
    <derivirana_varijabla naziv="DomainObject.Predmet.ProtuStrankaListFormated_1">
      <item>CASTE ANTRUM j.d.o.o. za graditeljstvo</item>
    </derivirana_varijabla>
  </DomainObject.Predmet.ProtuStrankaListFormated>
  <DomainObject.Predmet.ProtuStrankaListFormatedOIB>
    <izvorni_sadrzaj>
      <item>CASTE ANTRUM j.d.o.o. za graditeljstvo, OIB 01441218296</item>
    </izvorni_sadrzaj>
    <derivirana_varijabla naziv="DomainObject.Predmet.ProtuStrankaListFormatedOIB_1">
      <item>CASTE ANTRUM j.d.o.o. za graditeljstvo, OIB 01441218296</item>
    </derivirana_varijabla>
  </DomainObject.Predmet.ProtuStrankaListFormatedOIB>
  <DomainObject.Predmet.ProtuStrankaListFormatedWithAdress>
    <izvorni_sadrzaj>
      <item>CASTE ANTRUM j.d.o.o. za graditeljstvo, Pećine 6 B, 10000 Zagreb</item>
    </izvorni_sadrzaj>
    <derivirana_varijabla naziv="DomainObject.Predmet.ProtuStrankaListFormatedWithAdress_1">
      <item>CASTE ANTRUM j.d.o.o. za graditeljstvo, Pećine 6 B, 10000 Zagreb</item>
    </derivirana_varijabla>
  </DomainObject.Predmet.ProtuStrankaListFormatedWithAdress>
  <DomainObject.Predmet.ProtuStrankaListFormatedWithAdressOIB>
    <izvorni_sadrzaj>
      <item>CASTE ANTRUM j.d.o.o. za graditeljstvo, OIB 01441218296, Pećine 6 B, 10000 Zagreb</item>
    </izvorni_sadrzaj>
    <derivirana_varijabla naziv="DomainObject.Predmet.ProtuStrankaListFormatedWithAdressOIB_1">
      <item>CASTE ANTRUM j.d.o.o. za graditeljstvo, OIB 01441218296, Pećine 6 B, 10000 Zagreb</item>
    </derivirana_varijabla>
  </DomainObject.Predmet.ProtuStrankaListFormatedWithAdressOIB>
  <DomainObject.Predmet.ProtuStrankaListNazivFormated>
    <izvorni_sadrzaj>
      <item>CASTE ANTRUM j.d.o.o. za graditeljstvo</item>
    </izvorni_sadrzaj>
    <derivirana_varijabla naziv="DomainObject.Predmet.ProtuStrankaListNazivFormated_1">
      <item>CASTE ANTRUM j.d.o.o. za graditeljstvo</item>
    </derivirana_varijabla>
  </DomainObject.Predmet.ProtuStrankaListNazivFormated>
  <DomainObject.Predmet.ProtuStrankaListNazivFormatedOIB>
    <izvorni_sadrzaj>
      <item>CASTE ANTRUM j.d.o.o. za graditeljstvo, OIB 01441218296</item>
    </izvorni_sadrzaj>
    <derivirana_varijabla naziv="DomainObject.Predmet.ProtuStrankaListNazivFormatedOIB_1">
      <item>CASTE ANTRUM j.d.o.o. za graditeljstvo, OIB 01441218296</item>
    </derivirana_varijabla>
  </DomainObject.Predmet.ProtuStrankaListNazivFormatedOIB>
  <DomainObject.Predmet.OstaliListFormated>
    <izvorni_sadrzaj>
      <item>Davor Čilić</item>
      <item>Županijsko državno odvjetništvo u Zagrebu punomoćnik sudionika u postupku Ministarstvo financija, Porezna uprava, Područni ured Zagreb</item>
      <item>Policijska uprava Zagrebačka</item>
    </izvorni_sadrzaj>
    <derivirana_varijabla naziv="DomainObject.Predmet.OstaliListFormated_1">
      <item>Davor Čilić</item>
      <item>Županijsko državno odvjetništvo u Zagrebu punomoćnik sudionika u postupku Ministarstvo financija, Porezna uprava, Područni ured Zagreb</item>
      <item>Policijska uprava Zagrebačka</item>
    </derivirana_varijabla>
  </DomainObject.Predmet.OstaliListFormated>
  <DomainObject.Predmet.OstaliListFormatedOIB>
    <izvorni_sadrzaj>
      <item>Davor Čilić, OIB 09668297300</item>
      <item>Županijsko državno odvjetništvo u Zagrebu punomoćnik sudionika u postupku Ministarstvo financija, Porezna uprava, Područni ured Zagreb</item>
      <item>Policijska uprava Zagrebačka</item>
    </izvorni_sadrzaj>
    <derivirana_varijabla naziv="DomainObject.Predmet.OstaliListFormatedOIB_1">
      <item>Davor Čilić, OIB 09668297300</item>
      <item>Županijsko državno odvjetništvo u Zagrebu punomoćnik sudionika u postupku Ministarstvo financija, Porezna uprava, Područni ured Zagreb</item>
      <item>Policijska uprava Zagrebačka</item>
    </derivirana_varijabla>
  </DomainObject.Predmet.OstaliListFormatedOIB>
  <DomainObject.Predmet.OstaliListFormatedWithAdress>
    <izvorni_sadrzaj>
      <item>Davor Čilić, Pećine 6b, 10000 Zagreb</item>
      <item>Županijsko državno odvjetništvo u Zagrebu, Savska 41/4, 10000 Zagreb punomoćnik sudionika u postupku Ministarstvo financija, Porezna uprava, Područni ured Zagreb</item>
      <item>Policijska uprava Zagrebačka, Matice hrvatske 4, 10000 Zagreb</item>
    </izvorni_sadrzaj>
    <derivirana_varijabla naziv="DomainObject.Predmet.OstaliListFormatedWithAdress_1">
      <item>Davor Čilić, Pećine 6b, 10000 Zagreb</item>
      <item>Županijsko državno odvjetništvo u Zagrebu, Savska 41/4, 10000 Zagreb punomoćnik sudionika u postupku Ministarstvo financija, Porezna uprava, Područni ured Zagreb</item>
      <item>Policijska uprava Zagrebačka, Matice hrvatske 4, 10000 Zagreb</item>
    </derivirana_varijabla>
  </DomainObject.Predmet.OstaliListFormatedWithAdress>
  <DomainObject.Predmet.OstaliListFormatedWithAdressOIB>
    <izvorni_sadrzaj>
      <item>Davor Čilić, OIB 09668297300, Pećine 6b, 10000 Zagreb</item>
      <item>Županijsko državno odvjetništvo u Zagrebu, Savska 41/4, 10000 Zagreb punomoćnik sudionika u postupku Ministarstvo financija, Porezna uprava, Područni ured Zagreb</item>
      <item>Policijska uprava Zagrebačka, Matice hrvatske 4, 10000 Zagreb</item>
    </izvorni_sadrzaj>
    <derivirana_varijabla naziv="DomainObject.Predmet.OstaliListFormatedWithAdressOIB_1">
      <item>Davor Čilić, OIB 09668297300, Pećine 6b, 10000 Zagreb</item>
      <item>Županijsko državno odvjetništvo u Zagrebu, Savska 41/4, 10000 Zagreb punomoćnik sudionika u postupku Ministarstvo financija, Porezna uprava, Područni ured Zagreb</item>
      <item>Policijska uprava Zagrebačka, Matice hrvatske 4, 10000 Zagreb</item>
    </derivirana_varijabla>
  </DomainObject.Predmet.OstaliListFormatedWithAdressOIB>
  <DomainObject.Predmet.OstaliListNazivFormated>
    <izvorni_sadrzaj>
      <item>Davor Čilić</item>
      <item>Županijsko državno odvjetništvo u Zagrebu</item>
      <item>Policijska uprava Zagrebačka</item>
    </izvorni_sadrzaj>
    <derivirana_varijabla naziv="DomainObject.Predmet.OstaliListNazivFormated_1">
      <item>Davor Čilić</item>
      <item>Županijsko državno odvjetništvo u Zagrebu</item>
      <item>Policijska uprava Zagrebačka</item>
    </derivirana_varijabla>
  </DomainObject.Predmet.OstaliListNazivFormated>
  <DomainObject.Predmet.OstaliListNazivFormatedOIB>
    <izvorni_sadrzaj>
      <item>Davor Čilić, OIB 09668297300</item>
      <item>Županijsko državno odvjetništvo u Zagrebu</item>
      <item>Policijska uprava Zagrebačka</item>
    </izvorni_sadrzaj>
    <derivirana_varijabla naziv="DomainObject.Predmet.OstaliListNazivFormatedOIB_1">
      <item>Davor Čilić, OIB 09668297300</item>
      <item>Županijsko državno odvjetništvo u Zagrebu</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2023.</izvorni_sadrzaj>
    <derivirana_varijabla naziv="DomainObject.Datum_1">7. rujna 2023.</derivirana_varijabla>
  </DomainObject.Datum>
  <DomainObject.PoslovniBrojDokumenta>
    <izvorni_sadrzaj>St-609/2022-27</izvorni_sadrzaj>
    <derivirana_varijabla naziv="DomainObject.PoslovniBrojDokumenta_1">St-609/2022-27</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CASTE ANTRUM j.d.o.o. za graditeljstvo</izvorni_sadrzaj>
    <derivirana_varijabla naziv="DomainObject.Predmet.ProtustrankaIDrugi_1">CASTE ANTRUM j.d.o.o. za graditeljstvo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CASTE ANTRUM j.d.o.o. za graditeljstvo, OIB 01441218296, Pećine 6 B, 10000 Zagreb</izvorni_sadrzaj>
    <derivirana_varijabla naziv="DomainObject.Predmet.ProtustrankaIDrugiAdressOIB_1">CASTE ANTRUM j.d.o.o. za graditeljstvo, OIB 01441218296, Pećine 6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CASTE ANTRUM j.d.o.o. za graditeljstvo</item>
      <item>Davor Čilić</item>
      <item>Financijska agencija</item>
      <item>Ministarstvo financija, Porezna uprava, Područni ured Zagreb</item>
      <item>Županijsko državno odvjetništvo u Zagrebu</item>
      <item>Policijska uprava Zagrebačka</item>
    </izvorni_sadrzaj>
    <derivirana_varijabla naziv="DomainObject.Predmet.SudioniciListNaziv_1">
      <item>CASTE ANTRUM j.d.o.o. za graditeljstvo</item>
      <item>Davor Čilić</item>
      <item>Financijska agencija</item>
      <item>Ministarstvo financija, Porezna uprava, Područni ured Zagreb</item>
      <item>Županijsko državno odvjetništvo u Zagrebu</item>
      <item>Policijska uprava Zagrebačka</item>
    </derivirana_varijabla>
  </DomainObject.Predmet.SudioniciListNaziv>
  <DomainObject.Predmet.SudioniciListAdressOIB>
    <izvorni_sadrzaj>
      <item>CASTE ANTRUM j.d.o.o. za graditeljstvo, OIB 01441218296, Pećine 6 B,10000 Zagreb</item>
      <item>Davor Čilić, OIB 09668297300, Pećine 6b,10000 Zagreb</item>
      <item>Financijska agencija, OIB 85821130368, TRG SVIBANJSKIH ŽRTAVA 1995. 1,10000 Zagreb</item>
      <item>Ministarstvo financija, Porezna uprava, Područni ured Zagreb, OIB 18683136487, Avenija Dubrovnik 32,10000 Zagreb</item>
      <item>Županijsko državno odvjetništvo u Zagrebu, Savska 41/4,10000 Zagreb</item>
      <item>Policijska uprava Zagrebačka, Matice hrvatske 4,10000 Zagreb</item>
    </izvorni_sadrzaj>
    <derivirana_varijabla naziv="DomainObject.Predmet.SudioniciListAdressOIB_1">
      <item>CASTE ANTRUM j.d.o.o. za graditeljstvo, OIB 01441218296, Pećine 6 B,10000 Zagreb</item>
      <item>Davor Čilić, OIB 09668297300, Pećine 6b,10000 Zagreb</item>
      <item>Financijska agencija, OIB 85821130368, TRG SVIBANJSKIH ŽRTAVA 1995. 1,10000 Zagreb</item>
      <item>Ministarstvo financija, Porezna uprava, Područni ured Zagreb, OIB 18683136487, Avenija Dubrovnik 32,10000 Zagreb</item>
      <item>Županijsko državno odvjetništvo u Zagrebu, Savska 41/4,10000 Zagreb</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01441218296</item>
      <item>, OIB 09668297300</item>
      <item>, OIB 18683136487</item>
      <item>, OIB null</item>
      <item>, OIB null</item>
    </izvorni_sadrzaj>
    <derivirana_varijabla naziv="DomainObject.Predmet.SudioniciListNazivOIB_1">
      <item>, OIB 85821130368</item>
      <item>, OIB 01441218296</item>
      <item>, OIB 09668297300</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8AF765-5B01-40C5-87A9-04C965D3FE89}">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12</properties:Pages>
  <properties:Words>2953</properties:Words>
  <properties:Characters>18499</properties:Characters>
  <properties:Lines>1053</properties:Lines>
  <properties:Paragraphs>367</properties:Paragraphs>
  <properties:TotalTime>45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21528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2023-09-04T11:46:00Z</dcterms:created>
  <dc:creator>Vinka Mihalinčić</dc:creator>
  <cp:lastModifiedBy>Vinka Mihalinčić</cp:lastModifiedBy>
  <cp:lastPrinted>2023-01-11T09:19:00Z</cp:lastPrinted>
  <dcterms:modified xmlns:xsi="http://www.w3.org/2001/XMLSchema-instance" xsi:type="dcterms:W3CDTF">2023-09-07T09:28:00Z</dcterms:modified>
  <cp:revision>15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St-609/2022-27 / Zapisnik - Ispitno ročište (St-609-23-ispitno i izvještajno ročište.docx)</vt:lpwstr>
  </prop:property>
  <prop:property fmtid="{D5CDD505-2E9C-101B-9397-08002B2CF9AE}" pid="4" name="CC_coloring">
    <vt:bool>false</vt:bool>
  </prop:property>
  <prop:property fmtid="{D5CDD505-2E9C-101B-9397-08002B2CF9AE}" pid="5" name="BrojStranica">
    <vt:i4>12</vt:i4>
  </prop:property>
</prop:Properties>
</file>